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62035" w:rsidRPr="00247D7C" w:rsidRDefault="00027CFD" w:rsidP="00162035">
      <w:pPr>
        <w:jc w:val="center"/>
        <w:rPr>
          <w:b/>
          <w:sz w:val="18"/>
          <w:szCs w:val="18"/>
          <w:u w:val="single"/>
        </w:rPr>
      </w:pPr>
      <w:r>
        <w:rPr>
          <w:b/>
          <w:noProof/>
          <w:sz w:val="18"/>
          <w:szCs w:val="18"/>
          <w:u w:val="single"/>
          <w:lang w:eastAsia="pl-PL"/>
        </w:rPr>
        <w:pict>
          <v:shapetype id="_x0000_t202" coordsize="21600,21600" o:spt="202" path="m,l,21600r21600,l21600,xe">
            <v:stroke joinstyle="miter"/>
            <v:path gradientshapeok="t" o:connecttype="rect"/>
          </v:shapetype>
          <v:shape id="_x0000_s1028" type="#_x0000_t202" style="position:absolute;left:0;text-align:left;margin-left:304.75pt;margin-top:-29.6pt;width:151.2pt;height:85.95pt;z-index:251658752;mso-wrap-distance-left:9.05pt;mso-wrap-distance-right:9.05pt" stroked="f">
            <v:fill opacity="0" color2="black"/>
            <v:textbox inset="0,0,0,0">
              <w:txbxContent>
                <w:p w:rsidR="00B20ACB" w:rsidRDefault="00B20ACB" w:rsidP="00162035">
                  <w:pPr>
                    <w:jc w:val="right"/>
                  </w:pPr>
                </w:p>
                <w:p w:rsidR="00B20ACB" w:rsidRPr="000A6C9A" w:rsidRDefault="00B20ACB" w:rsidP="00162035">
                  <w:pPr>
                    <w:jc w:val="center"/>
                    <w:rPr>
                      <w:b/>
                      <w:sz w:val="20"/>
                    </w:rPr>
                  </w:pPr>
                  <w:r w:rsidRPr="000A6C9A">
                    <w:rPr>
                      <w:b/>
                      <w:sz w:val="20"/>
                    </w:rPr>
                    <w:t>ul. Kawęczyńska 142A</w:t>
                  </w:r>
                </w:p>
                <w:p w:rsidR="00B20ACB" w:rsidRPr="000A6C9A" w:rsidRDefault="00B20ACB" w:rsidP="00162035">
                  <w:pPr>
                    <w:jc w:val="center"/>
                    <w:rPr>
                      <w:b/>
                      <w:sz w:val="20"/>
                    </w:rPr>
                  </w:pPr>
                  <w:r w:rsidRPr="000A6C9A">
                    <w:rPr>
                      <w:b/>
                      <w:sz w:val="20"/>
                    </w:rPr>
                    <w:t>39-200 Dębica</w:t>
                  </w:r>
                </w:p>
                <w:p w:rsidR="00B20ACB" w:rsidRPr="000A6C9A" w:rsidRDefault="00B20ACB" w:rsidP="00162035">
                  <w:pPr>
                    <w:jc w:val="center"/>
                    <w:rPr>
                      <w:sz w:val="20"/>
                    </w:rPr>
                  </w:pPr>
                  <w:proofErr w:type="spellStart"/>
                  <w:r w:rsidRPr="000A6C9A">
                    <w:rPr>
                      <w:sz w:val="20"/>
                    </w:rPr>
                    <w:t>tel</w:t>
                  </w:r>
                  <w:proofErr w:type="spellEnd"/>
                  <w:r w:rsidRPr="000A6C9A">
                    <w:rPr>
                      <w:sz w:val="20"/>
                    </w:rPr>
                    <w:t>/fax.  0-14 / 681 63 50</w:t>
                  </w:r>
                </w:p>
                <w:p w:rsidR="00B20ACB" w:rsidRPr="000A6C9A" w:rsidRDefault="00B20ACB" w:rsidP="00162035">
                  <w:pPr>
                    <w:pStyle w:val="Tekstpodstawowy"/>
                    <w:jc w:val="center"/>
                    <w:rPr>
                      <w:sz w:val="20"/>
                    </w:rPr>
                  </w:pPr>
                  <w:r w:rsidRPr="000A6C9A">
                    <w:rPr>
                      <w:b/>
                      <w:sz w:val="20"/>
                    </w:rPr>
                    <w:t xml:space="preserve">NIP </w:t>
                  </w:r>
                  <w:r w:rsidRPr="000A6C9A">
                    <w:rPr>
                      <w:sz w:val="20"/>
                    </w:rPr>
                    <w:t>872-138-36-33</w:t>
                  </w:r>
                  <w:r w:rsidRPr="000A6C9A">
                    <w:rPr>
                      <w:b/>
                      <w:sz w:val="20"/>
                    </w:rPr>
                    <w:t xml:space="preserve">   REGON </w:t>
                  </w:r>
                  <w:r w:rsidRPr="000A6C9A">
                    <w:rPr>
                      <w:sz w:val="20"/>
                    </w:rPr>
                    <w:t>690716818</w:t>
                  </w:r>
                </w:p>
                <w:p w:rsidR="00B20ACB" w:rsidRDefault="00B20ACB" w:rsidP="00162035">
                  <w:pPr>
                    <w:rPr>
                      <w:b/>
                    </w:rPr>
                  </w:pPr>
                  <w:r>
                    <w:rPr>
                      <w:b/>
                    </w:rPr>
                    <w:t xml:space="preserve">           </w:t>
                  </w:r>
                </w:p>
                <w:p w:rsidR="00B20ACB" w:rsidRDefault="00B20ACB" w:rsidP="00162035">
                  <w:pPr>
                    <w:pStyle w:val="Tekstpodstawowy"/>
                    <w:rPr>
                      <w:b/>
                    </w:rPr>
                  </w:pPr>
                </w:p>
                <w:p w:rsidR="00B20ACB" w:rsidRDefault="00B20ACB" w:rsidP="00162035">
                  <w:r>
                    <w:t xml:space="preserve">                          </w:t>
                  </w:r>
                </w:p>
                <w:p w:rsidR="00B20ACB" w:rsidRDefault="00B20ACB" w:rsidP="00162035">
                  <w:pPr>
                    <w:rPr>
                      <w:b/>
                    </w:rPr>
                  </w:pPr>
                </w:p>
              </w:txbxContent>
            </v:textbox>
          </v:shape>
        </w:pict>
      </w:r>
      <w:r w:rsidR="00154636" w:rsidRPr="00247D7C">
        <w:rPr>
          <w:b/>
          <w:noProof/>
          <w:sz w:val="18"/>
          <w:szCs w:val="18"/>
          <w:u w:val="single"/>
          <w:lang w:eastAsia="pl-PL"/>
        </w:rPr>
        <w:drawing>
          <wp:anchor distT="0" distB="0" distL="114935" distR="114935" simplePos="0" relativeHeight="251657728" behindDoc="0" locked="0" layoutInCell="1" allowOverlap="1">
            <wp:simplePos x="0" y="0"/>
            <wp:positionH relativeFrom="column">
              <wp:posOffset>-259715</wp:posOffset>
            </wp:positionH>
            <wp:positionV relativeFrom="paragraph">
              <wp:posOffset>-290830</wp:posOffset>
            </wp:positionV>
            <wp:extent cx="2011680" cy="951230"/>
            <wp:effectExtent l="19050" t="0" r="7620" b="0"/>
            <wp:wrapTopAndBottom/>
            <wp:docPr id="30"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5" cstate="print"/>
                    <a:srcRect/>
                    <a:stretch>
                      <a:fillRect/>
                    </a:stretch>
                  </pic:blipFill>
                  <pic:spPr bwMode="auto">
                    <a:xfrm>
                      <a:off x="0" y="0"/>
                      <a:ext cx="2011680" cy="951230"/>
                    </a:xfrm>
                    <a:prstGeom prst="rect">
                      <a:avLst/>
                    </a:prstGeom>
                    <a:solidFill>
                      <a:srgbClr val="FFFFFF"/>
                    </a:solidFill>
                    <a:ln w="9525">
                      <a:noFill/>
                      <a:miter lim="800000"/>
                      <a:headEnd/>
                      <a:tailEnd/>
                    </a:ln>
                  </pic:spPr>
                </pic:pic>
              </a:graphicData>
            </a:graphic>
          </wp:anchor>
        </w:drawing>
      </w:r>
    </w:p>
    <w:p w:rsidR="00162035" w:rsidRDefault="00162035" w:rsidP="00162035">
      <w:pPr>
        <w:jc w:val="center"/>
        <w:rPr>
          <w:b/>
          <w:sz w:val="18"/>
          <w:szCs w:val="18"/>
          <w:u w:val="single"/>
        </w:rPr>
      </w:pPr>
      <w:r w:rsidRPr="00247D7C">
        <w:rPr>
          <w:b/>
          <w:sz w:val="18"/>
          <w:szCs w:val="18"/>
          <w:u w:val="single"/>
        </w:rPr>
        <w:t xml:space="preserve">SPECYFIKACJA DOSTAWY nr </w:t>
      </w:r>
      <w:r w:rsidR="00EA3F9E">
        <w:rPr>
          <w:b/>
          <w:sz w:val="18"/>
          <w:szCs w:val="18"/>
          <w:u w:val="single"/>
        </w:rPr>
        <w:t>5</w:t>
      </w:r>
    </w:p>
    <w:p w:rsidR="00162035" w:rsidRPr="00247D7C" w:rsidRDefault="00162035" w:rsidP="00162035">
      <w:pPr>
        <w:jc w:val="center"/>
        <w:rPr>
          <w:b/>
          <w:sz w:val="18"/>
          <w:szCs w:val="18"/>
          <w:u w:val="single"/>
        </w:rPr>
      </w:pPr>
      <w:r w:rsidRPr="00247D7C">
        <w:rPr>
          <w:b/>
          <w:sz w:val="18"/>
          <w:szCs w:val="18"/>
          <w:u w:val="single"/>
        </w:rPr>
        <w:t>Dla wyposażenia</w:t>
      </w:r>
      <w:r w:rsidRPr="00247D7C">
        <w:rPr>
          <w:rFonts w:eastAsia="Arial"/>
          <w:b/>
          <w:sz w:val="18"/>
          <w:szCs w:val="18"/>
          <w:u w:val="single"/>
        </w:rPr>
        <w:t xml:space="preserve"> </w:t>
      </w:r>
      <w:r w:rsidRPr="00247D7C">
        <w:rPr>
          <w:b/>
          <w:sz w:val="18"/>
          <w:szCs w:val="18"/>
          <w:u w:val="single"/>
        </w:rPr>
        <w:t>stałego</w:t>
      </w:r>
      <w:r w:rsidRPr="00247D7C">
        <w:rPr>
          <w:rFonts w:eastAsia="Arial"/>
          <w:b/>
          <w:sz w:val="18"/>
          <w:szCs w:val="18"/>
          <w:u w:val="single"/>
        </w:rPr>
        <w:t xml:space="preserve"> </w:t>
      </w:r>
      <w:r w:rsidRPr="00247D7C">
        <w:rPr>
          <w:b/>
          <w:sz w:val="18"/>
          <w:szCs w:val="18"/>
          <w:u w:val="single"/>
        </w:rPr>
        <w:t>i</w:t>
      </w:r>
      <w:r w:rsidRPr="00247D7C">
        <w:rPr>
          <w:rFonts w:eastAsia="Arial"/>
          <w:b/>
          <w:sz w:val="18"/>
          <w:szCs w:val="18"/>
          <w:u w:val="single"/>
        </w:rPr>
        <w:t xml:space="preserve"> </w:t>
      </w:r>
      <w:r w:rsidRPr="00247D7C">
        <w:rPr>
          <w:b/>
          <w:sz w:val="18"/>
          <w:szCs w:val="18"/>
          <w:u w:val="single"/>
        </w:rPr>
        <w:t>ruchomego</w:t>
      </w:r>
    </w:p>
    <w:p w:rsidR="00162035" w:rsidRPr="00247D7C" w:rsidRDefault="00162035" w:rsidP="00162035">
      <w:pPr>
        <w:jc w:val="center"/>
        <w:rPr>
          <w:b/>
          <w:sz w:val="18"/>
          <w:szCs w:val="18"/>
          <w:u w:val="single"/>
        </w:rPr>
      </w:pPr>
      <w:r w:rsidRPr="00247D7C">
        <w:rPr>
          <w:b/>
          <w:sz w:val="18"/>
          <w:szCs w:val="18"/>
          <w:u w:val="single"/>
        </w:rPr>
        <w:t>do projektu:</w:t>
      </w:r>
    </w:p>
    <w:p w:rsidR="00162035" w:rsidRPr="00247D7C" w:rsidRDefault="00162035" w:rsidP="00162035">
      <w:pPr>
        <w:pStyle w:val="Tekstpodstawowy"/>
        <w:spacing w:after="0" w:line="360" w:lineRule="auto"/>
        <w:jc w:val="center"/>
        <w:rPr>
          <w:rFonts w:cs="Tahoma"/>
          <w:b/>
          <w:i/>
          <w:sz w:val="18"/>
          <w:szCs w:val="18"/>
        </w:rPr>
      </w:pPr>
    </w:p>
    <w:p w:rsidR="00162035" w:rsidRPr="00247D7C" w:rsidRDefault="00162035" w:rsidP="00162035">
      <w:pPr>
        <w:widowControl/>
        <w:spacing w:line="320" w:lineRule="atLeast"/>
        <w:ind w:right="0" w:firstLine="0"/>
        <w:jc w:val="center"/>
        <w:rPr>
          <w:rFonts w:cs="Tahoma"/>
          <w:b/>
          <w:i/>
          <w:sz w:val="18"/>
          <w:szCs w:val="18"/>
        </w:rPr>
      </w:pPr>
      <w:r w:rsidRPr="00247D7C">
        <w:rPr>
          <w:rFonts w:cs="Tahoma"/>
          <w:b/>
          <w:i/>
          <w:sz w:val="18"/>
          <w:szCs w:val="18"/>
        </w:rPr>
        <w:t>"Budowa Centrum Aktywizacji i Integracji Społecznej</w:t>
      </w:r>
    </w:p>
    <w:p w:rsidR="00162035" w:rsidRPr="00247D7C" w:rsidRDefault="00162035" w:rsidP="00162035">
      <w:pPr>
        <w:widowControl/>
        <w:spacing w:line="320" w:lineRule="atLeast"/>
        <w:ind w:right="0" w:firstLine="0"/>
        <w:jc w:val="center"/>
        <w:rPr>
          <w:rFonts w:cs="Tahoma"/>
          <w:b/>
          <w:i/>
          <w:sz w:val="18"/>
          <w:szCs w:val="18"/>
        </w:rPr>
      </w:pPr>
      <w:r w:rsidRPr="00247D7C">
        <w:rPr>
          <w:rFonts w:cs="Tahoma"/>
          <w:b/>
          <w:i/>
          <w:sz w:val="18"/>
          <w:szCs w:val="18"/>
        </w:rPr>
        <w:t>z ukształtowaniem i zagospodarowaniem na cele kulturalno-edukacyjne oraz sportowo-rekreacyjne przestrzeni publicznej terenów poprzemysłowych</w:t>
      </w:r>
    </w:p>
    <w:p w:rsidR="008573AD" w:rsidRPr="00247D7C" w:rsidRDefault="00162035" w:rsidP="00162035">
      <w:pPr>
        <w:widowControl/>
        <w:spacing w:line="320" w:lineRule="atLeast"/>
        <w:ind w:right="0" w:firstLine="0"/>
        <w:jc w:val="center"/>
        <w:rPr>
          <w:sz w:val="18"/>
          <w:szCs w:val="18"/>
          <w:lang w:val="tr-TR"/>
        </w:rPr>
      </w:pPr>
      <w:r w:rsidRPr="00247D7C">
        <w:rPr>
          <w:rFonts w:cs="Tahoma"/>
          <w:b/>
          <w:i/>
          <w:sz w:val="18"/>
          <w:szCs w:val="18"/>
        </w:rPr>
        <w:t>przy ul. Sportowej w Grodzisku Mazowieckim"</w:t>
      </w:r>
    </w:p>
    <w:p w:rsidR="00162035" w:rsidRPr="00247D7C" w:rsidRDefault="00162035" w:rsidP="008573AD">
      <w:pPr>
        <w:widowControl/>
        <w:spacing w:line="300" w:lineRule="atLeast"/>
        <w:ind w:right="0" w:firstLine="0"/>
        <w:rPr>
          <w:sz w:val="18"/>
          <w:szCs w:val="18"/>
        </w:rPr>
      </w:pPr>
    </w:p>
    <w:p w:rsidR="00162035" w:rsidRPr="00247D7C" w:rsidRDefault="00162035" w:rsidP="008573AD">
      <w:pPr>
        <w:widowControl/>
        <w:spacing w:line="300" w:lineRule="atLeast"/>
        <w:ind w:right="0" w:firstLine="0"/>
        <w:rPr>
          <w:sz w:val="18"/>
          <w:szCs w:val="18"/>
        </w:rPr>
      </w:pPr>
    </w:p>
    <w:p w:rsidR="008573AD" w:rsidRPr="00247D7C" w:rsidRDefault="008573AD" w:rsidP="008573AD">
      <w:pPr>
        <w:widowControl/>
        <w:spacing w:line="300" w:lineRule="atLeast"/>
        <w:ind w:right="0" w:firstLine="0"/>
        <w:rPr>
          <w:sz w:val="18"/>
          <w:szCs w:val="18"/>
        </w:rPr>
      </w:pPr>
      <w:r w:rsidRPr="00247D7C">
        <w:rPr>
          <w:sz w:val="18"/>
          <w:szCs w:val="18"/>
        </w:rPr>
        <w:t>UWAGA:</w:t>
      </w:r>
    </w:p>
    <w:p w:rsidR="008573AD" w:rsidRPr="00247D7C" w:rsidRDefault="008573AD" w:rsidP="008573AD">
      <w:pPr>
        <w:widowControl/>
        <w:numPr>
          <w:ilvl w:val="1"/>
          <w:numId w:val="28"/>
        </w:numPr>
        <w:tabs>
          <w:tab w:val="num" w:pos="709"/>
        </w:tabs>
        <w:suppressAutoHyphens w:val="0"/>
        <w:spacing w:line="300" w:lineRule="atLeast"/>
        <w:ind w:left="709" w:right="0" w:hanging="425"/>
        <w:jc w:val="left"/>
        <w:rPr>
          <w:sz w:val="18"/>
          <w:szCs w:val="18"/>
          <w:lang w:val="tr-TR"/>
        </w:rPr>
      </w:pPr>
      <w:r w:rsidRPr="00247D7C">
        <w:rPr>
          <w:sz w:val="18"/>
          <w:szCs w:val="18"/>
          <w:lang w:val="tr-TR"/>
        </w:rPr>
        <w:t>wszystkie meble i akcesoria – standard średnio-wysoki europejski - powinny być odporne na zniszczenie, przeznaczone do budynków użyteczności publicznej, zapewniać trwałe i bezpieczne użytkowanie,</w:t>
      </w:r>
    </w:p>
    <w:p w:rsidR="008573AD" w:rsidRPr="00247D7C" w:rsidRDefault="008573AD" w:rsidP="008573AD">
      <w:pPr>
        <w:widowControl/>
        <w:numPr>
          <w:ilvl w:val="1"/>
          <w:numId w:val="28"/>
        </w:numPr>
        <w:tabs>
          <w:tab w:val="num" w:pos="709"/>
        </w:tabs>
        <w:suppressAutoHyphens w:val="0"/>
        <w:spacing w:line="300" w:lineRule="atLeast"/>
        <w:ind w:left="709" w:right="0" w:hanging="425"/>
        <w:jc w:val="left"/>
        <w:rPr>
          <w:sz w:val="18"/>
          <w:szCs w:val="18"/>
          <w:lang w:val="tr-TR"/>
        </w:rPr>
      </w:pPr>
      <w:r w:rsidRPr="00247D7C">
        <w:rPr>
          <w:sz w:val="18"/>
          <w:szCs w:val="18"/>
          <w:lang w:val="tr-TR"/>
        </w:rPr>
        <w:t>szczegółowe miejsce montażu wyposażenia uzgodnic z Projektantem i Zamawiającym,</w:t>
      </w:r>
    </w:p>
    <w:p w:rsidR="008573AD" w:rsidRPr="00247D7C" w:rsidRDefault="008573AD" w:rsidP="008573AD">
      <w:pPr>
        <w:widowControl/>
        <w:numPr>
          <w:ilvl w:val="1"/>
          <w:numId w:val="28"/>
        </w:numPr>
        <w:tabs>
          <w:tab w:val="num" w:pos="709"/>
        </w:tabs>
        <w:suppressAutoHyphens w:val="0"/>
        <w:spacing w:line="300" w:lineRule="atLeast"/>
        <w:ind w:left="709" w:right="0" w:hanging="425"/>
        <w:jc w:val="left"/>
        <w:rPr>
          <w:sz w:val="18"/>
          <w:szCs w:val="18"/>
          <w:u w:val="single"/>
          <w:lang w:val="tr-TR"/>
        </w:rPr>
      </w:pPr>
      <w:r w:rsidRPr="00247D7C">
        <w:rPr>
          <w:sz w:val="18"/>
          <w:szCs w:val="18"/>
          <w:u w:val="single"/>
          <w:lang w:val="tr-TR"/>
        </w:rPr>
        <w:t>wszystkie meble i akcesoria wymagają akceptacji Użytkownika i Projektanta,</w:t>
      </w:r>
    </w:p>
    <w:p w:rsidR="00162035" w:rsidRPr="00247D7C" w:rsidRDefault="00162035" w:rsidP="00162035">
      <w:pPr>
        <w:spacing w:line="240" w:lineRule="auto"/>
        <w:ind w:left="426" w:firstLine="0"/>
        <w:rPr>
          <w:b/>
          <w:bCs/>
          <w:sz w:val="18"/>
          <w:szCs w:val="18"/>
          <w:lang w:eastAsia="pl-PL"/>
        </w:rPr>
      </w:pPr>
    </w:p>
    <w:p w:rsidR="00162035" w:rsidRPr="00247D7C" w:rsidRDefault="00162035" w:rsidP="00162035">
      <w:pPr>
        <w:spacing w:line="240" w:lineRule="auto"/>
        <w:ind w:left="426" w:firstLine="0"/>
        <w:rPr>
          <w:b/>
          <w:bCs/>
          <w:sz w:val="18"/>
          <w:szCs w:val="18"/>
          <w:lang w:eastAsia="pl-PL"/>
        </w:rPr>
      </w:pPr>
      <w:r w:rsidRPr="00247D7C">
        <w:rPr>
          <w:b/>
          <w:bCs/>
          <w:sz w:val="18"/>
          <w:szCs w:val="18"/>
          <w:lang w:eastAsia="pl-PL"/>
        </w:rPr>
        <w:t>Urządzenia muszą posiadać wszystkie wymagane prawem Certyfikaty Zgodności z Normami.</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71"/>
        <w:gridCol w:w="4176"/>
      </w:tblGrid>
      <w:tr w:rsidR="008573AD" w:rsidRPr="00247D7C" w:rsidTr="00247D7C">
        <w:trPr>
          <w:trHeight w:val="402"/>
        </w:trPr>
        <w:tc>
          <w:tcPr>
            <w:tcW w:w="5571" w:type="dxa"/>
            <w:shd w:val="pct20" w:color="auto" w:fill="auto"/>
            <w:vAlign w:val="center"/>
          </w:tcPr>
          <w:p w:rsidR="008573AD" w:rsidRPr="00247D7C" w:rsidRDefault="008573AD" w:rsidP="00E23258">
            <w:pPr>
              <w:widowControl/>
              <w:suppressAutoHyphens w:val="0"/>
              <w:spacing w:line="240" w:lineRule="auto"/>
              <w:ind w:right="0" w:firstLine="0"/>
              <w:jc w:val="left"/>
              <w:rPr>
                <w:rFonts w:eastAsia="Calibri"/>
                <w:b/>
                <w:sz w:val="18"/>
                <w:szCs w:val="18"/>
                <w:lang w:eastAsia="en-US"/>
              </w:rPr>
            </w:pPr>
            <w:r w:rsidRPr="00247D7C">
              <w:rPr>
                <w:rFonts w:eastAsia="Calibri"/>
                <w:b/>
                <w:sz w:val="18"/>
                <w:szCs w:val="18"/>
                <w:lang w:eastAsia="en-US"/>
              </w:rPr>
              <w:t>Wycieraczka zewnętrzna</w:t>
            </w:r>
            <w:r w:rsidR="006A3C3A" w:rsidRPr="00247D7C">
              <w:rPr>
                <w:rFonts w:eastAsia="Calibri"/>
                <w:b/>
                <w:sz w:val="18"/>
                <w:szCs w:val="18"/>
                <w:lang w:eastAsia="en-US"/>
              </w:rPr>
              <w:t xml:space="preserve"> gumowa</w:t>
            </w:r>
            <w:r w:rsidR="00162035" w:rsidRPr="00247D7C">
              <w:rPr>
                <w:rFonts w:eastAsia="Calibri"/>
                <w:b/>
                <w:sz w:val="18"/>
                <w:szCs w:val="18"/>
                <w:lang w:eastAsia="en-US"/>
              </w:rPr>
              <w:t xml:space="preserve"> 150 x </w:t>
            </w:r>
            <w:smartTag w:uri="urn:schemas-microsoft-com:office:smarttags" w:element="metricconverter">
              <w:smartTagPr>
                <w:attr w:name="ProductID" w:val="400 cm"/>
              </w:smartTagPr>
              <w:r w:rsidR="00162035" w:rsidRPr="00247D7C">
                <w:rPr>
                  <w:rFonts w:eastAsia="Calibri"/>
                  <w:b/>
                  <w:sz w:val="18"/>
                  <w:szCs w:val="18"/>
                  <w:lang w:eastAsia="en-US"/>
                </w:rPr>
                <w:t>400 cm</w:t>
              </w:r>
            </w:smartTag>
          </w:p>
        </w:tc>
        <w:tc>
          <w:tcPr>
            <w:tcW w:w="4176" w:type="dxa"/>
            <w:shd w:val="pct20" w:color="auto" w:fill="auto"/>
            <w:vAlign w:val="center"/>
          </w:tcPr>
          <w:p w:rsidR="008573AD" w:rsidRPr="00247D7C" w:rsidRDefault="00162035" w:rsidP="00F27986">
            <w:pPr>
              <w:widowControl/>
              <w:suppressAutoHyphens w:val="0"/>
              <w:spacing w:line="240" w:lineRule="auto"/>
              <w:ind w:right="0" w:firstLine="0"/>
              <w:jc w:val="right"/>
              <w:rPr>
                <w:rFonts w:eastAsia="Calibri"/>
                <w:b/>
                <w:sz w:val="18"/>
                <w:szCs w:val="18"/>
                <w:lang w:eastAsia="en-US"/>
              </w:rPr>
            </w:pPr>
            <w:r w:rsidRPr="00247D7C">
              <w:rPr>
                <w:rFonts w:eastAsia="Calibri"/>
                <w:b/>
                <w:sz w:val="18"/>
                <w:szCs w:val="18"/>
                <w:lang w:eastAsia="en-US"/>
              </w:rPr>
              <w:t>3szt x</w:t>
            </w:r>
            <w:r w:rsidR="00B20ACB">
              <w:rPr>
                <w:rFonts w:eastAsia="Calibri"/>
                <w:b/>
                <w:sz w:val="18"/>
                <w:szCs w:val="18"/>
                <w:lang w:eastAsia="en-US"/>
              </w:rPr>
              <w:t>......</w:t>
            </w:r>
            <w:r w:rsidRPr="00247D7C">
              <w:rPr>
                <w:rFonts w:eastAsia="Calibri"/>
                <w:b/>
                <w:sz w:val="18"/>
                <w:szCs w:val="18"/>
                <w:lang w:eastAsia="en-US"/>
              </w:rPr>
              <w:t>zł =</w:t>
            </w:r>
            <w:r w:rsidR="00B20ACB">
              <w:rPr>
                <w:rFonts w:eastAsia="Calibri"/>
                <w:b/>
                <w:sz w:val="18"/>
                <w:szCs w:val="18"/>
                <w:lang w:eastAsia="en-US"/>
              </w:rPr>
              <w:t>..................</w:t>
            </w:r>
            <w:r w:rsidRPr="00247D7C">
              <w:rPr>
                <w:rFonts w:eastAsia="Calibri"/>
                <w:b/>
                <w:sz w:val="18"/>
                <w:szCs w:val="18"/>
                <w:lang w:eastAsia="en-US"/>
              </w:rPr>
              <w:t xml:space="preserve"> zł</w:t>
            </w:r>
          </w:p>
          <w:p w:rsidR="00E634D0" w:rsidRPr="00247D7C" w:rsidRDefault="00E634D0" w:rsidP="00F27986">
            <w:pPr>
              <w:widowControl/>
              <w:suppressAutoHyphens w:val="0"/>
              <w:spacing w:line="240" w:lineRule="auto"/>
              <w:ind w:right="0" w:firstLine="0"/>
              <w:jc w:val="right"/>
              <w:rPr>
                <w:rFonts w:eastAsia="Calibri"/>
                <w:b/>
                <w:sz w:val="18"/>
                <w:szCs w:val="18"/>
                <w:lang w:eastAsia="en-US"/>
              </w:rPr>
            </w:pPr>
          </w:p>
        </w:tc>
      </w:tr>
      <w:tr w:rsidR="008573AD" w:rsidRPr="00247D7C" w:rsidTr="00247D7C">
        <w:trPr>
          <w:trHeight w:val="2674"/>
        </w:trPr>
        <w:tc>
          <w:tcPr>
            <w:tcW w:w="5571" w:type="dxa"/>
          </w:tcPr>
          <w:p w:rsidR="008573AD" w:rsidRPr="00247D7C" w:rsidRDefault="008573AD" w:rsidP="00E23258">
            <w:pPr>
              <w:widowControl/>
              <w:tabs>
                <w:tab w:val="left" w:pos="4395"/>
              </w:tabs>
              <w:suppressAutoHyphens w:val="0"/>
              <w:spacing w:line="240" w:lineRule="auto"/>
              <w:ind w:left="142" w:right="0" w:firstLine="0"/>
              <w:jc w:val="left"/>
              <w:rPr>
                <w:rFonts w:eastAsia="Calibri"/>
                <w:sz w:val="18"/>
                <w:szCs w:val="18"/>
                <w:lang w:eastAsia="en-US"/>
              </w:rPr>
            </w:pPr>
          </w:p>
          <w:p w:rsidR="008573AD" w:rsidRPr="00247D7C" w:rsidRDefault="008573AD" w:rsidP="00E23258">
            <w:pPr>
              <w:widowControl/>
              <w:tabs>
                <w:tab w:val="left" w:pos="5387"/>
              </w:tabs>
              <w:suppressAutoHyphens w:val="0"/>
              <w:spacing w:line="240" w:lineRule="auto"/>
              <w:ind w:right="0" w:firstLine="0"/>
              <w:jc w:val="left"/>
              <w:rPr>
                <w:rFonts w:eastAsia="Calibri"/>
                <w:b/>
                <w:sz w:val="18"/>
                <w:szCs w:val="18"/>
                <w:lang w:eastAsia="en-US"/>
              </w:rPr>
            </w:pPr>
            <w:r w:rsidRPr="00247D7C">
              <w:rPr>
                <w:rFonts w:eastAsia="Calibri"/>
                <w:b/>
                <w:sz w:val="18"/>
                <w:szCs w:val="18"/>
                <w:lang w:eastAsia="en-US"/>
              </w:rPr>
              <w:t xml:space="preserve">Mata </w:t>
            </w:r>
            <w:proofErr w:type="spellStart"/>
            <w:r w:rsidRPr="00247D7C">
              <w:rPr>
                <w:rFonts w:eastAsia="Calibri"/>
                <w:b/>
                <w:sz w:val="18"/>
                <w:szCs w:val="18"/>
                <w:lang w:eastAsia="en-US"/>
              </w:rPr>
              <w:t>wycieraczkowa</w:t>
            </w:r>
            <w:proofErr w:type="spellEnd"/>
            <w:r w:rsidRPr="00247D7C">
              <w:rPr>
                <w:rFonts w:eastAsia="Calibri"/>
                <w:b/>
                <w:sz w:val="18"/>
                <w:szCs w:val="18"/>
                <w:lang w:eastAsia="en-US"/>
              </w:rPr>
              <w:t xml:space="preserve"> zewnętrzna </w:t>
            </w:r>
          </w:p>
          <w:p w:rsidR="008573AD" w:rsidRPr="00247D7C" w:rsidRDefault="006A3C3A" w:rsidP="00E23258">
            <w:pPr>
              <w:widowControl/>
              <w:tabs>
                <w:tab w:val="left" w:pos="5387"/>
              </w:tabs>
              <w:suppressAutoHyphens w:val="0"/>
              <w:spacing w:line="240" w:lineRule="auto"/>
              <w:ind w:right="0" w:firstLine="0"/>
              <w:jc w:val="left"/>
              <w:rPr>
                <w:rFonts w:eastAsia="Calibri"/>
                <w:sz w:val="18"/>
                <w:szCs w:val="18"/>
                <w:lang w:eastAsia="en-US"/>
              </w:rPr>
            </w:pPr>
            <w:r w:rsidRPr="00247D7C">
              <w:rPr>
                <w:rFonts w:eastAsia="Calibri"/>
                <w:sz w:val="18"/>
                <w:szCs w:val="18"/>
                <w:lang w:eastAsia="en-US"/>
              </w:rPr>
              <w:t>„Plaster Miodu”</w:t>
            </w:r>
          </w:p>
          <w:p w:rsidR="008573AD" w:rsidRPr="00247D7C" w:rsidRDefault="008573AD" w:rsidP="00E23258">
            <w:pPr>
              <w:widowControl/>
              <w:tabs>
                <w:tab w:val="left" w:pos="5387"/>
              </w:tabs>
              <w:suppressAutoHyphens w:val="0"/>
              <w:autoSpaceDE w:val="0"/>
              <w:autoSpaceDN w:val="0"/>
              <w:adjustRightInd w:val="0"/>
              <w:spacing w:line="240" w:lineRule="auto"/>
              <w:ind w:right="0" w:firstLine="0"/>
              <w:jc w:val="left"/>
              <w:rPr>
                <w:rFonts w:eastAsia="Calibri"/>
                <w:sz w:val="18"/>
                <w:szCs w:val="18"/>
                <w:lang w:eastAsia="en-US"/>
              </w:rPr>
            </w:pPr>
            <w:r w:rsidRPr="00247D7C">
              <w:rPr>
                <w:rFonts w:eastAsia="Calibri"/>
                <w:sz w:val="18"/>
                <w:szCs w:val="18"/>
                <w:lang w:eastAsia="en-US"/>
              </w:rPr>
              <w:t xml:space="preserve">- wysokości 22,  </w:t>
            </w:r>
            <w:r w:rsidR="006A3C3A" w:rsidRPr="00247D7C">
              <w:rPr>
                <w:rFonts w:eastAsia="Calibri"/>
                <w:sz w:val="18"/>
                <w:szCs w:val="18"/>
                <w:lang w:eastAsia="en-US"/>
              </w:rPr>
              <w:t>wymiary na zamówienie</w:t>
            </w:r>
          </w:p>
          <w:p w:rsidR="008573AD" w:rsidRPr="00247D7C" w:rsidRDefault="008573AD" w:rsidP="00E23258">
            <w:pPr>
              <w:widowControl/>
              <w:tabs>
                <w:tab w:val="left" w:pos="5387"/>
              </w:tabs>
              <w:suppressAutoHyphens w:val="0"/>
              <w:spacing w:line="240" w:lineRule="auto"/>
              <w:ind w:right="0" w:firstLine="0"/>
              <w:jc w:val="left"/>
              <w:rPr>
                <w:rFonts w:eastAsia="Calibri"/>
                <w:sz w:val="18"/>
                <w:szCs w:val="18"/>
                <w:lang w:eastAsia="pl-PL"/>
              </w:rPr>
            </w:pPr>
            <w:r w:rsidRPr="00247D7C">
              <w:rPr>
                <w:rFonts w:eastAsia="Calibri"/>
                <w:sz w:val="18"/>
                <w:szCs w:val="18"/>
                <w:lang w:eastAsia="en-US"/>
              </w:rPr>
              <w:t xml:space="preserve">- </w:t>
            </w:r>
            <w:r w:rsidR="00E634D0" w:rsidRPr="00247D7C">
              <w:rPr>
                <w:rFonts w:eastAsia="Calibri"/>
                <w:sz w:val="18"/>
                <w:szCs w:val="18"/>
                <w:lang w:eastAsia="en-US"/>
              </w:rPr>
              <w:t>z krawędziowymi najazdami gumowymi</w:t>
            </w:r>
          </w:p>
          <w:p w:rsidR="008573AD" w:rsidRPr="00247D7C" w:rsidRDefault="008573AD" w:rsidP="00E23258">
            <w:pPr>
              <w:widowControl/>
              <w:tabs>
                <w:tab w:val="left" w:pos="5387"/>
              </w:tabs>
              <w:suppressAutoHyphens w:val="0"/>
              <w:spacing w:line="240" w:lineRule="auto"/>
              <w:ind w:right="0" w:firstLine="0"/>
              <w:jc w:val="left"/>
              <w:rPr>
                <w:rFonts w:eastAsia="Calibri"/>
                <w:sz w:val="18"/>
                <w:szCs w:val="18"/>
                <w:lang w:eastAsia="pl-PL"/>
              </w:rPr>
            </w:pPr>
            <w:r w:rsidRPr="00247D7C">
              <w:rPr>
                <w:rFonts w:eastAsia="Calibri"/>
                <w:sz w:val="18"/>
                <w:szCs w:val="18"/>
                <w:lang w:eastAsia="pl-PL"/>
              </w:rPr>
              <w:t>- antypoślizgowość R 9</w:t>
            </w:r>
          </w:p>
          <w:p w:rsidR="003769B9" w:rsidRPr="00247D7C" w:rsidRDefault="003769B9" w:rsidP="00E23258">
            <w:pPr>
              <w:widowControl/>
              <w:tabs>
                <w:tab w:val="left" w:pos="5387"/>
              </w:tabs>
              <w:suppressAutoHyphens w:val="0"/>
              <w:spacing w:line="240" w:lineRule="auto"/>
              <w:ind w:right="0" w:firstLine="0"/>
              <w:jc w:val="left"/>
              <w:rPr>
                <w:rFonts w:eastAsia="Calibri"/>
                <w:sz w:val="18"/>
                <w:szCs w:val="18"/>
                <w:lang w:eastAsia="en-US"/>
              </w:rPr>
            </w:pPr>
            <w:r w:rsidRPr="00247D7C">
              <w:rPr>
                <w:rFonts w:eastAsia="Calibri"/>
                <w:sz w:val="18"/>
                <w:szCs w:val="18"/>
                <w:lang w:eastAsia="pl-PL"/>
              </w:rPr>
              <w:t>- wkłady szczotkowe</w:t>
            </w:r>
          </w:p>
          <w:p w:rsidR="008573AD" w:rsidRPr="00247D7C" w:rsidRDefault="008573AD" w:rsidP="00E23258">
            <w:pPr>
              <w:widowControl/>
              <w:tabs>
                <w:tab w:val="left" w:pos="4395"/>
              </w:tabs>
              <w:suppressAutoHyphens w:val="0"/>
              <w:spacing w:line="240" w:lineRule="auto"/>
              <w:ind w:left="142" w:right="0" w:firstLine="0"/>
              <w:jc w:val="left"/>
              <w:rPr>
                <w:rFonts w:eastAsia="Calibri"/>
                <w:sz w:val="18"/>
                <w:szCs w:val="18"/>
                <w:lang w:eastAsia="en-US"/>
              </w:rPr>
            </w:pPr>
          </w:p>
          <w:p w:rsidR="008573AD" w:rsidRPr="00247D7C" w:rsidRDefault="008573AD" w:rsidP="00E23258">
            <w:pPr>
              <w:widowControl/>
              <w:tabs>
                <w:tab w:val="left" w:pos="4395"/>
              </w:tabs>
              <w:suppressAutoHyphens w:val="0"/>
              <w:spacing w:line="240" w:lineRule="auto"/>
              <w:ind w:left="142" w:right="0" w:firstLine="0"/>
              <w:jc w:val="left"/>
              <w:rPr>
                <w:rFonts w:eastAsia="Calibri"/>
                <w:sz w:val="18"/>
                <w:szCs w:val="18"/>
                <w:lang w:eastAsia="en-US"/>
              </w:rPr>
            </w:pPr>
          </w:p>
        </w:tc>
        <w:tc>
          <w:tcPr>
            <w:tcW w:w="4176" w:type="dxa"/>
          </w:tcPr>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2491740" cy="1615440"/>
                  <wp:effectExtent l="19050" t="0" r="3810" b="0"/>
                  <wp:docPr id="1" name="Obraz 1" descr="mata gum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ta gumowa"/>
                          <pic:cNvPicPr>
                            <a:picLocks noChangeAspect="1" noChangeArrowheads="1"/>
                          </pic:cNvPicPr>
                        </pic:nvPicPr>
                        <pic:blipFill>
                          <a:blip r:embed="rId6" cstate="print"/>
                          <a:srcRect/>
                          <a:stretch>
                            <a:fillRect/>
                          </a:stretch>
                        </pic:blipFill>
                        <pic:spPr bwMode="auto">
                          <a:xfrm>
                            <a:off x="0" y="0"/>
                            <a:ext cx="2491740" cy="1615440"/>
                          </a:xfrm>
                          <a:prstGeom prst="rect">
                            <a:avLst/>
                          </a:prstGeom>
                          <a:noFill/>
                          <a:ln w="9525">
                            <a:noFill/>
                            <a:miter lim="800000"/>
                            <a:headEnd/>
                            <a:tailEnd/>
                          </a:ln>
                        </pic:spPr>
                      </pic:pic>
                    </a:graphicData>
                  </a:graphic>
                </wp:inline>
              </w:drawing>
            </w:r>
          </w:p>
        </w:tc>
      </w:tr>
      <w:tr w:rsidR="008573AD" w:rsidRPr="00247D7C" w:rsidTr="00247D7C">
        <w:trPr>
          <w:trHeight w:val="402"/>
        </w:trPr>
        <w:tc>
          <w:tcPr>
            <w:tcW w:w="5571" w:type="dxa"/>
            <w:shd w:val="pct20" w:color="auto" w:fill="auto"/>
            <w:vAlign w:val="center"/>
          </w:tcPr>
          <w:p w:rsidR="00EB67E1" w:rsidRPr="00247D7C" w:rsidRDefault="008573AD" w:rsidP="00EB67E1">
            <w:pPr>
              <w:widowControl/>
              <w:suppressAutoHyphens w:val="0"/>
              <w:spacing w:line="240" w:lineRule="auto"/>
              <w:ind w:right="0" w:firstLine="0"/>
              <w:rPr>
                <w:rFonts w:eastAsia="Calibri"/>
                <w:b/>
                <w:sz w:val="18"/>
                <w:szCs w:val="18"/>
                <w:lang w:eastAsia="en-US"/>
              </w:rPr>
            </w:pPr>
            <w:r w:rsidRPr="00247D7C">
              <w:rPr>
                <w:rFonts w:eastAsia="Calibri"/>
                <w:b/>
                <w:sz w:val="18"/>
                <w:szCs w:val="18"/>
                <w:lang w:eastAsia="en-US"/>
              </w:rPr>
              <w:t>Wycieraczka wewnętrzna</w:t>
            </w:r>
            <w:r w:rsidR="00EB67E1" w:rsidRPr="00247D7C">
              <w:rPr>
                <w:rFonts w:eastAsia="Calibri"/>
                <w:b/>
                <w:sz w:val="18"/>
                <w:szCs w:val="18"/>
                <w:lang w:eastAsia="en-US"/>
              </w:rPr>
              <w:t xml:space="preserve">                  </w:t>
            </w:r>
            <w:r w:rsidR="00247D7C">
              <w:rPr>
                <w:rFonts w:eastAsia="Calibri"/>
                <w:b/>
                <w:sz w:val="18"/>
                <w:szCs w:val="18"/>
                <w:lang w:eastAsia="en-US"/>
              </w:rPr>
              <w:t xml:space="preserve">   </w:t>
            </w:r>
            <w:r w:rsidR="00EB67E1" w:rsidRPr="00247D7C">
              <w:rPr>
                <w:rFonts w:eastAsia="Calibri"/>
                <w:b/>
                <w:sz w:val="18"/>
                <w:szCs w:val="18"/>
                <w:lang w:eastAsia="en-US"/>
              </w:rPr>
              <w:t xml:space="preserve">350 x </w:t>
            </w:r>
            <w:smartTag w:uri="urn:schemas-microsoft-com:office:smarttags" w:element="metricconverter">
              <w:smartTagPr>
                <w:attr w:name="ProductID" w:val="625 cm"/>
              </w:smartTagPr>
              <w:r w:rsidR="00EB67E1" w:rsidRPr="00247D7C">
                <w:rPr>
                  <w:rFonts w:eastAsia="Calibri"/>
                  <w:b/>
                  <w:sz w:val="18"/>
                  <w:szCs w:val="18"/>
                  <w:lang w:eastAsia="en-US"/>
                </w:rPr>
                <w:t>625 cm</w:t>
              </w:r>
            </w:smartTag>
            <w:r w:rsidR="00EB67E1" w:rsidRPr="00247D7C">
              <w:rPr>
                <w:rFonts w:eastAsia="Calibri"/>
                <w:b/>
                <w:sz w:val="18"/>
                <w:szCs w:val="18"/>
                <w:lang w:eastAsia="en-US"/>
              </w:rPr>
              <w:t xml:space="preserve"> – 2szt.</w:t>
            </w:r>
          </w:p>
          <w:p w:rsidR="00EB67E1" w:rsidRPr="00247D7C" w:rsidRDefault="00EB67E1" w:rsidP="00EB67E1">
            <w:pPr>
              <w:widowControl/>
              <w:suppressAutoHyphens w:val="0"/>
              <w:spacing w:line="240" w:lineRule="auto"/>
              <w:ind w:right="0" w:firstLine="0"/>
              <w:jc w:val="center"/>
              <w:rPr>
                <w:rFonts w:eastAsia="Calibri"/>
                <w:b/>
                <w:sz w:val="18"/>
                <w:szCs w:val="18"/>
                <w:lang w:eastAsia="en-US"/>
              </w:rPr>
            </w:pPr>
            <w:r w:rsidRPr="00247D7C">
              <w:rPr>
                <w:rFonts w:eastAsia="Calibri"/>
                <w:b/>
                <w:sz w:val="18"/>
                <w:szCs w:val="18"/>
                <w:lang w:eastAsia="en-US"/>
              </w:rPr>
              <w:t xml:space="preserve">                                                       395 x </w:t>
            </w:r>
            <w:smartTag w:uri="urn:schemas-microsoft-com:office:smarttags" w:element="metricconverter">
              <w:smartTagPr>
                <w:attr w:name="ProductID" w:val="420 cm"/>
              </w:smartTagPr>
              <w:r w:rsidRPr="00247D7C">
                <w:rPr>
                  <w:rFonts w:eastAsia="Calibri"/>
                  <w:b/>
                  <w:sz w:val="18"/>
                  <w:szCs w:val="18"/>
                  <w:lang w:eastAsia="en-US"/>
                </w:rPr>
                <w:t>420 cm</w:t>
              </w:r>
            </w:smartTag>
            <w:r w:rsidRPr="00247D7C">
              <w:rPr>
                <w:rFonts w:eastAsia="Calibri"/>
                <w:b/>
                <w:sz w:val="18"/>
                <w:szCs w:val="18"/>
                <w:lang w:eastAsia="en-US"/>
              </w:rPr>
              <w:t xml:space="preserve"> – 1szt.</w:t>
            </w:r>
          </w:p>
          <w:p w:rsidR="008573AD" w:rsidRPr="00247D7C" w:rsidRDefault="00EB67E1" w:rsidP="00EB67E1">
            <w:pPr>
              <w:widowControl/>
              <w:suppressAutoHyphens w:val="0"/>
              <w:spacing w:line="240" w:lineRule="auto"/>
              <w:ind w:right="0" w:firstLine="0"/>
              <w:jc w:val="left"/>
              <w:rPr>
                <w:rFonts w:eastAsia="Calibri"/>
                <w:b/>
                <w:sz w:val="18"/>
                <w:szCs w:val="18"/>
                <w:lang w:eastAsia="en-US"/>
              </w:rPr>
            </w:pPr>
            <w:r w:rsidRPr="00247D7C">
              <w:rPr>
                <w:rFonts w:eastAsia="Calibri"/>
                <w:b/>
                <w:sz w:val="18"/>
                <w:szCs w:val="18"/>
                <w:lang w:eastAsia="en-US"/>
              </w:rPr>
              <w:t xml:space="preserve">                                                               </w:t>
            </w:r>
            <w:r w:rsidR="00247D7C">
              <w:rPr>
                <w:rFonts w:eastAsia="Calibri"/>
                <w:b/>
                <w:sz w:val="18"/>
                <w:szCs w:val="18"/>
                <w:lang w:eastAsia="en-US"/>
              </w:rPr>
              <w:t xml:space="preserve"> </w:t>
            </w:r>
            <w:r w:rsidRPr="00247D7C">
              <w:rPr>
                <w:rFonts w:eastAsia="Calibri"/>
                <w:b/>
                <w:sz w:val="18"/>
                <w:szCs w:val="18"/>
                <w:lang w:eastAsia="en-US"/>
              </w:rPr>
              <w:t xml:space="preserve">190 x 200cm </w:t>
            </w:r>
            <w:r w:rsidR="00247D7C">
              <w:rPr>
                <w:rFonts w:eastAsia="Calibri"/>
                <w:b/>
                <w:sz w:val="18"/>
                <w:szCs w:val="18"/>
                <w:lang w:eastAsia="en-US"/>
              </w:rPr>
              <w:t xml:space="preserve"> </w:t>
            </w:r>
            <w:r w:rsidRPr="00247D7C">
              <w:rPr>
                <w:rFonts w:eastAsia="Calibri"/>
                <w:b/>
                <w:sz w:val="18"/>
                <w:szCs w:val="18"/>
                <w:lang w:eastAsia="en-US"/>
              </w:rPr>
              <w:t>– 2szt.</w:t>
            </w:r>
          </w:p>
        </w:tc>
        <w:tc>
          <w:tcPr>
            <w:tcW w:w="4176" w:type="dxa"/>
            <w:shd w:val="pct20" w:color="auto" w:fill="auto"/>
            <w:vAlign w:val="center"/>
          </w:tcPr>
          <w:p w:rsidR="00EB67E1" w:rsidRPr="00247D7C" w:rsidRDefault="00EB67E1" w:rsidP="002839BA">
            <w:pPr>
              <w:widowControl/>
              <w:suppressAutoHyphens w:val="0"/>
              <w:spacing w:line="240" w:lineRule="auto"/>
              <w:ind w:right="0" w:firstLine="0"/>
              <w:jc w:val="left"/>
              <w:rPr>
                <w:rFonts w:eastAsia="Calibri"/>
                <w:b/>
                <w:sz w:val="18"/>
                <w:szCs w:val="18"/>
                <w:lang w:eastAsia="en-US"/>
              </w:rPr>
            </w:pPr>
            <w:r w:rsidRPr="00247D7C">
              <w:rPr>
                <w:rFonts w:eastAsia="Calibri"/>
                <w:b/>
                <w:sz w:val="18"/>
                <w:szCs w:val="18"/>
                <w:lang w:eastAsia="en-US"/>
              </w:rPr>
              <w:t>350x 625 cm – 2szt x</w:t>
            </w:r>
            <w:r w:rsidR="002839BA" w:rsidRPr="00247D7C">
              <w:rPr>
                <w:rFonts w:eastAsia="Calibri"/>
                <w:b/>
                <w:sz w:val="18"/>
                <w:szCs w:val="18"/>
                <w:lang w:eastAsia="en-US"/>
              </w:rPr>
              <w:t xml:space="preserve"> </w:t>
            </w:r>
            <w:r w:rsidR="00B20ACB">
              <w:rPr>
                <w:rFonts w:eastAsia="Calibri"/>
                <w:b/>
                <w:sz w:val="18"/>
                <w:szCs w:val="18"/>
                <w:lang w:eastAsia="en-US"/>
              </w:rPr>
              <w:t>.........</w:t>
            </w:r>
            <w:r w:rsidR="002839BA" w:rsidRPr="00247D7C">
              <w:rPr>
                <w:rFonts w:eastAsia="Calibri"/>
                <w:b/>
                <w:sz w:val="18"/>
                <w:szCs w:val="18"/>
                <w:lang w:eastAsia="en-US"/>
              </w:rPr>
              <w:t xml:space="preserve"> = </w:t>
            </w:r>
            <w:r w:rsidR="00B20ACB">
              <w:rPr>
                <w:rFonts w:eastAsia="Calibri"/>
                <w:b/>
                <w:sz w:val="18"/>
                <w:szCs w:val="18"/>
                <w:lang w:eastAsia="en-US"/>
              </w:rPr>
              <w:t>.............</w:t>
            </w:r>
            <w:r w:rsidR="002839BA" w:rsidRPr="00247D7C">
              <w:rPr>
                <w:rFonts w:eastAsia="Calibri"/>
                <w:b/>
                <w:sz w:val="18"/>
                <w:szCs w:val="18"/>
                <w:lang w:eastAsia="en-US"/>
              </w:rPr>
              <w:t>zł</w:t>
            </w:r>
          </w:p>
          <w:p w:rsidR="00EB67E1" w:rsidRPr="00247D7C" w:rsidRDefault="00EB67E1" w:rsidP="00EB67E1">
            <w:pPr>
              <w:widowControl/>
              <w:suppressAutoHyphens w:val="0"/>
              <w:spacing w:line="240" w:lineRule="auto"/>
              <w:ind w:right="0" w:firstLine="0"/>
              <w:rPr>
                <w:rFonts w:eastAsia="Calibri"/>
                <w:b/>
                <w:sz w:val="18"/>
                <w:szCs w:val="18"/>
                <w:lang w:eastAsia="en-US"/>
              </w:rPr>
            </w:pPr>
            <w:r w:rsidRPr="00247D7C">
              <w:rPr>
                <w:rFonts w:eastAsia="Calibri"/>
                <w:b/>
                <w:sz w:val="18"/>
                <w:szCs w:val="18"/>
                <w:lang w:eastAsia="en-US"/>
              </w:rPr>
              <w:t xml:space="preserve">395x </w:t>
            </w:r>
            <w:smartTag w:uri="urn:schemas-microsoft-com:office:smarttags" w:element="metricconverter">
              <w:smartTagPr>
                <w:attr w:name="ProductID" w:val="420 cm"/>
              </w:smartTagPr>
              <w:r w:rsidRPr="00247D7C">
                <w:rPr>
                  <w:rFonts w:eastAsia="Calibri"/>
                  <w:b/>
                  <w:sz w:val="18"/>
                  <w:szCs w:val="18"/>
                  <w:lang w:eastAsia="en-US"/>
                </w:rPr>
                <w:t>420 cm</w:t>
              </w:r>
            </w:smartTag>
            <w:r w:rsidRPr="00247D7C">
              <w:rPr>
                <w:rFonts w:eastAsia="Calibri"/>
                <w:b/>
                <w:sz w:val="18"/>
                <w:szCs w:val="18"/>
                <w:lang w:eastAsia="en-US"/>
              </w:rPr>
              <w:t xml:space="preserve"> – 1szt</w:t>
            </w:r>
            <w:r w:rsidR="002839BA" w:rsidRPr="00247D7C">
              <w:rPr>
                <w:rFonts w:eastAsia="Calibri"/>
                <w:b/>
                <w:sz w:val="18"/>
                <w:szCs w:val="18"/>
                <w:lang w:eastAsia="en-US"/>
              </w:rPr>
              <w:t xml:space="preserve"> x </w:t>
            </w:r>
            <w:r w:rsidR="00B20ACB">
              <w:rPr>
                <w:rFonts w:eastAsia="Calibri"/>
                <w:b/>
                <w:sz w:val="18"/>
                <w:szCs w:val="18"/>
                <w:lang w:eastAsia="en-US"/>
              </w:rPr>
              <w:t>..........</w:t>
            </w:r>
            <w:r w:rsidR="002839BA" w:rsidRPr="00247D7C">
              <w:rPr>
                <w:rFonts w:eastAsia="Calibri"/>
                <w:b/>
                <w:sz w:val="18"/>
                <w:szCs w:val="18"/>
                <w:lang w:eastAsia="en-US"/>
              </w:rPr>
              <w:t xml:space="preserve">= </w:t>
            </w:r>
            <w:r w:rsidR="00B20ACB">
              <w:rPr>
                <w:rFonts w:eastAsia="Calibri"/>
                <w:b/>
                <w:sz w:val="18"/>
                <w:szCs w:val="18"/>
                <w:lang w:eastAsia="en-US"/>
              </w:rPr>
              <w:t>.............</w:t>
            </w:r>
            <w:r w:rsidR="002839BA" w:rsidRPr="00247D7C">
              <w:rPr>
                <w:rFonts w:eastAsia="Calibri"/>
                <w:b/>
                <w:sz w:val="18"/>
                <w:szCs w:val="18"/>
                <w:lang w:eastAsia="en-US"/>
              </w:rPr>
              <w:t>zł</w:t>
            </w:r>
          </w:p>
          <w:p w:rsidR="00530243" w:rsidRPr="00247D7C" w:rsidRDefault="00EB67E1" w:rsidP="00B20ACB">
            <w:pPr>
              <w:widowControl/>
              <w:suppressAutoHyphens w:val="0"/>
              <w:spacing w:line="240" w:lineRule="auto"/>
              <w:ind w:right="0" w:firstLine="0"/>
              <w:rPr>
                <w:rFonts w:eastAsia="Calibri"/>
                <w:b/>
                <w:sz w:val="18"/>
                <w:szCs w:val="18"/>
                <w:lang w:eastAsia="en-US"/>
              </w:rPr>
            </w:pPr>
            <w:r w:rsidRPr="00247D7C">
              <w:rPr>
                <w:rFonts w:eastAsia="Calibri"/>
                <w:b/>
                <w:sz w:val="18"/>
                <w:szCs w:val="18"/>
                <w:lang w:eastAsia="en-US"/>
              </w:rPr>
              <w:t xml:space="preserve">190x </w:t>
            </w:r>
            <w:r w:rsidR="002839BA" w:rsidRPr="00247D7C">
              <w:rPr>
                <w:rFonts w:eastAsia="Calibri"/>
                <w:b/>
                <w:sz w:val="18"/>
                <w:szCs w:val="18"/>
                <w:lang w:eastAsia="en-US"/>
              </w:rPr>
              <w:t xml:space="preserve"> </w:t>
            </w:r>
            <w:r w:rsidRPr="00247D7C">
              <w:rPr>
                <w:rFonts w:eastAsia="Calibri"/>
                <w:b/>
                <w:sz w:val="18"/>
                <w:szCs w:val="18"/>
                <w:lang w:eastAsia="en-US"/>
              </w:rPr>
              <w:t xml:space="preserve">200cm – 2szt </w:t>
            </w:r>
            <w:r w:rsidR="002839BA" w:rsidRPr="00247D7C">
              <w:rPr>
                <w:rFonts w:eastAsia="Calibri"/>
                <w:b/>
                <w:sz w:val="18"/>
                <w:szCs w:val="18"/>
                <w:lang w:eastAsia="en-US"/>
              </w:rPr>
              <w:t xml:space="preserve">x  </w:t>
            </w:r>
            <w:r w:rsidR="00B20ACB">
              <w:rPr>
                <w:rFonts w:eastAsia="Calibri"/>
                <w:b/>
                <w:sz w:val="18"/>
                <w:szCs w:val="18"/>
                <w:lang w:eastAsia="en-US"/>
              </w:rPr>
              <w:t>.........</w:t>
            </w:r>
            <w:r w:rsidR="006A750A">
              <w:rPr>
                <w:rFonts w:eastAsia="Calibri"/>
                <w:b/>
                <w:sz w:val="18"/>
                <w:szCs w:val="18"/>
                <w:lang w:eastAsia="en-US"/>
              </w:rPr>
              <w:t>=</w:t>
            </w:r>
            <w:r w:rsidR="002839BA" w:rsidRPr="00247D7C">
              <w:rPr>
                <w:rFonts w:eastAsia="Calibri"/>
                <w:b/>
                <w:sz w:val="18"/>
                <w:szCs w:val="18"/>
                <w:lang w:eastAsia="en-US"/>
              </w:rPr>
              <w:t xml:space="preserve"> </w:t>
            </w:r>
            <w:r w:rsidR="00B20ACB">
              <w:rPr>
                <w:rFonts w:eastAsia="Calibri"/>
                <w:b/>
                <w:sz w:val="18"/>
                <w:szCs w:val="18"/>
                <w:lang w:eastAsia="en-US"/>
              </w:rPr>
              <w:t>.............</w:t>
            </w:r>
            <w:r w:rsidR="002839BA" w:rsidRPr="00247D7C">
              <w:rPr>
                <w:rFonts w:eastAsia="Calibri"/>
                <w:b/>
                <w:sz w:val="18"/>
                <w:szCs w:val="18"/>
                <w:lang w:eastAsia="en-US"/>
              </w:rPr>
              <w:t>zł</w:t>
            </w:r>
          </w:p>
        </w:tc>
      </w:tr>
      <w:tr w:rsidR="008573AD" w:rsidRPr="00247D7C" w:rsidTr="00247D7C">
        <w:tc>
          <w:tcPr>
            <w:tcW w:w="5571" w:type="dxa"/>
          </w:tcPr>
          <w:p w:rsidR="008573AD" w:rsidRPr="00247D7C" w:rsidRDefault="008573AD" w:rsidP="00E23258">
            <w:pPr>
              <w:widowControl/>
              <w:suppressAutoHyphens w:val="0"/>
              <w:spacing w:line="240" w:lineRule="auto"/>
              <w:ind w:left="142" w:right="0" w:firstLine="0"/>
              <w:jc w:val="left"/>
              <w:rPr>
                <w:rFonts w:eastAsia="Calibri"/>
                <w:sz w:val="18"/>
                <w:szCs w:val="18"/>
                <w:lang w:eastAsia="en-US"/>
              </w:rPr>
            </w:pPr>
          </w:p>
          <w:p w:rsidR="008573AD" w:rsidRPr="00247D7C" w:rsidRDefault="008573AD" w:rsidP="00E23258">
            <w:pPr>
              <w:widowControl/>
              <w:suppressAutoHyphens w:val="0"/>
              <w:spacing w:line="240" w:lineRule="auto"/>
              <w:ind w:left="142" w:right="0" w:firstLine="0"/>
              <w:jc w:val="left"/>
              <w:rPr>
                <w:rFonts w:eastAsia="Calibri"/>
                <w:b/>
                <w:sz w:val="18"/>
                <w:szCs w:val="18"/>
                <w:lang w:eastAsia="en-US"/>
              </w:rPr>
            </w:pPr>
            <w:r w:rsidRPr="00247D7C">
              <w:rPr>
                <w:rFonts w:eastAsia="Calibri"/>
                <w:b/>
                <w:sz w:val="18"/>
                <w:szCs w:val="18"/>
                <w:lang w:eastAsia="en-US"/>
              </w:rPr>
              <w:t xml:space="preserve">Mata </w:t>
            </w:r>
            <w:proofErr w:type="spellStart"/>
            <w:r w:rsidRPr="00247D7C">
              <w:rPr>
                <w:rFonts w:eastAsia="Calibri"/>
                <w:b/>
                <w:sz w:val="18"/>
                <w:szCs w:val="18"/>
                <w:lang w:eastAsia="en-US"/>
              </w:rPr>
              <w:t>wycieraczkowa</w:t>
            </w:r>
            <w:proofErr w:type="spellEnd"/>
            <w:r w:rsidRPr="00247D7C">
              <w:rPr>
                <w:rFonts w:eastAsia="Calibri"/>
                <w:b/>
                <w:sz w:val="18"/>
                <w:szCs w:val="18"/>
                <w:lang w:eastAsia="en-US"/>
              </w:rPr>
              <w:t xml:space="preserve"> wewnętrzna </w:t>
            </w:r>
          </w:p>
          <w:p w:rsidR="008573AD" w:rsidRPr="00247D7C" w:rsidRDefault="008573AD" w:rsidP="00E23258">
            <w:pPr>
              <w:widowControl/>
              <w:suppressAutoHyphens w:val="0"/>
              <w:autoSpaceDE w:val="0"/>
              <w:autoSpaceDN w:val="0"/>
              <w:adjustRightInd w:val="0"/>
              <w:spacing w:line="240" w:lineRule="auto"/>
              <w:ind w:left="142" w:right="0" w:firstLine="0"/>
              <w:jc w:val="left"/>
              <w:rPr>
                <w:rFonts w:eastAsia="Calibri"/>
                <w:sz w:val="18"/>
                <w:szCs w:val="18"/>
                <w:lang w:eastAsia="en-US"/>
              </w:rPr>
            </w:pPr>
            <w:r w:rsidRPr="00247D7C">
              <w:rPr>
                <w:rFonts w:eastAsia="Calibri"/>
                <w:sz w:val="18"/>
                <w:szCs w:val="18"/>
                <w:lang w:eastAsia="en-US"/>
              </w:rPr>
              <w:t>-   wysokości 22 w  ramie montażowej ze stali chromowo-niklowej</w:t>
            </w:r>
          </w:p>
          <w:p w:rsidR="008573AD" w:rsidRPr="00247D7C" w:rsidRDefault="008573AD" w:rsidP="00E23258">
            <w:pPr>
              <w:widowControl/>
              <w:suppressAutoHyphens w:val="0"/>
              <w:spacing w:line="240" w:lineRule="auto"/>
              <w:ind w:left="142" w:right="0" w:firstLine="0"/>
              <w:jc w:val="left"/>
              <w:rPr>
                <w:rFonts w:eastAsia="Calibri"/>
                <w:sz w:val="18"/>
                <w:szCs w:val="18"/>
                <w:lang w:eastAsia="pl-PL"/>
              </w:rPr>
            </w:pPr>
            <w:r w:rsidRPr="00247D7C">
              <w:rPr>
                <w:rFonts w:eastAsia="Calibri"/>
                <w:sz w:val="18"/>
                <w:szCs w:val="18"/>
                <w:lang w:eastAsia="en-US"/>
              </w:rPr>
              <w:t xml:space="preserve">- profil aluminiowy z  </w:t>
            </w:r>
            <w:r w:rsidRPr="00247D7C">
              <w:rPr>
                <w:rFonts w:eastAsia="Calibri"/>
                <w:sz w:val="18"/>
                <w:szCs w:val="18"/>
                <w:lang w:eastAsia="pl-PL"/>
              </w:rPr>
              <w:t xml:space="preserve">wkładem rypsowym, kolor jasnoszary </w:t>
            </w:r>
          </w:p>
          <w:p w:rsidR="008573AD" w:rsidRPr="00247D7C" w:rsidRDefault="008573AD" w:rsidP="00E23258">
            <w:pPr>
              <w:widowControl/>
              <w:suppressAutoHyphens w:val="0"/>
              <w:spacing w:line="240" w:lineRule="auto"/>
              <w:ind w:left="142" w:right="0" w:firstLine="0"/>
              <w:jc w:val="left"/>
              <w:rPr>
                <w:rFonts w:eastAsia="Calibri"/>
                <w:sz w:val="18"/>
                <w:szCs w:val="18"/>
                <w:lang w:eastAsia="en-US"/>
              </w:rPr>
            </w:pPr>
            <w:r w:rsidRPr="00247D7C">
              <w:rPr>
                <w:rFonts w:eastAsia="Calibri"/>
                <w:sz w:val="18"/>
                <w:szCs w:val="18"/>
                <w:lang w:eastAsia="en-US"/>
              </w:rPr>
              <w:t>- antypoślizgowość R11</w:t>
            </w:r>
          </w:p>
          <w:p w:rsidR="008573AD" w:rsidRPr="00247D7C" w:rsidRDefault="008573AD" w:rsidP="00E23258">
            <w:pPr>
              <w:widowControl/>
              <w:suppressAutoHyphens w:val="0"/>
              <w:autoSpaceDE w:val="0"/>
              <w:autoSpaceDN w:val="0"/>
              <w:adjustRightInd w:val="0"/>
              <w:spacing w:line="240" w:lineRule="auto"/>
              <w:ind w:left="142" w:right="0" w:firstLine="0"/>
              <w:jc w:val="left"/>
              <w:rPr>
                <w:rFonts w:eastAsia="Calibri"/>
                <w:sz w:val="18"/>
                <w:szCs w:val="18"/>
                <w:lang w:eastAsia="en-US"/>
              </w:rPr>
            </w:pPr>
            <w:r w:rsidRPr="00247D7C">
              <w:rPr>
                <w:rFonts w:eastAsia="Calibri"/>
                <w:bCs/>
                <w:sz w:val="18"/>
                <w:szCs w:val="18"/>
                <w:lang w:eastAsia="pl-PL"/>
              </w:rPr>
              <w:t>- z profilem dodatkową listwą szczotkową między profilami</w:t>
            </w:r>
          </w:p>
        </w:tc>
        <w:tc>
          <w:tcPr>
            <w:tcW w:w="4176" w:type="dxa"/>
          </w:tcPr>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2438400" cy="1447800"/>
                  <wp:effectExtent l="1905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7" cstate="print"/>
                          <a:srcRect/>
                          <a:stretch>
                            <a:fillRect/>
                          </a:stretch>
                        </pic:blipFill>
                        <pic:spPr bwMode="auto">
                          <a:xfrm>
                            <a:off x="0" y="0"/>
                            <a:ext cx="2438400" cy="1447800"/>
                          </a:xfrm>
                          <a:prstGeom prst="rect">
                            <a:avLst/>
                          </a:prstGeom>
                          <a:noFill/>
                          <a:ln w="9525">
                            <a:noFill/>
                            <a:miter lim="800000"/>
                            <a:headEnd/>
                            <a:tailEnd/>
                          </a:ln>
                        </pic:spPr>
                      </pic:pic>
                    </a:graphicData>
                  </a:graphic>
                </wp:inline>
              </w:drawing>
            </w:r>
          </w:p>
        </w:tc>
      </w:tr>
    </w:tbl>
    <w:p w:rsidR="008573AD" w:rsidRPr="00247D7C" w:rsidRDefault="008573AD" w:rsidP="008573AD">
      <w:pPr>
        <w:widowControl/>
        <w:suppressAutoHyphens w:val="0"/>
        <w:spacing w:line="276" w:lineRule="auto"/>
        <w:ind w:right="0" w:firstLine="0"/>
        <w:jc w:val="left"/>
        <w:rPr>
          <w:rFonts w:eastAsia="Calibri"/>
          <w:b/>
          <w:color w:val="C0C0C0"/>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794"/>
        <w:gridCol w:w="5953"/>
      </w:tblGrid>
      <w:tr w:rsidR="008573AD" w:rsidRPr="00247D7C" w:rsidTr="00E23258">
        <w:trPr>
          <w:trHeight w:val="402"/>
        </w:trPr>
        <w:tc>
          <w:tcPr>
            <w:tcW w:w="3794" w:type="dxa"/>
            <w:shd w:val="pct20" w:color="auto" w:fill="auto"/>
          </w:tcPr>
          <w:p w:rsidR="008573AD" w:rsidRPr="00247D7C" w:rsidRDefault="008573AD" w:rsidP="00E23258">
            <w:pPr>
              <w:widowControl/>
              <w:suppressAutoHyphens w:val="0"/>
              <w:spacing w:line="240" w:lineRule="auto"/>
              <w:ind w:right="0" w:firstLine="0"/>
              <w:jc w:val="left"/>
              <w:rPr>
                <w:sz w:val="18"/>
                <w:szCs w:val="18"/>
                <w:lang w:eastAsia="pl-PL"/>
              </w:rPr>
            </w:pPr>
            <w:r w:rsidRPr="00247D7C">
              <w:rPr>
                <w:rFonts w:eastAsia="Calibri"/>
                <w:b/>
                <w:bCs/>
                <w:sz w:val="18"/>
                <w:szCs w:val="18"/>
                <w:lang w:eastAsia="en-US"/>
              </w:rPr>
              <w:t xml:space="preserve">Gablota </w:t>
            </w:r>
            <w:r w:rsidR="00E83B9A" w:rsidRPr="00247D7C">
              <w:rPr>
                <w:rFonts w:eastAsia="Calibri"/>
                <w:b/>
                <w:bCs/>
                <w:sz w:val="18"/>
                <w:szCs w:val="18"/>
                <w:lang w:eastAsia="en-US"/>
              </w:rPr>
              <w:t>Alu</w:t>
            </w:r>
          </w:p>
        </w:tc>
        <w:tc>
          <w:tcPr>
            <w:tcW w:w="5953" w:type="dxa"/>
            <w:shd w:val="pct20" w:color="auto" w:fill="auto"/>
          </w:tcPr>
          <w:p w:rsidR="008573AD" w:rsidRPr="00247D7C" w:rsidRDefault="00E634D0" w:rsidP="00B20ACB">
            <w:pPr>
              <w:widowControl/>
              <w:suppressAutoHyphens w:val="0"/>
              <w:spacing w:line="276" w:lineRule="auto"/>
              <w:ind w:right="0" w:firstLine="0"/>
              <w:jc w:val="right"/>
              <w:rPr>
                <w:rFonts w:eastAsia="Calibri"/>
                <w:b/>
                <w:sz w:val="18"/>
                <w:szCs w:val="18"/>
                <w:lang w:eastAsia="en-US"/>
              </w:rPr>
            </w:pPr>
            <w:r w:rsidRPr="00247D7C">
              <w:rPr>
                <w:rFonts w:eastAsia="Calibri"/>
                <w:b/>
                <w:sz w:val="18"/>
                <w:szCs w:val="18"/>
                <w:lang w:eastAsia="en-US"/>
              </w:rPr>
              <w:t>2szt</w:t>
            </w:r>
            <w:r w:rsidR="0099265F" w:rsidRPr="00247D7C">
              <w:rPr>
                <w:rFonts w:eastAsia="Calibri"/>
                <w:b/>
                <w:sz w:val="18"/>
                <w:szCs w:val="18"/>
                <w:lang w:eastAsia="en-US"/>
              </w:rPr>
              <w:t xml:space="preserve"> x </w:t>
            </w:r>
            <w:r w:rsidR="00B20ACB">
              <w:rPr>
                <w:rFonts w:eastAsia="Calibri"/>
                <w:b/>
                <w:sz w:val="18"/>
                <w:szCs w:val="18"/>
                <w:lang w:eastAsia="en-US"/>
              </w:rPr>
              <w:t>.........</w:t>
            </w:r>
            <w:r w:rsidR="0099265F" w:rsidRPr="00247D7C">
              <w:rPr>
                <w:rFonts w:eastAsia="Calibri"/>
                <w:b/>
                <w:sz w:val="18"/>
                <w:szCs w:val="18"/>
                <w:lang w:eastAsia="en-US"/>
              </w:rPr>
              <w:t xml:space="preserve"> = </w:t>
            </w:r>
            <w:r w:rsidR="00B20ACB">
              <w:rPr>
                <w:rFonts w:eastAsia="Calibri"/>
                <w:b/>
                <w:sz w:val="18"/>
                <w:szCs w:val="18"/>
                <w:lang w:eastAsia="en-US"/>
              </w:rPr>
              <w:t>.................</w:t>
            </w:r>
            <w:r w:rsidR="0099265F" w:rsidRPr="00247D7C">
              <w:rPr>
                <w:rFonts w:eastAsia="Calibri"/>
                <w:b/>
                <w:sz w:val="18"/>
                <w:szCs w:val="18"/>
                <w:lang w:eastAsia="en-US"/>
              </w:rPr>
              <w:t xml:space="preserve"> zł</w:t>
            </w:r>
          </w:p>
        </w:tc>
      </w:tr>
      <w:tr w:rsidR="008573AD" w:rsidRPr="00247D7C" w:rsidTr="00E23258">
        <w:tc>
          <w:tcPr>
            <w:tcW w:w="3794" w:type="dxa"/>
          </w:tcPr>
          <w:p w:rsidR="008573AD" w:rsidRPr="00247D7C" w:rsidRDefault="008573AD" w:rsidP="00E23258">
            <w:pPr>
              <w:widowControl/>
              <w:suppressAutoHyphens w:val="0"/>
              <w:spacing w:line="240" w:lineRule="auto"/>
              <w:ind w:right="0" w:firstLine="0"/>
              <w:jc w:val="left"/>
              <w:rPr>
                <w:b/>
                <w:sz w:val="18"/>
                <w:szCs w:val="18"/>
                <w:lang w:eastAsia="pl-PL"/>
              </w:rPr>
            </w:pPr>
            <w:r w:rsidRPr="00247D7C">
              <w:rPr>
                <w:b/>
                <w:sz w:val="18"/>
                <w:szCs w:val="18"/>
                <w:lang w:eastAsia="pl-PL"/>
              </w:rPr>
              <w:t>Gablota z drzwiami przesuwnymi</w:t>
            </w:r>
          </w:p>
          <w:p w:rsidR="008573AD" w:rsidRPr="00247D7C" w:rsidRDefault="008573AD" w:rsidP="00E23258">
            <w:pPr>
              <w:widowControl/>
              <w:suppressAutoHyphens w:val="0"/>
              <w:spacing w:line="240" w:lineRule="auto"/>
              <w:ind w:right="0" w:firstLine="0"/>
              <w:jc w:val="left"/>
              <w:rPr>
                <w:sz w:val="18"/>
                <w:szCs w:val="18"/>
                <w:lang w:eastAsia="pl-PL"/>
              </w:rPr>
            </w:pPr>
            <w:r w:rsidRPr="00247D7C">
              <w:rPr>
                <w:b/>
                <w:sz w:val="18"/>
                <w:szCs w:val="18"/>
                <w:lang w:eastAsia="pl-PL"/>
              </w:rPr>
              <w:t xml:space="preserve">- </w:t>
            </w:r>
            <w:r w:rsidRPr="00247D7C">
              <w:rPr>
                <w:sz w:val="18"/>
                <w:szCs w:val="18"/>
                <w:lang w:eastAsia="pl-PL"/>
              </w:rPr>
              <w:t>zamek patentowy,</w:t>
            </w:r>
          </w:p>
          <w:p w:rsidR="008573AD" w:rsidRPr="00247D7C" w:rsidRDefault="008573AD" w:rsidP="00E23258">
            <w:pPr>
              <w:widowControl/>
              <w:suppressAutoHyphens w:val="0"/>
              <w:spacing w:line="240" w:lineRule="auto"/>
              <w:ind w:right="0" w:firstLine="0"/>
              <w:jc w:val="left"/>
              <w:rPr>
                <w:sz w:val="18"/>
                <w:szCs w:val="18"/>
                <w:lang w:eastAsia="pl-PL"/>
              </w:rPr>
            </w:pPr>
            <w:r w:rsidRPr="00247D7C">
              <w:rPr>
                <w:sz w:val="18"/>
                <w:szCs w:val="18"/>
                <w:lang w:eastAsia="pl-PL"/>
              </w:rPr>
              <w:t>- rama</w:t>
            </w:r>
            <w:r w:rsidR="00F27986" w:rsidRPr="00247D7C">
              <w:rPr>
                <w:sz w:val="18"/>
                <w:szCs w:val="18"/>
                <w:lang w:eastAsia="pl-PL"/>
              </w:rPr>
              <w:t xml:space="preserve"> Alu</w:t>
            </w:r>
            <w:r w:rsidRPr="00247D7C">
              <w:rPr>
                <w:sz w:val="18"/>
                <w:szCs w:val="18"/>
                <w:lang w:eastAsia="pl-PL"/>
              </w:rPr>
              <w:t>:  kolor srebrny,</w:t>
            </w:r>
          </w:p>
          <w:p w:rsidR="008573AD" w:rsidRPr="00247D7C" w:rsidRDefault="008573AD" w:rsidP="00E23258">
            <w:pPr>
              <w:widowControl/>
              <w:suppressAutoHyphens w:val="0"/>
              <w:spacing w:line="240" w:lineRule="auto"/>
              <w:ind w:right="0" w:firstLine="0"/>
              <w:jc w:val="left"/>
              <w:rPr>
                <w:sz w:val="18"/>
                <w:szCs w:val="18"/>
                <w:lang w:eastAsia="pl-PL"/>
              </w:rPr>
            </w:pPr>
            <w:r w:rsidRPr="00247D7C">
              <w:rPr>
                <w:sz w:val="18"/>
                <w:szCs w:val="18"/>
                <w:lang w:eastAsia="pl-PL"/>
              </w:rPr>
              <w:t>- oświetlenie,</w:t>
            </w:r>
          </w:p>
          <w:p w:rsidR="008573AD" w:rsidRPr="00247D7C" w:rsidRDefault="008573AD" w:rsidP="00E23258">
            <w:pPr>
              <w:widowControl/>
              <w:suppressAutoHyphens w:val="0"/>
              <w:spacing w:line="240" w:lineRule="auto"/>
              <w:ind w:right="0" w:firstLine="0"/>
              <w:jc w:val="left"/>
              <w:rPr>
                <w:sz w:val="18"/>
                <w:szCs w:val="18"/>
                <w:lang w:eastAsia="pl-PL"/>
              </w:rPr>
            </w:pPr>
            <w:r w:rsidRPr="00247D7C">
              <w:rPr>
                <w:sz w:val="18"/>
                <w:szCs w:val="18"/>
                <w:lang w:eastAsia="pl-PL"/>
              </w:rPr>
              <w:lastRenderedPageBreak/>
              <w:t>- płyta wewnętrzna miękka z tkaniną,</w:t>
            </w:r>
          </w:p>
          <w:p w:rsidR="008573AD" w:rsidRPr="00247D7C" w:rsidRDefault="008573AD" w:rsidP="00E23258">
            <w:pPr>
              <w:widowControl/>
              <w:suppressAutoHyphens w:val="0"/>
              <w:spacing w:line="240" w:lineRule="auto"/>
              <w:ind w:right="0" w:firstLine="0"/>
              <w:jc w:val="left"/>
              <w:rPr>
                <w:sz w:val="18"/>
                <w:szCs w:val="18"/>
                <w:lang w:eastAsia="pl-PL"/>
              </w:rPr>
            </w:pPr>
            <w:r w:rsidRPr="00247D7C">
              <w:rPr>
                <w:sz w:val="18"/>
                <w:szCs w:val="18"/>
                <w:lang w:eastAsia="pl-PL"/>
              </w:rPr>
              <w:t>- szkło bezpieczne.</w:t>
            </w:r>
          </w:p>
          <w:p w:rsidR="00DF316E" w:rsidRPr="00247D7C" w:rsidRDefault="008573AD" w:rsidP="00E634D0">
            <w:pPr>
              <w:widowControl/>
              <w:suppressAutoHyphens w:val="0"/>
              <w:spacing w:line="240" w:lineRule="auto"/>
              <w:ind w:right="0" w:firstLine="0"/>
              <w:jc w:val="left"/>
              <w:rPr>
                <w:sz w:val="18"/>
                <w:szCs w:val="18"/>
                <w:lang w:eastAsia="pl-PL"/>
              </w:rPr>
            </w:pPr>
            <w:r w:rsidRPr="00247D7C">
              <w:rPr>
                <w:sz w:val="18"/>
                <w:szCs w:val="18"/>
                <w:lang w:eastAsia="pl-PL"/>
              </w:rPr>
              <w:t xml:space="preserve">- wymiary </w:t>
            </w:r>
            <w:r w:rsidR="00CE5E9C" w:rsidRPr="00247D7C">
              <w:rPr>
                <w:sz w:val="18"/>
                <w:szCs w:val="18"/>
                <w:lang w:eastAsia="pl-PL"/>
              </w:rPr>
              <w:t>2,0 x 3m</w:t>
            </w:r>
          </w:p>
          <w:p w:rsidR="008573AD" w:rsidRPr="00247D7C" w:rsidRDefault="008573AD" w:rsidP="00E634D0">
            <w:pPr>
              <w:widowControl/>
              <w:suppressAutoHyphens w:val="0"/>
              <w:spacing w:line="240" w:lineRule="auto"/>
              <w:ind w:right="0" w:firstLine="0"/>
              <w:jc w:val="left"/>
              <w:rPr>
                <w:sz w:val="18"/>
                <w:szCs w:val="18"/>
                <w:lang w:eastAsia="pl-PL"/>
              </w:rPr>
            </w:pPr>
            <w:r w:rsidRPr="00247D7C">
              <w:rPr>
                <w:rFonts w:eastAsia="Calibri"/>
                <w:sz w:val="18"/>
                <w:szCs w:val="18"/>
                <w:lang w:eastAsia="en-US"/>
              </w:rPr>
              <w:br/>
            </w:r>
          </w:p>
        </w:tc>
        <w:tc>
          <w:tcPr>
            <w:tcW w:w="5953"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lastRenderedPageBreak/>
              <w:t xml:space="preserve">  </w:t>
            </w:r>
          </w:p>
          <w:p w:rsidR="008573AD" w:rsidRPr="00247D7C" w:rsidRDefault="008573AD" w:rsidP="00E23258">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lastRenderedPageBreak/>
              <w:t xml:space="preserve">   </w:t>
            </w:r>
            <w:r w:rsidR="00154636" w:rsidRPr="00247D7C">
              <w:rPr>
                <w:rFonts w:eastAsia="Calibri"/>
                <w:noProof/>
                <w:sz w:val="18"/>
                <w:szCs w:val="18"/>
                <w:lang w:eastAsia="pl-PL"/>
              </w:rPr>
              <w:drawing>
                <wp:inline distT="0" distB="0" distL="0" distR="0">
                  <wp:extent cx="1470660" cy="1036320"/>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8" cstate="print"/>
                          <a:srcRect/>
                          <a:stretch>
                            <a:fillRect/>
                          </a:stretch>
                        </pic:blipFill>
                        <pic:spPr bwMode="auto">
                          <a:xfrm>
                            <a:off x="0" y="0"/>
                            <a:ext cx="1470660" cy="1036320"/>
                          </a:xfrm>
                          <a:prstGeom prst="rect">
                            <a:avLst/>
                          </a:prstGeom>
                          <a:noFill/>
                          <a:ln w="9525">
                            <a:noFill/>
                            <a:miter lim="800000"/>
                            <a:headEnd/>
                            <a:tailEnd/>
                          </a:ln>
                        </pic:spPr>
                      </pic:pic>
                    </a:graphicData>
                  </a:graphic>
                </wp:inline>
              </w:drawing>
            </w:r>
            <w:r w:rsidRPr="00247D7C">
              <w:rPr>
                <w:rFonts w:eastAsia="Calibri"/>
                <w:sz w:val="18"/>
                <w:szCs w:val="18"/>
                <w:lang w:eastAsia="en-US"/>
              </w:rPr>
              <w:t xml:space="preserve">    </w:t>
            </w:r>
          </w:p>
        </w:tc>
      </w:tr>
    </w:tbl>
    <w:p w:rsidR="008573AD" w:rsidRPr="00247D7C" w:rsidRDefault="008573AD" w:rsidP="008573AD">
      <w:pPr>
        <w:widowControl/>
        <w:suppressAutoHyphens w:val="0"/>
        <w:spacing w:line="276" w:lineRule="auto"/>
        <w:ind w:right="0" w:firstLine="0"/>
        <w:jc w:val="left"/>
        <w:rPr>
          <w:rFonts w:eastAsia="Calibri"/>
          <w:b/>
          <w:color w:val="C0C0C0"/>
          <w:sz w:val="18"/>
          <w:szCs w:val="18"/>
          <w:lang w:eastAsia="en-US"/>
        </w:rPr>
      </w:pPr>
    </w:p>
    <w:p w:rsidR="00B76A87" w:rsidRPr="00247D7C" w:rsidRDefault="00B76A87" w:rsidP="008573AD">
      <w:pPr>
        <w:widowControl/>
        <w:suppressAutoHyphens w:val="0"/>
        <w:spacing w:line="276" w:lineRule="auto"/>
        <w:ind w:right="0" w:firstLine="0"/>
        <w:jc w:val="left"/>
        <w:rPr>
          <w:rFonts w:eastAsia="Calibri"/>
          <w:b/>
          <w:color w:val="C0C0C0"/>
          <w:sz w:val="18"/>
          <w:szCs w:val="18"/>
          <w:lang w:eastAsia="en-US"/>
        </w:rPr>
      </w:pPr>
    </w:p>
    <w:tbl>
      <w:tblPr>
        <w:tblW w:w="0" w:type="auto"/>
        <w:tblInd w:w="-20" w:type="dxa"/>
        <w:tblLayout w:type="fixed"/>
        <w:tblLook w:val="0000" w:firstRow="0" w:lastRow="0" w:firstColumn="0" w:lastColumn="0" w:noHBand="0" w:noVBand="0"/>
      </w:tblPr>
      <w:tblGrid>
        <w:gridCol w:w="5211"/>
        <w:gridCol w:w="4141"/>
      </w:tblGrid>
      <w:tr w:rsidR="00E634D0" w:rsidRPr="00247D7C" w:rsidTr="00E634D0">
        <w:trPr>
          <w:trHeight w:val="402"/>
        </w:trPr>
        <w:tc>
          <w:tcPr>
            <w:tcW w:w="5211" w:type="dxa"/>
            <w:tcBorders>
              <w:top w:val="single" w:sz="4" w:space="0" w:color="000000"/>
              <w:left w:val="single" w:sz="4" w:space="0" w:color="000000"/>
              <w:bottom w:val="single" w:sz="4" w:space="0" w:color="000000"/>
            </w:tcBorders>
            <w:shd w:val="clear" w:color="auto" w:fill="CCCCCC"/>
          </w:tcPr>
          <w:p w:rsidR="00E634D0" w:rsidRPr="00247D7C" w:rsidRDefault="00E634D0" w:rsidP="00E634D0">
            <w:pPr>
              <w:snapToGrid w:val="0"/>
              <w:spacing w:line="240" w:lineRule="auto"/>
              <w:rPr>
                <w:b/>
                <w:bCs/>
                <w:sz w:val="18"/>
                <w:szCs w:val="18"/>
              </w:rPr>
            </w:pPr>
            <w:r w:rsidRPr="00247D7C">
              <w:rPr>
                <w:b/>
                <w:bCs/>
                <w:sz w:val="18"/>
                <w:szCs w:val="18"/>
              </w:rPr>
              <w:t>Gablota</w:t>
            </w:r>
            <w:r w:rsidRPr="00247D7C">
              <w:rPr>
                <w:rFonts w:eastAsia="Arial"/>
                <w:b/>
                <w:bCs/>
                <w:sz w:val="18"/>
                <w:szCs w:val="18"/>
              </w:rPr>
              <w:t xml:space="preserve"> </w:t>
            </w:r>
            <w:r w:rsidRPr="00247D7C">
              <w:rPr>
                <w:b/>
                <w:bCs/>
                <w:sz w:val="18"/>
                <w:szCs w:val="18"/>
              </w:rPr>
              <w:t>K.</w:t>
            </w:r>
            <w:r w:rsidRPr="00247D7C">
              <w:rPr>
                <w:rFonts w:eastAsia="Arial"/>
                <w:b/>
                <w:bCs/>
                <w:sz w:val="18"/>
                <w:szCs w:val="18"/>
              </w:rPr>
              <w:t xml:space="preserve">   </w:t>
            </w:r>
          </w:p>
        </w:tc>
        <w:tc>
          <w:tcPr>
            <w:tcW w:w="4141" w:type="dxa"/>
            <w:tcBorders>
              <w:top w:val="single" w:sz="4" w:space="0" w:color="000000"/>
              <w:left w:val="single" w:sz="4" w:space="0" w:color="000000"/>
              <w:bottom w:val="single" w:sz="4" w:space="0" w:color="000000"/>
              <w:right w:val="single" w:sz="4" w:space="0" w:color="000000"/>
            </w:tcBorders>
            <w:shd w:val="clear" w:color="auto" w:fill="CCCCCC"/>
          </w:tcPr>
          <w:p w:rsidR="00E634D0" w:rsidRPr="00247D7C" w:rsidRDefault="0099265F" w:rsidP="00B20ACB">
            <w:pPr>
              <w:snapToGrid w:val="0"/>
              <w:spacing w:line="240" w:lineRule="auto"/>
              <w:rPr>
                <w:sz w:val="18"/>
                <w:szCs w:val="18"/>
              </w:rPr>
            </w:pPr>
            <w:r w:rsidRPr="00247D7C">
              <w:rPr>
                <w:b/>
                <w:bCs/>
                <w:sz w:val="18"/>
                <w:szCs w:val="18"/>
              </w:rPr>
              <w:t xml:space="preserve">                   </w:t>
            </w:r>
            <w:r w:rsidR="004917D0" w:rsidRPr="00247D7C">
              <w:rPr>
                <w:b/>
                <w:bCs/>
                <w:sz w:val="18"/>
                <w:szCs w:val="18"/>
              </w:rPr>
              <w:t>1</w:t>
            </w:r>
            <w:r w:rsidR="00E634D0" w:rsidRPr="00247D7C">
              <w:rPr>
                <w:rFonts w:eastAsia="Arial"/>
                <w:b/>
                <w:bCs/>
                <w:sz w:val="18"/>
                <w:szCs w:val="18"/>
              </w:rPr>
              <w:t xml:space="preserve"> </w:t>
            </w:r>
            <w:proofErr w:type="spellStart"/>
            <w:r w:rsidR="00E634D0" w:rsidRPr="00247D7C">
              <w:rPr>
                <w:b/>
                <w:bCs/>
                <w:sz w:val="18"/>
                <w:szCs w:val="18"/>
              </w:rPr>
              <w:t>szt</w:t>
            </w:r>
            <w:proofErr w:type="spellEnd"/>
            <w:r w:rsidRPr="00247D7C">
              <w:rPr>
                <w:b/>
                <w:bCs/>
                <w:sz w:val="18"/>
                <w:szCs w:val="18"/>
              </w:rPr>
              <w:t xml:space="preserve"> x </w:t>
            </w:r>
            <w:r w:rsidR="00B20ACB">
              <w:rPr>
                <w:b/>
                <w:bCs/>
                <w:sz w:val="18"/>
                <w:szCs w:val="18"/>
              </w:rPr>
              <w:t>.........</w:t>
            </w:r>
            <w:r w:rsidRPr="00247D7C">
              <w:rPr>
                <w:b/>
                <w:bCs/>
                <w:sz w:val="18"/>
                <w:szCs w:val="18"/>
              </w:rPr>
              <w:t xml:space="preserve"> = </w:t>
            </w:r>
            <w:r w:rsidR="00B20ACB">
              <w:rPr>
                <w:b/>
                <w:bCs/>
                <w:sz w:val="18"/>
                <w:szCs w:val="18"/>
              </w:rPr>
              <w:t>................</w:t>
            </w:r>
            <w:r w:rsidRPr="00247D7C">
              <w:rPr>
                <w:b/>
                <w:bCs/>
                <w:sz w:val="18"/>
                <w:szCs w:val="18"/>
              </w:rPr>
              <w:t xml:space="preserve"> zł</w:t>
            </w:r>
          </w:p>
        </w:tc>
      </w:tr>
      <w:tr w:rsidR="00E634D0" w:rsidRPr="00247D7C" w:rsidTr="00E634D0">
        <w:trPr>
          <w:trHeight w:val="2396"/>
        </w:trPr>
        <w:tc>
          <w:tcPr>
            <w:tcW w:w="5211" w:type="dxa"/>
            <w:tcBorders>
              <w:top w:val="single" w:sz="4" w:space="0" w:color="000000"/>
              <w:left w:val="single" w:sz="4" w:space="0" w:color="000000"/>
              <w:bottom w:val="single" w:sz="4" w:space="0" w:color="000000"/>
            </w:tcBorders>
            <w:shd w:val="clear" w:color="auto" w:fill="auto"/>
          </w:tcPr>
          <w:p w:rsidR="00E634D0" w:rsidRPr="00247D7C" w:rsidRDefault="00E634D0" w:rsidP="00E634D0">
            <w:pPr>
              <w:snapToGrid w:val="0"/>
              <w:spacing w:line="240" w:lineRule="auto"/>
              <w:rPr>
                <w:b/>
                <w:bCs/>
                <w:sz w:val="18"/>
                <w:szCs w:val="18"/>
              </w:rPr>
            </w:pPr>
          </w:p>
          <w:p w:rsidR="00E634D0" w:rsidRPr="00247D7C" w:rsidRDefault="00E634D0" w:rsidP="00E634D0">
            <w:pPr>
              <w:spacing w:line="240" w:lineRule="auto"/>
              <w:rPr>
                <w:sz w:val="18"/>
                <w:szCs w:val="18"/>
                <w:lang w:eastAsia="pl-PL"/>
              </w:rPr>
            </w:pPr>
            <w:r w:rsidRPr="00247D7C">
              <w:rPr>
                <w:sz w:val="18"/>
                <w:szCs w:val="18"/>
                <w:lang w:eastAsia="pl-PL"/>
              </w:rPr>
              <w:t>ZAMEK</w:t>
            </w:r>
            <w:r w:rsidRPr="00247D7C">
              <w:rPr>
                <w:rFonts w:eastAsia="Arial"/>
                <w:sz w:val="18"/>
                <w:szCs w:val="18"/>
                <w:lang w:eastAsia="pl-PL"/>
              </w:rPr>
              <w:t xml:space="preserve"> </w:t>
            </w:r>
            <w:r w:rsidRPr="00247D7C">
              <w:rPr>
                <w:sz w:val="18"/>
                <w:szCs w:val="18"/>
                <w:lang w:eastAsia="pl-PL"/>
              </w:rPr>
              <w:t>PATENTOWY</w:t>
            </w:r>
          </w:p>
          <w:p w:rsidR="00E634D0" w:rsidRPr="00247D7C" w:rsidRDefault="00E634D0" w:rsidP="00E634D0">
            <w:pPr>
              <w:spacing w:line="240" w:lineRule="auto"/>
              <w:rPr>
                <w:sz w:val="18"/>
                <w:szCs w:val="18"/>
                <w:lang w:eastAsia="pl-PL"/>
              </w:rPr>
            </w:pPr>
            <w:r w:rsidRPr="00247D7C">
              <w:rPr>
                <w:sz w:val="18"/>
                <w:szCs w:val="18"/>
                <w:lang w:eastAsia="pl-PL"/>
              </w:rPr>
              <w:t>RAMA:</w:t>
            </w:r>
            <w:r w:rsidRPr="00247D7C">
              <w:rPr>
                <w:rFonts w:eastAsia="Arial"/>
                <w:sz w:val="18"/>
                <w:szCs w:val="18"/>
                <w:lang w:eastAsia="pl-PL"/>
              </w:rPr>
              <w:t xml:space="preserve"> </w:t>
            </w:r>
            <w:r w:rsidRPr="00247D7C">
              <w:rPr>
                <w:sz w:val="18"/>
                <w:szCs w:val="18"/>
                <w:lang w:eastAsia="pl-PL"/>
              </w:rPr>
              <w:t>kolor</w:t>
            </w:r>
            <w:r w:rsidRPr="00247D7C">
              <w:rPr>
                <w:rFonts w:eastAsia="Arial"/>
                <w:sz w:val="18"/>
                <w:szCs w:val="18"/>
                <w:lang w:eastAsia="pl-PL"/>
              </w:rPr>
              <w:t xml:space="preserve"> </w:t>
            </w:r>
            <w:r w:rsidRPr="00247D7C">
              <w:rPr>
                <w:sz w:val="18"/>
                <w:szCs w:val="18"/>
                <w:lang w:eastAsia="pl-PL"/>
              </w:rPr>
              <w:t>srebrny</w:t>
            </w:r>
          </w:p>
          <w:p w:rsidR="00E634D0" w:rsidRPr="00247D7C" w:rsidRDefault="00E634D0" w:rsidP="00E634D0">
            <w:pPr>
              <w:spacing w:line="240" w:lineRule="auto"/>
              <w:rPr>
                <w:sz w:val="18"/>
                <w:szCs w:val="18"/>
                <w:lang w:eastAsia="pl-PL"/>
              </w:rPr>
            </w:pPr>
            <w:r w:rsidRPr="00247D7C">
              <w:rPr>
                <w:sz w:val="18"/>
                <w:szCs w:val="18"/>
                <w:lang w:eastAsia="pl-PL"/>
              </w:rPr>
              <w:t>-</w:t>
            </w:r>
            <w:r w:rsidRPr="00247D7C">
              <w:rPr>
                <w:rFonts w:eastAsia="Arial"/>
                <w:sz w:val="18"/>
                <w:szCs w:val="18"/>
                <w:lang w:eastAsia="pl-PL"/>
              </w:rPr>
              <w:t xml:space="preserve"> </w:t>
            </w:r>
            <w:r w:rsidRPr="00247D7C">
              <w:rPr>
                <w:sz w:val="18"/>
                <w:szCs w:val="18"/>
                <w:lang w:eastAsia="pl-PL"/>
              </w:rPr>
              <w:t>szkło</w:t>
            </w:r>
            <w:r w:rsidRPr="00247D7C">
              <w:rPr>
                <w:rFonts w:eastAsia="Arial"/>
                <w:sz w:val="18"/>
                <w:szCs w:val="18"/>
                <w:lang w:eastAsia="pl-PL"/>
              </w:rPr>
              <w:t xml:space="preserve"> </w:t>
            </w:r>
            <w:r w:rsidRPr="00247D7C">
              <w:rPr>
                <w:sz w:val="18"/>
                <w:szCs w:val="18"/>
                <w:lang w:eastAsia="pl-PL"/>
              </w:rPr>
              <w:t>bezpieczne.</w:t>
            </w:r>
          </w:p>
          <w:p w:rsidR="00E634D0" w:rsidRPr="00247D7C" w:rsidRDefault="00E634D0" w:rsidP="00E634D0">
            <w:pPr>
              <w:spacing w:line="240" w:lineRule="auto"/>
              <w:rPr>
                <w:sz w:val="18"/>
                <w:szCs w:val="18"/>
              </w:rPr>
            </w:pPr>
            <w:r w:rsidRPr="00247D7C">
              <w:rPr>
                <w:sz w:val="18"/>
                <w:szCs w:val="18"/>
                <w:lang w:eastAsia="pl-PL"/>
              </w:rPr>
              <w:t>-</w:t>
            </w:r>
            <w:r w:rsidRPr="00247D7C">
              <w:rPr>
                <w:rFonts w:eastAsia="Arial"/>
                <w:sz w:val="18"/>
                <w:szCs w:val="18"/>
                <w:lang w:eastAsia="pl-PL"/>
              </w:rPr>
              <w:t xml:space="preserve"> </w:t>
            </w:r>
            <w:r w:rsidRPr="00247D7C">
              <w:rPr>
                <w:sz w:val="18"/>
                <w:szCs w:val="18"/>
                <w:lang w:eastAsia="pl-PL"/>
              </w:rPr>
              <w:t>wymiary</w:t>
            </w:r>
            <w:r w:rsidRPr="00247D7C">
              <w:rPr>
                <w:rFonts w:eastAsia="Arial"/>
                <w:sz w:val="18"/>
                <w:szCs w:val="18"/>
                <w:lang w:eastAsia="pl-PL"/>
              </w:rPr>
              <w:t xml:space="preserve"> </w:t>
            </w:r>
            <w:r w:rsidRPr="00247D7C">
              <w:rPr>
                <w:sz w:val="18"/>
                <w:szCs w:val="18"/>
                <w:lang w:eastAsia="pl-PL"/>
              </w:rPr>
              <w:t>90x80x6,5</w:t>
            </w:r>
          </w:p>
          <w:p w:rsidR="00E634D0" w:rsidRPr="00247D7C" w:rsidRDefault="00E634D0" w:rsidP="00E634D0">
            <w:pPr>
              <w:spacing w:line="240" w:lineRule="auto"/>
              <w:rPr>
                <w:sz w:val="18"/>
                <w:szCs w:val="18"/>
              </w:rPr>
            </w:pPr>
          </w:p>
          <w:p w:rsidR="00E634D0" w:rsidRPr="00247D7C" w:rsidRDefault="00E634D0" w:rsidP="00E634D0">
            <w:pPr>
              <w:spacing w:line="240" w:lineRule="auto"/>
              <w:rPr>
                <w:sz w:val="18"/>
                <w:szCs w:val="18"/>
              </w:rPr>
            </w:pPr>
          </w:p>
          <w:p w:rsidR="00E634D0" w:rsidRPr="00247D7C" w:rsidRDefault="00E634D0" w:rsidP="00E634D0">
            <w:pPr>
              <w:spacing w:line="240" w:lineRule="auto"/>
              <w:rPr>
                <w:sz w:val="18"/>
                <w:szCs w:val="18"/>
                <w:lang w:eastAsia="pl-PL"/>
              </w:rPr>
            </w:pPr>
            <w:r w:rsidRPr="00247D7C">
              <w:rPr>
                <w:sz w:val="18"/>
                <w:szCs w:val="18"/>
                <w:lang w:eastAsia="pl-PL"/>
              </w:rPr>
              <w:t> </w:t>
            </w:r>
            <w:r w:rsidRPr="00247D7C">
              <w:rPr>
                <w:rFonts w:eastAsia="Arial"/>
                <w:sz w:val="18"/>
                <w:szCs w:val="18"/>
                <w:lang w:eastAsia="pl-PL"/>
              </w:rPr>
              <w:t xml:space="preserve"> </w:t>
            </w:r>
          </w:p>
          <w:p w:rsidR="00E634D0" w:rsidRPr="00247D7C" w:rsidRDefault="00E634D0" w:rsidP="00E634D0">
            <w:pPr>
              <w:spacing w:line="240" w:lineRule="auto"/>
              <w:rPr>
                <w:sz w:val="18"/>
                <w:szCs w:val="18"/>
                <w:lang w:eastAsia="pl-PL"/>
              </w:rPr>
            </w:pPr>
          </w:p>
        </w:tc>
        <w:tc>
          <w:tcPr>
            <w:tcW w:w="4141" w:type="dxa"/>
            <w:tcBorders>
              <w:top w:val="single" w:sz="4" w:space="0" w:color="000000"/>
              <w:left w:val="single" w:sz="4" w:space="0" w:color="000000"/>
              <w:bottom w:val="single" w:sz="4" w:space="0" w:color="000000"/>
              <w:right w:val="single" w:sz="4" w:space="0" w:color="000000"/>
            </w:tcBorders>
            <w:shd w:val="clear" w:color="auto" w:fill="auto"/>
          </w:tcPr>
          <w:p w:rsidR="00E634D0" w:rsidRPr="00247D7C" w:rsidRDefault="00154636" w:rsidP="00E634D0">
            <w:pPr>
              <w:snapToGrid w:val="0"/>
              <w:rPr>
                <w:sz w:val="18"/>
                <w:szCs w:val="18"/>
              </w:rPr>
            </w:pPr>
            <w:r w:rsidRPr="00247D7C">
              <w:rPr>
                <w:rFonts w:ascii="Times New Roman" w:hAnsi="Times New Roman" w:cs="Times New Roman"/>
                <w:noProof/>
                <w:sz w:val="18"/>
                <w:szCs w:val="18"/>
                <w:lang w:eastAsia="pl-PL"/>
              </w:rPr>
              <w:drawing>
                <wp:inline distT="0" distB="0" distL="0" distR="0">
                  <wp:extent cx="1272540" cy="1432560"/>
                  <wp:effectExtent l="19050" t="19050" r="22860" b="1524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1272540" cy="1432560"/>
                          </a:xfrm>
                          <a:prstGeom prst="rect">
                            <a:avLst/>
                          </a:prstGeom>
                          <a:solidFill>
                            <a:srgbClr val="FFFFFF"/>
                          </a:solidFill>
                          <a:ln w="1270" cmpd="sng">
                            <a:solidFill>
                              <a:srgbClr val="808080"/>
                            </a:solidFill>
                            <a:miter lim="800000"/>
                            <a:headEnd/>
                            <a:tailEnd/>
                          </a:ln>
                          <a:effectLst/>
                        </pic:spPr>
                      </pic:pic>
                    </a:graphicData>
                  </a:graphic>
                </wp:inline>
              </w:drawing>
            </w:r>
          </w:p>
        </w:tc>
      </w:tr>
    </w:tbl>
    <w:p w:rsidR="00E634D0" w:rsidRPr="00247D7C" w:rsidRDefault="00E634D0" w:rsidP="008573AD">
      <w:pPr>
        <w:widowControl/>
        <w:suppressAutoHyphens w:val="0"/>
        <w:spacing w:line="276" w:lineRule="auto"/>
        <w:ind w:right="0" w:firstLine="0"/>
        <w:jc w:val="left"/>
        <w:rPr>
          <w:rFonts w:eastAsia="Calibri"/>
          <w:b/>
          <w:color w:val="C0C0C0"/>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968"/>
        <w:gridCol w:w="4779"/>
      </w:tblGrid>
      <w:tr w:rsidR="008573AD" w:rsidRPr="00247D7C" w:rsidTr="004C00BE">
        <w:trPr>
          <w:trHeight w:val="402"/>
        </w:trPr>
        <w:tc>
          <w:tcPr>
            <w:tcW w:w="4968" w:type="dxa"/>
            <w:shd w:val="pct20" w:color="auto" w:fill="auto"/>
            <w:vAlign w:val="center"/>
          </w:tcPr>
          <w:p w:rsidR="0099265F" w:rsidRPr="00247D7C" w:rsidRDefault="0099265F" w:rsidP="0099265F">
            <w:pPr>
              <w:widowControl/>
              <w:suppressAutoHyphens w:val="0"/>
              <w:spacing w:line="240" w:lineRule="auto"/>
              <w:ind w:right="0" w:firstLine="0"/>
              <w:rPr>
                <w:rFonts w:eastAsia="Calibri"/>
                <w:b/>
                <w:sz w:val="18"/>
                <w:szCs w:val="18"/>
                <w:lang w:eastAsia="en-US"/>
              </w:rPr>
            </w:pPr>
            <w:r w:rsidRPr="00247D7C">
              <w:rPr>
                <w:rFonts w:eastAsia="Calibri"/>
                <w:b/>
                <w:sz w:val="18"/>
                <w:szCs w:val="18"/>
                <w:lang w:eastAsia="en-US"/>
              </w:rPr>
              <w:t xml:space="preserve">Stojak szatniowy   </w:t>
            </w:r>
            <w:r w:rsidR="004917D0" w:rsidRPr="00247D7C">
              <w:rPr>
                <w:rFonts w:eastAsia="Calibri"/>
                <w:b/>
                <w:sz w:val="18"/>
                <w:szCs w:val="18"/>
                <w:lang w:eastAsia="en-US"/>
              </w:rPr>
              <w:t xml:space="preserve"> </w:t>
            </w:r>
            <w:r w:rsidRPr="00247D7C">
              <w:rPr>
                <w:rFonts w:eastAsia="Calibri"/>
                <w:b/>
                <w:sz w:val="18"/>
                <w:szCs w:val="18"/>
                <w:lang w:eastAsia="en-US"/>
              </w:rPr>
              <w:t>Długość 165 x 200cm – 29szt.,</w:t>
            </w:r>
          </w:p>
          <w:p w:rsidR="008573AD" w:rsidRPr="00247D7C" w:rsidRDefault="0099265F" w:rsidP="0099265F">
            <w:pPr>
              <w:widowControl/>
              <w:suppressAutoHyphens w:val="0"/>
              <w:spacing w:line="240" w:lineRule="auto"/>
              <w:ind w:right="0" w:firstLine="0"/>
              <w:jc w:val="left"/>
              <w:rPr>
                <w:rFonts w:eastAsia="Calibri"/>
                <w:b/>
                <w:sz w:val="18"/>
                <w:szCs w:val="18"/>
                <w:lang w:eastAsia="en-US"/>
              </w:rPr>
            </w:pPr>
            <w:r w:rsidRPr="00247D7C">
              <w:rPr>
                <w:rFonts w:eastAsia="Calibri"/>
                <w:b/>
                <w:sz w:val="18"/>
                <w:szCs w:val="18"/>
                <w:lang w:eastAsia="en-US"/>
              </w:rPr>
              <w:t xml:space="preserve">                                  Długość 225 x 200cm – 14szt.</w:t>
            </w:r>
            <w:r w:rsidR="004917D0" w:rsidRPr="00247D7C">
              <w:rPr>
                <w:rFonts w:eastAsia="Calibri"/>
                <w:b/>
                <w:sz w:val="18"/>
                <w:szCs w:val="18"/>
                <w:lang w:eastAsia="en-US"/>
              </w:rPr>
              <w:t xml:space="preserve">                                                       </w:t>
            </w:r>
          </w:p>
        </w:tc>
        <w:tc>
          <w:tcPr>
            <w:tcW w:w="4779" w:type="dxa"/>
            <w:shd w:val="pct20" w:color="auto" w:fill="auto"/>
            <w:vAlign w:val="center"/>
          </w:tcPr>
          <w:p w:rsidR="004C00BE" w:rsidRPr="00247D7C" w:rsidRDefault="00CE5E9C" w:rsidP="00585E27">
            <w:pPr>
              <w:widowControl/>
              <w:suppressAutoHyphens w:val="0"/>
              <w:spacing w:line="240" w:lineRule="auto"/>
              <w:ind w:right="0" w:firstLine="0"/>
              <w:rPr>
                <w:rFonts w:eastAsia="Calibri"/>
                <w:b/>
                <w:sz w:val="18"/>
                <w:szCs w:val="18"/>
                <w:lang w:eastAsia="en-US"/>
              </w:rPr>
            </w:pPr>
            <w:r w:rsidRPr="00247D7C">
              <w:rPr>
                <w:rFonts w:eastAsia="Calibri"/>
                <w:b/>
                <w:sz w:val="18"/>
                <w:szCs w:val="18"/>
                <w:lang w:eastAsia="en-US"/>
              </w:rPr>
              <w:t xml:space="preserve">Długość </w:t>
            </w:r>
            <w:r w:rsidR="00585E27" w:rsidRPr="00247D7C">
              <w:rPr>
                <w:rFonts w:eastAsia="Calibri"/>
                <w:b/>
                <w:sz w:val="18"/>
                <w:szCs w:val="18"/>
                <w:lang w:eastAsia="en-US"/>
              </w:rPr>
              <w:t>165 x 2</w:t>
            </w:r>
            <w:r w:rsidRPr="00247D7C">
              <w:rPr>
                <w:rFonts w:eastAsia="Calibri"/>
                <w:b/>
                <w:sz w:val="18"/>
                <w:szCs w:val="18"/>
                <w:lang w:eastAsia="en-US"/>
              </w:rPr>
              <w:t>0</w:t>
            </w:r>
            <w:r w:rsidR="00423B7F" w:rsidRPr="00247D7C">
              <w:rPr>
                <w:rFonts w:eastAsia="Calibri"/>
                <w:b/>
                <w:sz w:val="18"/>
                <w:szCs w:val="18"/>
                <w:lang w:eastAsia="en-US"/>
              </w:rPr>
              <w:t xml:space="preserve">0cm – 29szt x </w:t>
            </w:r>
            <w:r w:rsidR="00B20ACB">
              <w:rPr>
                <w:rFonts w:eastAsia="Calibri"/>
                <w:b/>
                <w:sz w:val="18"/>
                <w:szCs w:val="18"/>
                <w:lang w:eastAsia="en-US"/>
              </w:rPr>
              <w:t>........</w:t>
            </w:r>
            <w:r w:rsidR="00423B7F" w:rsidRPr="00247D7C">
              <w:rPr>
                <w:rFonts w:eastAsia="Calibri"/>
                <w:b/>
                <w:sz w:val="18"/>
                <w:szCs w:val="18"/>
                <w:lang w:eastAsia="en-US"/>
              </w:rPr>
              <w:t xml:space="preserve">= </w:t>
            </w:r>
            <w:r w:rsidR="00B20ACB">
              <w:rPr>
                <w:rFonts w:eastAsia="Calibri"/>
                <w:b/>
                <w:sz w:val="18"/>
                <w:szCs w:val="18"/>
                <w:lang w:eastAsia="en-US"/>
              </w:rPr>
              <w:t>..............</w:t>
            </w:r>
            <w:r w:rsidR="00423B7F" w:rsidRPr="00247D7C">
              <w:rPr>
                <w:rFonts w:eastAsia="Calibri"/>
                <w:b/>
                <w:sz w:val="18"/>
                <w:szCs w:val="18"/>
                <w:lang w:eastAsia="en-US"/>
              </w:rPr>
              <w:t>zł</w:t>
            </w:r>
          </w:p>
          <w:p w:rsidR="008573AD" w:rsidRPr="00247D7C" w:rsidRDefault="00CE5E9C" w:rsidP="00B20ACB">
            <w:pPr>
              <w:widowControl/>
              <w:suppressAutoHyphens w:val="0"/>
              <w:spacing w:line="240" w:lineRule="auto"/>
              <w:ind w:right="0" w:firstLine="0"/>
              <w:rPr>
                <w:rFonts w:eastAsia="Calibri"/>
                <w:b/>
                <w:sz w:val="18"/>
                <w:szCs w:val="18"/>
                <w:lang w:eastAsia="en-US"/>
              </w:rPr>
            </w:pPr>
            <w:r w:rsidRPr="00247D7C">
              <w:rPr>
                <w:rFonts w:eastAsia="Calibri"/>
                <w:b/>
                <w:sz w:val="18"/>
                <w:szCs w:val="18"/>
                <w:lang w:eastAsia="en-US"/>
              </w:rPr>
              <w:t xml:space="preserve">Długość </w:t>
            </w:r>
            <w:r w:rsidR="00585E27" w:rsidRPr="00247D7C">
              <w:rPr>
                <w:rFonts w:eastAsia="Calibri"/>
                <w:b/>
                <w:sz w:val="18"/>
                <w:szCs w:val="18"/>
                <w:lang w:eastAsia="en-US"/>
              </w:rPr>
              <w:t>225 x 2</w:t>
            </w:r>
            <w:r w:rsidRPr="00247D7C">
              <w:rPr>
                <w:rFonts w:eastAsia="Calibri"/>
                <w:b/>
                <w:sz w:val="18"/>
                <w:szCs w:val="18"/>
                <w:lang w:eastAsia="en-US"/>
              </w:rPr>
              <w:t>0</w:t>
            </w:r>
            <w:r w:rsidR="00585E27" w:rsidRPr="00247D7C">
              <w:rPr>
                <w:rFonts w:eastAsia="Calibri"/>
                <w:b/>
                <w:sz w:val="18"/>
                <w:szCs w:val="18"/>
                <w:lang w:eastAsia="en-US"/>
              </w:rPr>
              <w:t>0cm – 14szt</w:t>
            </w:r>
            <w:r w:rsidR="00423B7F" w:rsidRPr="00247D7C">
              <w:rPr>
                <w:rFonts w:eastAsia="Calibri"/>
                <w:b/>
                <w:sz w:val="18"/>
                <w:szCs w:val="18"/>
                <w:lang w:eastAsia="en-US"/>
              </w:rPr>
              <w:t xml:space="preserve"> x </w:t>
            </w:r>
            <w:r w:rsidR="00B20ACB">
              <w:rPr>
                <w:rFonts w:eastAsia="Calibri"/>
                <w:b/>
                <w:sz w:val="18"/>
                <w:szCs w:val="18"/>
                <w:lang w:eastAsia="en-US"/>
              </w:rPr>
              <w:t>........</w:t>
            </w:r>
            <w:r w:rsidR="00423B7F" w:rsidRPr="00247D7C">
              <w:rPr>
                <w:rFonts w:eastAsia="Calibri"/>
                <w:b/>
                <w:sz w:val="18"/>
                <w:szCs w:val="18"/>
                <w:lang w:eastAsia="en-US"/>
              </w:rPr>
              <w:t xml:space="preserve">= </w:t>
            </w:r>
            <w:r w:rsidR="00B20ACB">
              <w:rPr>
                <w:rFonts w:eastAsia="Calibri"/>
                <w:b/>
                <w:sz w:val="18"/>
                <w:szCs w:val="18"/>
                <w:lang w:eastAsia="en-US"/>
              </w:rPr>
              <w:t>..............</w:t>
            </w:r>
            <w:r w:rsidR="00423B7F" w:rsidRPr="00247D7C">
              <w:rPr>
                <w:rFonts w:eastAsia="Calibri"/>
                <w:b/>
                <w:sz w:val="18"/>
                <w:szCs w:val="18"/>
                <w:lang w:eastAsia="en-US"/>
              </w:rPr>
              <w:t>zł</w:t>
            </w:r>
          </w:p>
        </w:tc>
      </w:tr>
      <w:tr w:rsidR="008573AD" w:rsidRPr="00247D7C" w:rsidTr="004C00BE">
        <w:tc>
          <w:tcPr>
            <w:tcW w:w="4968"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CE5E9C" w:rsidRPr="00247D7C" w:rsidRDefault="008573AD" w:rsidP="00CE5E9C">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 xml:space="preserve">- </w:t>
            </w:r>
            <w:r w:rsidR="004C00BE" w:rsidRPr="00247D7C">
              <w:rPr>
                <w:rFonts w:eastAsia="Calibri"/>
                <w:sz w:val="18"/>
                <w:szCs w:val="18"/>
                <w:lang w:eastAsia="en-US"/>
              </w:rPr>
              <w:t xml:space="preserve">wieszaki ramowe, </w:t>
            </w:r>
            <w:r w:rsidRPr="00247D7C">
              <w:rPr>
                <w:rFonts w:eastAsia="Calibri"/>
                <w:sz w:val="18"/>
                <w:szCs w:val="18"/>
                <w:lang w:eastAsia="en-US"/>
              </w:rPr>
              <w:t>wykonanie indywidualne</w:t>
            </w:r>
          </w:p>
          <w:p w:rsidR="00CE5E9C" w:rsidRPr="00247D7C" w:rsidRDefault="00CE5E9C" w:rsidP="00CE5E9C">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 xml:space="preserve">- konstrukcja z profili 50x50, stal nierdzewna, </w:t>
            </w:r>
          </w:p>
          <w:p w:rsidR="00CE5E9C" w:rsidRPr="00247D7C" w:rsidRDefault="00CE5E9C" w:rsidP="00CE5E9C">
            <w:pPr>
              <w:widowControl/>
              <w:suppressAutoHyphens w:val="0"/>
              <w:spacing w:line="276" w:lineRule="auto"/>
              <w:ind w:right="0" w:firstLine="0"/>
              <w:jc w:val="left"/>
              <w:rPr>
                <w:rFonts w:eastAsia="Calibri"/>
                <w:sz w:val="18"/>
                <w:szCs w:val="18"/>
                <w:lang w:eastAsia="en-US"/>
              </w:rPr>
            </w:pPr>
          </w:p>
          <w:p w:rsidR="00CE5E9C" w:rsidRPr="00247D7C" w:rsidRDefault="00CE5E9C" w:rsidP="00CE5E9C">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 ok. 80 haczyków na dwóch poziomach (40+40)</w:t>
            </w:r>
          </w:p>
          <w:p w:rsidR="004C00BE" w:rsidRPr="00247D7C" w:rsidRDefault="004C00BE" w:rsidP="00E23258">
            <w:pPr>
              <w:widowControl/>
              <w:suppressAutoHyphens w:val="0"/>
              <w:spacing w:line="276" w:lineRule="auto"/>
              <w:ind w:right="0" w:firstLine="0"/>
              <w:jc w:val="left"/>
              <w:rPr>
                <w:rFonts w:eastAsia="Calibri"/>
                <w:sz w:val="18"/>
                <w:szCs w:val="18"/>
                <w:lang w:eastAsia="en-US"/>
              </w:rPr>
            </w:pPr>
          </w:p>
          <w:p w:rsidR="008573AD" w:rsidRPr="00247D7C" w:rsidRDefault="008573AD" w:rsidP="00E23258">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Rysunki warsztatowe uzgadniać z projektantem</w:t>
            </w:r>
          </w:p>
          <w:p w:rsidR="008573AD" w:rsidRPr="00247D7C" w:rsidRDefault="008573AD" w:rsidP="00E23258">
            <w:pPr>
              <w:widowControl/>
              <w:suppressAutoHyphens w:val="0"/>
              <w:autoSpaceDE w:val="0"/>
              <w:autoSpaceDN w:val="0"/>
              <w:adjustRightInd w:val="0"/>
              <w:spacing w:line="240" w:lineRule="auto"/>
              <w:ind w:left="142" w:right="0" w:firstLine="0"/>
              <w:jc w:val="left"/>
              <w:rPr>
                <w:rFonts w:eastAsia="Calibri"/>
                <w:sz w:val="18"/>
                <w:szCs w:val="18"/>
                <w:lang w:eastAsia="en-US"/>
              </w:rPr>
            </w:pPr>
          </w:p>
        </w:tc>
        <w:tc>
          <w:tcPr>
            <w:tcW w:w="4779"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C81CD3" w:rsidRPr="00247D7C" w:rsidRDefault="00C81CD3" w:rsidP="009C3DE7">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 xml:space="preserve">Patrz przekrój K-K  </w:t>
            </w:r>
            <w:r w:rsidR="004C00BE" w:rsidRPr="00247D7C">
              <w:rPr>
                <w:rFonts w:eastAsia="Calibri"/>
                <w:sz w:val="18"/>
                <w:szCs w:val="18"/>
                <w:lang w:eastAsia="en-US"/>
              </w:rPr>
              <w:t>- R</w:t>
            </w:r>
            <w:r w:rsidR="009C3DE7" w:rsidRPr="00247D7C">
              <w:rPr>
                <w:rFonts w:eastAsia="Calibri"/>
                <w:sz w:val="18"/>
                <w:szCs w:val="18"/>
                <w:lang w:eastAsia="en-US"/>
              </w:rPr>
              <w:t>ys.A17</w:t>
            </w:r>
            <w:r w:rsidR="00154636" w:rsidRPr="00247D7C">
              <w:rPr>
                <w:rFonts w:eastAsia="Calibri"/>
                <w:noProof/>
                <w:sz w:val="18"/>
                <w:szCs w:val="18"/>
                <w:lang w:eastAsia="pl-PL"/>
              </w:rPr>
              <w:drawing>
                <wp:inline distT="0" distB="0" distL="0" distR="0">
                  <wp:extent cx="2735580" cy="2011680"/>
                  <wp:effectExtent l="19050" t="0" r="762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a:stretch>
                            <a:fillRect/>
                          </a:stretch>
                        </pic:blipFill>
                        <pic:spPr bwMode="auto">
                          <a:xfrm>
                            <a:off x="0" y="0"/>
                            <a:ext cx="2735580" cy="2011680"/>
                          </a:xfrm>
                          <a:prstGeom prst="rect">
                            <a:avLst/>
                          </a:prstGeom>
                          <a:noFill/>
                          <a:ln w="9525">
                            <a:noFill/>
                            <a:miter lim="800000"/>
                            <a:headEnd/>
                            <a:tailEnd/>
                          </a:ln>
                        </pic:spPr>
                      </pic:pic>
                    </a:graphicData>
                  </a:graphic>
                </wp:inline>
              </w:drawing>
            </w:r>
            <w:r w:rsidRPr="00247D7C">
              <w:rPr>
                <w:rFonts w:eastAsia="Calibri"/>
                <w:sz w:val="18"/>
                <w:szCs w:val="18"/>
                <w:lang w:eastAsia="en-US"/>
              </w:rPr>
              <w:t xml:space="preserve"> </w:t>
            </w:r>
          </w:p>
        </w:tc>
      </w:tr>
    </w:tbl>
    <w:p w:rsidR="00D91E9F" w:rsidRPr="00247D7C" w:rsidRDefault="00D91E9F" w:rsidP="008573AD">
      <w:pPr>
        <w:widowControl/>
        <w:suppressAutoHyphens w:val="0"/>
        <w:spacing w:line="276" w:lineRule="auto"/>
        <w:ind w:right="0" w:firstLine="0"/>
        <w:jc w:val="left"/>
        <w:rPr>
          <w:rFonts w:eastAsia="Calibri"/>
          <w:b/>
          <w:color w:val="C0C0C0"/>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11"/>
        <w:gridCol w:w="4536"/>
      </w:tblGrid>
      <w:tr w:rsidR="008573AD" w:rsidRPr="00247D7C" w:rsidTr="009C3DE7">
        <w:trPr>
          <w:trHeight w:val="402"/>
        </w:trPr>
        <w:tc>
          <w:tcPr>
            <w:tcW w:w="5211" w:type="dxa"/>
            <w:shd w:val="pct20" w:color="auto" w:fill="auto"/>
            <w:vAlign w:val="center"/>
          </w:tcPr>
          <w:p w:rsidR="008573AD" w:rsidRPr="00247D7C" w:rsidRDefault="008573AD" w:rsidP="001C540F">
            <w:pPr>
              <w:widowControl/>
              <w:suppressAutoHyphens w:val="0"/>
              <w:spacing w:line="240" w:lineRule="auto"/>
              <w:ind w:right="0" w:firstLine="0"/>
              <w:jc w:val="left"/>
              <w:rPr>
                <w:rFonts w:eastAsia="Calibri"/>
                <w:b/>
                <w:sz w:val="18"/>
                <w:szCs w:val="18"/>
                <w:lang w:eastAsia="en-US"/>
              </w:rPr>
            </w:pPr>
            <w:r w:rsidRPr="00247D7C">
              <w:rPr>
                <w:rFonts w:eastAsia="Calibri"/>
                <w:b/>
                <w:sz w:val="18"/>
                <w:szCs w:val="18"/>
                <w:lang w:eastAsia="en-US"/>
              </w:rPr>
              <w:t xml:space="preserve">Ławki  drewniane     </w:t>
            </w:r>
            <w:r w:rsidR="00C81CD3" w:rsidRPr="00247D7C">
              <w:rPr>
                <w:rFonts w:eastAsia="Calibri"/>
                <w:b/>
                <w:sz w:val="18"/>
                <w:szCs w:val="18"/>
                <w:lang w:eastAsia="en-US"/>
              </w:rPr>
              <w:t xml:space="preserve">                                                                                                         </w:t>
            </w:r>
            <w:r w:rsidRPr="00247D7C">
              <w:rPr>
                <w:rFonts w:eastAsia="Calibri"/>
                <w:b/>
                <w:sz w:val="18"/>
                <w:szCs w:val="18"/>
                <w:lang w:eastAsia="en-US"/>
              </w:rPr>
              <w:t xml:space="preserve"> </w:t>
            </w:r>
          </w:p>
        </w:tc>
        <w:tc>
          <w:tcPr>
            <w:tcW w:w="4536" w:type="dxa"/>
            <w:shd w:val="pct20" w:color="auto" w:fill="auto"/>
            <w:vAlign w:val="center"/>
          </w:tcPr>
          <w:p w:rsidR="008573AD" w:rsidRPr="00247D7C" w:rsidRDefault="001C540F" w:rsidP="00B20ACB">
            <w:pPr>
              <w:widowControl/>
              <w:suppressAutoHyphens w:val="0"/>
              <w:spacing w:line="240" w:lineRule="auto"/>
              <w:ind w:right="0" w:firstLine="0"/>
              <w:jc w:val="right"/>
              <w:rPr>
                <w:rFonts w:eastAsia="Calibri"/>
                <w:b/>
                <w:sz w:val="18"/>
                <w:szCs w:val="18"/>
                <w:lang w:eastAsia="en-US"/>
              </w:rPr>
            </w:pPr>
            <w:r w:rsidRPr="00247D7C">
              <w:rPr>
                <w:rFonts w:eastAsia="Calibri"/>
                <w:b/>
                <w:sz w:val="18"/>
                <w:szCs w:val="18"/>
                <w:lang w:eastAsia="en-US"/>
              </w:rPr>
              <w:t xml:space="preserve">5 </w:t>
            </w:r>
            <w:proofErr w:type="spellStart"/>
            <w:r w:rsidRPr="00247D7C">
              <w:rPr>
                <w:rFonts w:eastAsia="Calibri"/>
                <w:b/>
                <w:sz w:val="18"/>
                <w:szCs w:val="18"/>
                <w:lang w:eastAsia="en-US"/>
              </w:rPr>
              <w:t>szt</w:t>
            </w:r>
            <w:proofErr w:type="spellEnd"/>
            <w:r w:rsidR="007D1072" w:rsidRPr="00247D7C">
              <w:rPr>
                <w:rFonts w:eastAsia="Calibri"/>
                <w:b/>
                <w:sz w:val="18"/>
                <w:szCs w:val="18"/>
                <w:lang w:eastAsia="en-US"/>
              </w:rPr>
              <w:t xml:space="preserve"> x </w:t>
            </w:r>
            <w:r w:rsidR="00B20ACB">
              <w:rPr>
                <w:rFonts w:eastAsia="Calibri"/>
                <w:b/>
                <w:sz w:val="18"/>
                <w:szCs w:val="18"/>
                <w:lang w:eastAsia="en-US"/>
              </w:rPr>
              <w:t>.......</w:t>
            </w:r>
            <w:r w:rsidR="007D1072" w:rsidRPr="00247D7C">
              <w:rPr>
                <w:rFonts w:eastAsia="Calibri"/>
                <w:b/>
                <w:sz w:val="18"/>
                <w:szCs w:val="18"/>
                <w:lang w:eastAsia="en-US"/>
              </w:rPr>
              <w:t xml:space="preserve"> = </w:t>
            </w:r>
            <w:r w:rsidR="00B20ACB">
              <w:rPr>
                <w:rFonts w:eastAsia="Calibri"/>
                <w:b/>
                <w:sz w:val="18"/>
                <w:szCs w:val="18"/>
                <w:lang w:eastAsia="en-US"/>
              </w:rPr>
              <w:t>..............</w:t>
            </w:r>
            <w:r w:rsidR="007D1072" w:rsidRPr="00247D7C">
              <w:rPr>
                <w:rFonts w:eastAsia="Calibri"/>
                <w:b/>
                <w:sz w:val="18"/>
                <w:szCs w:val="18"/>
                <w:lang w:eastAsia="en-US"/>
              </w:rPr>
              <w:t>zł</w:t>
            </w:r>
          </w:p>
        </w:tc>
      </w:tr>
      <w:tr w:rsidR="008573AD" w:rsidRPr="00247D7C" w:rsidTr="009C3DE7">
        <w:tc>
          <w:tcPr>
            <w:tcW w:w="5211"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8573AD" w:rsidRPr="00247D7C" w:rsidRDefault="008573AD" w:rsidP="00E23258">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 xml:space="preserve">- z </w:t>
            </w:r>
            <w:r w:rsidR="009C3DE7" w:rsidRPr="00247D7C">
              <w:rPr>
                <w:rFonts w:eastAsia="Calibri"/>
                <w:sz w:val="18"/>
                <w:szCs w:val="18"/>
                <w:lang w:eastAsia="en-US"/>
              </w:rPr>
              <w:t>płyty laminowanej</w:t>
            </w:r>
            <w:r w:rsidRPr="00247D7C">
              <w:rPr>
                <w:rFonts w:eastAsia="Calibri"/>
                <w:sz w:val="18"/>
                <w:szCs w:val="18"/>
                <w:lang w:eastAsia="en-US"/>
              </w:rPr>
              <w:t xml:space="preserve"> </w:t>
            </w:r>
            <w:r w:rsidR="009C3DE7" w:rsidRPr="00247D7C">
              <w:rPr>
                <w:rFonts w:eastAsia="Calibri"/>
                <w:sz w:val="18"/>
                <w:szCs w:val="18"/>
                <w:lang w:eastAsia="en-US"/>
              </w:rPr>
              <w:t>drewno egzotyczne,</w:t>
            </w:r>
            <w:r w:rsidRPr="00247D7C">
              <w:rPr>
                <w:rFonts w:eastAsia="Calibri"/>
                <w:sz w:val="18"/>
                <w:szCs w:val="18"/>
                <w:lang w:eastAsia="en-US"/>
              </w:rPr>
              <w:t xml:space="preserve"> w kolorze wiśniowym</w:t>
            </w:r>
          </w:p>
          <w:p w:rsidR="008573AD" w:rsidRPr="00247D7C" w:rsidRDefault="008573AD" w:rsidP="00E23258">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Wymiary: 35x</w:t>
            </w:r>
            <w:r w:rsidR="00F9233A" w:rsidRPr="00247D7C">
              <w:rPr>
                <w:rFonts w:eastAsia="Calibri"/>
                <w:sz w:val="18"/>
                <w:szCs w:val="18"/>
                <w:lang w:eastAsia="en-US"/>
              </w:rPr>
              <w:t>18</w:t>
            </w:r>
            <w:r w:rsidRPr="00247D7C">
              <w:rPr>
                <w:rFonts w:eastAsia="Calibri"/>
                <w:sz w:val="18"/>
                <w:szCs w:val="18"/>
                <w:lang w:eastAsia="en-US"/>
              </w:rPr>
              <w:t>0 x wys. 4</w:t>
            </w:r>
            <w:r w:rsidR="009C3DE7" w:rsidRPr="00247D7C">
              <w:rPr>
                <w:rFonts w:eastAsia="Calibri"/>
                <w:sz w:val="18"/>
                <w:szCs w:val="18"/>
                <w:lang w:eastAsia="en-US"/>
              </w:rPr>
              <w:t>5</w:t>
            </w:r>
            <w:r w:rsidRPr="00247D7C">
              <w:rPr>
                <w:rFonts w:eastAsia="Calibri"/>
                <w:sz w:val="18"/>
                <w:szCs w:val="18"/>
                <w:lang w:eastAsia="en-US"/>
              </w:rPr>
              <w:t>cm</w:t>
            </w:r>
          </w:p>
          <w:p w:rsidR="008573AD" w:rsidRPr="00247D7C" w:rsidRDefault="008573AD" w:rsidP="00E23258">
            <w:pPr>
              <w:widowControl/>
              <w:suppressAutoHyphens w:val="0"/>
              <w:autoSpaceDE w:val="0"/>
              <w:autoSpaceDN w:val="0"/>
              <w:adjustRightInd w:val="0"/>
              <w:spacing w:line="240" w:lineRule="auto"/>
              <w:ind w:left="142" w:right="0" w:firstLine="0"/>
              <w:jc w:val="left"/>
              <w:rPr>
                <w:rFonts w:eastAsia="Calibri"/>
                <w:sz w:val="18"/>
                <w:szCs w:val="18"/>
                <w:lang w:eastAsia="en-US"/>
              </w:rPr>
            </w:pPr>
          </w:p>
        </w:tc>
        <w:tc>
          <w:tcPr>
            <w:tcW w:w="4536"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8573AD" w:rsidRPr="00247D7C" w:rsidRDefault="008573AD" w:rsidP="00E23258">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 xml:space="preserve">            </w:t>
            </w:r>
            <w:r w:rsidR="009C3DE7" w:rsidRPr="00247D7C">
              <w:rPr>
                <w:sz w:val="18"/>
                <w:szCs w:val="18"/>
              </w:rPr>
              <w:object w:dxaOrig="11640" w:dyaOrig="6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6.1pt;height:112.65pt" o:ole="">
                  <v:imagedata r:id="rId11" o:title=""/>
                </v:shape>
                <o:OLEObject Type="Embed" ProgID="PBrush" ShapeID="_x0000_i1025" DrawAspect="Content" ObjectID="_1562589401" r:id="rId12"/>
              </w:object>
            </w:r>
          </w:p>
        </w:tc>
      </w:tr>
    </w:tbl>
    <w:p w:rsidR="008573AD" w:rsidRDefault="008573AD"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AB3CCE" w:rsidRPr="00247D7C" w:rsidRDefault="00AB3CCE" w:rsidP="008573AD">
      <w:pPr>
        <w:widowControl/>
        <w:suppressAutoHyphens w:val="0"/>
        <w:spacing w:line="276" w:lineRule="auto"/>
        <w:ind w:right="0" w:firstLine="0"/>
        <w:jc w:val="left"/>
        <w:rPr>
          <w:rFonts w:eastAsia="Calibri"/>
          <w:b/>
          <w:color w:val="C0C0C0"/>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37"/>
        <w:gridCol w:w="4110"/>
      </w:tblGrid>
      <w:tr w:rsidR="008573AD" w:rsidRPr="00247D7C" w:rsidTr="00E23258">
        <w:trPr>
          <w:trHeight w:val="402"/>
        </w:trPr>
        <w:tc>
          <w:tcPr>
            <w:tcW w:w="5637" w:type="dxa"/>
            <w:shd w:val="pct20" w:color="auto" w:fill="auto"/>
            <w:vAlign w:val="center"/>
          </w:tcPr>
          <w:p w:rsidR="008573AD" w:rsidRPr="00247D7C" w:rsidRDefault="008573AD" w:rsidP="00E23258">
            <w:pPr>
              <w:widowControl/>
              <w:suppressAutoHyphens w:val="0"/>
              <w:spacing w:line="240" w:lineRule="auto"/>
              <w:ind w:right="0" w:firstLine="0"/>
              <w:jc w:val="left"/>
              <w:rPr>
                <w:rFonts w:eastAsia="Calibri"/>
                <w:b/>
                <w:sz w:val="18"/>
                <w:szCs w:val="18"/>
                <w:lang w:eastAsia="en-US"/>
              </w:rPr>
            </w:pPr>
            <w:r w:rsidRPr="00247D7C">
              <w:rPr>
                <w:rFonts w:eastAsia="Calibri"/>
                <w:b/>
                <w:sz w:val="18"/>
                <w:szCs w:val="18"/>
                <w:lang w:eastAsia="en-US"/>
              </w:rPr>
              <w:lastRenderedPageBreak/>
              <w:t xml:space="preserve">Śmietnik S </w:t>
            </w:r>
          </w:p>
        </w:tc>
        <w:tc>
          <w:tcPr>
            <w:tcW w:w="4110" w:type="dxa"/>
            <w:shd w:val="pct20" w:color="auto" w:fill="auto"/>
            <w:vAlign w:val="center"/>
          </w:tcPr>
          <w:p w:rsidR="008573AD" w:rsidRPr="00247D7C" w:rsidRDefault="00CE5E9C" w:rsidP="00B20ACB">
            <w:pPr>
              <w:widowControl/>
              <w:suppressAutoHyphens w:val="0"/>
              <w:spacing w:line="240" w:lineRule="auto"/>
              <w:ind w:right="0" w:firstLine="0"/>
              <w:jc w:val="right"/>
              <w:rPr>
                <w:rFonts w:eastAsia="Calibri"/>
                <w:b/>
                <w:sz w:val="18"/>
                <w:szCs w:val="18"/>
                <w:lang w:eastAsia="en-US"/>
              </w:rPr>
            </w:pPr>
            <w:r w:rsidRPr="00247D7C">
              <w:rPr>
                <w:rFonts w:eastAsia="Calibri"/>
                <w:b/>
                <w:sz w:val="18"/>
                <w:szCs w:val="18"/>
                <w:lang w:eastAsia="en-US"/>
              </w:rPr>
              <w:t>10</w:t>
            </w:r>
            <w:r w:rsidR="005F7C45" w:rsidRPr="00247D7C">
              <w:rPr>
                <w:rFonts w:eastAsia="Calibri"/>
                <w:b/>
                <w:sz w:val="18"/>
                <w:szCs w:val="18"/>
                <w:lang w:eastAsia="en-US"/>
              </w:rPr>
              <w:t>szt</w:t>
            </w:r>
            <w:r w:rsidR="007D1072" w:rsidRPr="00247D7C">
              <w:rPr>
                <w:rFonts w:eastAsia="Calibri"/>
                <w:b/>
                <w:sz w:val="18"/>
                <w:szCs w:val="18"/>
                <w:lang w:eastAsia="en-US"/>
              </w:rPr>
              <w:t xml:space="preserve"> x </w:t>
            </w:r>
            <w:r w:rsidR="00B20ACB">
              <w:rPr>
                <w:rFonts w:eastAsia="Calibri"/>
                <w:b/>
                <w:sz w:val="18"/>
                <w:szCs w:val="18"/>
                <w:lang w:eastAsia="en-US"/>
              </w:rPr>
              <w:t>........</w:t>
            </w:r>
            <w:r w:rsidR="007D1072" w:rsidRPr="00247D7C">
              <w:rPr>
                <w:rFonts w:eastAsia="Calibri"/>
                <w:b/>
                <w:sz w:val="18"/>
                <w:szCs w:val="18"/>
                <w:lang w:eastAsia="en-US"/>
              </w:rPr>
              <w:t xml:space="preserve"> = </w:t>
            </w:r>
            <w:r w:rsidR="00B20ACB">
              <w:rPr>
                <w:rFonts w:eastAsia="Calibri"/>
                <w:b/>
                <w:sz w:val="18"/>
                <w:szCs w:val="18"/>
                <w:lang w:eastAsia="en-US"/>
              </w:rPr>
              <w:t>...............</w:t>
            </w:r>
            <w:r w:rsidR="007D1072" w:rsidRPr="00247D7C">
              <w:rPr>
                <w:rFonts w:eastAsia="Calibri"/>
                <w:b/>
                <w:sz w:val="18"/>
                <w:szCs w:val="18"/>
                <w:lang w:eastAsia="en-US"/>
              </w:rPr>
              <w:t xml:space="preserve"> zł</w:t>
            </w:r>
          </w:p>
        </w:tc>
      </w:tr>
      <w:tr w:rsidR="008573AD" w:rsidRPr="00247D7C" w:rsidTr="00E23258">
        <w:tc>
          <w:tcPr>
            <w:tcW w:w="5637" w:type="dxa"/>
          </w:tcPr>
          <w:p w:rsidR="008573AD" w:rsidRPr="00247D7C" w:rsidRDefault="008573AD" w:rsidP="00E23258">
            <w:pPr>
              <w:widowControl/>
              <w:suppressAutoHyphens w:val="0"/>
              <w:spacing w:line="240" w:lineRule="auto"/>
              <w:ind w:right="0" w:firstLine="0"/>
              <w:jc w:val="left"/>
              <w:outlineLvl w:val="0"/>
              <w:rPr>
                <w:b/>
                <w:bCs/>
                <w:kern w:val="36"/>
                <w:sz w:val="18"/>
                <w:szCs w:val="18"/>
                <w:lang w:eastAsia="pl-PL"/>
              </w:rPr>
            </w:pPr>
          </w:p>
          <w:p w:rsidR="008573AD" w:rsidRPr="00247D7C" w:rsidRDefault="008573AD" w:rsidP="00E23258">
            <w:pPr>
              <w:widowControl/>
              <w:suppressAutoHyphens w:val="0"/>
              <w:spacing w:line="240" w:lineRule="auto"/>
              <w:ind w:right="0" w:firstLine="0"/>
              <w:jc w:val="left"/>
              <w:outlineLvl w:val="0"/>
              <w:rPr>
                <w:b/>
                <w:bCs/>
                <w:kern w:val="36"/>
                <w:sz w:val="18"/>
                <w:szCs w:val="18"/>
                <w:lang w:eastAsia="pl-PL"/>
              </w:rPr>
            </w:pPr>
            <w:r w:rsidRPr="00247D7C">
              <w:rPr>
                <w:b/>
                <w:bCs/>
                <w:kern w:val="36"/>
                <w:sz w:val="18"/>
                <w:szCs w:val="18"/>
                <w:lang w:eastAsia="pl-PL"/>
              </w:rPr>
              <w:t>Kosz ze stali nierdzewnej matowej</w:t>
            </w:r>
          </w:p>
          <w:p w:rsidR="008573AD" w:rsidRPr="00247D7C" w:rsidRDefault="008573AD" w:rsidP="00E23258">
            <w:pPr>
              <w:widowControl/>
              <w:suppressAutoHyphens w:val="0"/>
              <w:spacing w:line="240" w:lineRule="auto"/>
              <w:ind w:right="0" w:firstLine="0"/>
              <w:jc w:val="left"/>
              <w:outlineLvl w:val="0"/>
              <w:rPr>
                <w:bCs/>
                <w:kern w:val="36"/>
                <w:sz w:val="18"/>
                <w:szCs w:val="18"/>
                <w:lang w:eastAsia="pl-PL"/>
              </w:rPr>
            </w:pPr>
            <w:r w:rsidRPr="00247D7C">
              <w:rPr>
                <w:bCs/>
                <w:kern w:val="36"/>
                <w:sz w:val="18"/>
                <w:szCs w:val="18"/>
                <w:lang w:eastAsia="pl-PL"/>
              </w:rPr>
              <w:t xml:space="preserve">- pojemność </w:t>
            </w:r>
            <w:smartTag w:uri="urn:schemas-microsoft-com:office:smarttags" w:element="metricconverter">
              <w:smartTagPr>
                <w:attr w:name="ProductID" w:val="20 litr￳w"/>
              </w:smartTagPr>
              <w:r w:rsidRPr="00247D7C">
                <w:rPr>
                  <w:bCs/>
                  <w:kern w:val="36"/>
                  <w:sz w:val="18"/>
                  <w:szCs w:val="18"/>
                  <w:lang w:eastAsia="pl-PL"/>
                </w:rPr>
                <w:t>20 litrów</w:t>
              </w:r>
            </w:smartTag>
            <w:r w:rsidRPr="00247D7C">
              <w:rPr>
                <w:bCs/>
                <w:kern w:val="36"/>
                <w:sz w:val="18"/>
                <w:szCs w:val="18"/>
                <w:lang w:eastAsia="pl-PL"/>
              </w:rPr>
              <w:br/>
              <w:t>- pokrywa otwierana przyciskiem pedałowym</w:t>
            </w:r>
            <w:r w:rsidRPr="00247D7C">
              <w:rPr>
                <w:bCs/>
                <w:kern w:val="36"/>
                <w:sz w:val="18"/>
                <w:szCs w:val="18"/>
                <w:lang w:eastAsia="pl-PL"/>
              </w:rPr>
              <w:br/>
              <w:t>- trwały mechanizm otwierania pokrywy</w:t>
            </w:r>
            <w:r w:rsidRPr="00247D7C">
              <w:rPr>
                <w:bCs/>
                <w:kern w:val="36"/>
                <w:sz w:val="18"/>
                <w:szCs w:val="18"/>
                <w:lang w:eastAsia="pl-PL"/>
              </w:rPr>
              <w:br/>
              <w:t xml:space="preserve">- zaopatrzone w wyjmowane plastikowe wiadro </w:t>
            </w:r>
          </w:p>
          <w:p w:rsidR="008573AD" w:rsidRPr="00247D7C" w:rsidRDefault="008573AD" w:rsidP="00E23258">
            <w:pPr>
              <w:widowControl/>
              <w:suppressAutoHyphens w:val="0"/>
              <w:autoSpaceDE w:val="0"/>
              <w:autoSpaceDN w:val="0"/>
              <w:adjustRightInd w:val="0"/>
              <w:spacing w:line="240" w:lineRule="auto"/>
              <w:ind w:left="142" w:right="0" w:firstLine="0"/>
              <w:jc w:val="left"/>
              <w:rPr>
                <w:rFonts w:eastAsia="Calibri"/>
                <w:sz w:val="18"/>
                <w:szCs w:val="18"/>
                <w:lang w:eastAsia="en-US"/>
              </w:rPr>
            </w:pPr>
          </w:p>
        </w:tc>
        <w:tc>
          <w:tcPr>
            <w:tcW w:w="4110"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 xml:space="preserve">             </w:t>
            </w:r>
            <w:r w:rsidR="00154636" w:rsidRPr="00247D7C">
              <w:rPr>
                <w:rFonts w:eastAsia="Calibri"/>
                <w:noProof/>
                <w:sz w:val="18"/>
                <w:szCs w:val="18"/>
                <w:lang w:eastAsia="pl-PL"/>
              </w:rPr>
              <w:drawing>
                <wp:inline distT="0" distB="0" distL="0" distR="0">
                  <wp:extent cx="1325880" cy="1744980"/>
                  <wp:effectExtent l="19050" t="0" r="7620" b="0"/>
                  <wp:docPr id="7"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3" cstate="print"/>
                          <a:srcRect/>
                          <a:stretch>
                            <a:fillRect/>
                          </a:stretch>
                        </pic:blipFill>
                        <pic:spPr bwMode="auto">
                          <a:xfrm>
                            <a:off x="0" y="0"/>
                            <a:ext cx="1325880" cy="1744980"/>
                          </a:xfrm>
                          <a:prstGeom prst="rect">
                            <a:avLst/>
                          </a:prstGeom>
                          <a:noFill/>
                          <a:ln w="9525">
                            <a:noFill/>
                            <a:miter lim="800000"/>
                            <a:headEnd/>
                            <a:tailEnd/>
                          </a:ln>
                        </pic:spPr>
                      </pic:pic>
                    </a:graphicData>
                  </a:graphic>
                </wp:inline>
              </w:drawing>
            </w:r>
          </w:p>
        </w:tc>
      </w:tr>
    </w:tbl>
    <w:p w:rsidR="008573AD" w:rsidRPr="00247D7C" w:rsidRDefault="008573AD" w:rsidP="008573AD">
      <w:pPr>
        <w:widowControl/>
        <w:suppressAutoHyphens w:val="0"/>
        <w:spacing w:line="276" w:lineRule="auto"/>
        <w:ind w:right="0" w:firstLine="0"/>
        <w:jc w:val="left"/>
        <w:rPr>
          <w:rFonts w:eastAsia="Calibri"/>
          <w:b/>
          <w:color w:val="C0C0C0"/>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37"/>
        <w:gridCol w:w="4110"/>
      </w:tblGrid>
      <w:tr w:rsidR="008573AD" w:rsidRPr="00247D7C" w:rsidTr="00E23258">
        <w:trPr>
          <w:trHeight w:val="402"/>
        </w:trPr>
        <w:tc>
          <w:tcPr>
            <w:tcW w:w="5637" w:type="dxa"/>
            <w:shd w:val="pct20" w:color="auto" w:fill="auto"/>
            <w:vAlign w:val="center"/>
          </w:tcPr>
          <w:p w:rsidR="008573AD" w:rsidRPr="00247D7C" w:rsidRDefault="008573AD" w:rsidP="00E23258">
            <w:pPr>
              <w:widowControl/>
              <w:suppressAutoHyphens w:val="0"/>
              <w:spacing w:line="240" w:lineRule="auto"/>
              <w:ind w:right="0" w:firstLine="0"/>
              <w:jc w:val="left"/>
              <w:rPr>
                <w:rFonts w:eastAsia="Calibri"/>
                <w:b/>
                <w:sz w:val="18"/>
                <w:szCs w:val="18"/>
                <w:lang w:eastAsia="en-US"/>
              </w:rPr>
            </w:pPr>
            <w:r w:rsidRPr="00247D7C">
              <w:rPr>
                <w:rFonts w:eastAsia="Calibri"/>
                <w:b/>
                <w:sz w:val="18"/>
                <w:szCs w:val="18"/>
                <w:lang w:eastAsia="en-US"/>
              </w:rPr>
              <w:t xml:space="preserve">Śmietnik M    </w:t>
            </w:r>
          </w:p>
        </w:tc>
        <w:tc>
          <w:tcPr>
            <w:tcW w:w="4110" w:type="dxa"/>
            <w:shd w:val="pct20" w:color="auto" w:fill="auto"/>
            <w:vAlign w:val="center"/>
          </w:tcPr>
          <w:p w:rsidR="008573AD" w:rsidRPr="00247D7C" w:rsidRDefault="00CE5E9C" w:rsidP="00B20ACB">
            <w:pPr>
              <w:widowControl/>
              <w:suppressAutoHyphens w:val="0"/>
              <w:spacing w:line="240" w:lineRule="auto"/>
              <w:ind w:right="0" w:firstLine="0"/>
              <w:jc w:val="right"/>
              <w:rPr>
                <w:rFonts w:eastAsia="Calibri"/>
                <w:b/>
                <w:sz w:val="18"/>
                <w:szCs w:val="18"/>
                <w:lang w:eastAsia="en-US"/>
              </w:rPr>
            </w:pPr>
            <w:r w:rsidRPr="00247D7C">
              <w:rPr>
                <w:rFonts w:eastAsia="Calibri"/>
                <w:b/>
                <w:sz w:val="18"/>
                <w:szCs w:val="18"/>
                <w:lang w:eastAsia="en-US"/>
              </w:rPr>
              <w:t>10</w:t>
            </w:r>
            <w:r w:rsidR="005F7C45" w:rsidRPr="00247D7C">
              <w:rPr>
                <w:rFonts w:eastAsia="Calibri"/>
                <w:b/>
                <w:sz w:val="18"/>
                <w:szCs w:val="18"/>
                <w:lang w:eastAsia="en-US"/>
              </w:rPr>
              <w:t>szt</w:t>
            </w:r>
            <w:r w:rsidR="007D1072" w:rsidRPr="00247D7C">
              <w:rPr>
                <w:rFonts w:eastAsia="Calibri"/>
                <w:b/>
                <w:sz w:val="18"/>
                <w:szCs w:val="18"/>
                <w:lang w:eastAsia="en-US"/>
              </w:rPr>
              <w:t xml:space="preserve"> x </w:t>
            </w:r>
            <w:r w:rsidR="00B20ACB">
              <w:rPr>
                <w:rFonts w:eastAsia="Calibri"/>
                <w:b/>
                <w:sz w:val="18"/>
                <w:szCs w:val="18"/>
                <w:lang w:eastAsia="en-US"/>
              </w:rPr>
              <w:t>......</w:t>
            </w:r>
            <w:r w:rsidR="007D1072" w:rsidRPr="00247D7C">
              <w:rPr>
                <w:rFonts w:eastAsia="Calibri"/>
                <w:b/>
                <w:sz w:val="18"/>
                <w:szCs w:val="18"/>
                <w:lang w:eastAsia="en-US"/>
              </w:rPr>
              <w:t xml:space="preserve"> = </w:t>
            </w:r>
            <w:r w:rsidR="00B20ACB">
              <w:rPr>
                <w:rFonts w:eastAsia="Calibri"/>
                <w:b/>
                <w:sz w:val="18"/>
                <w:szCs w:val="18"/>
                <w:lang w:eastAsia="en-US"/>
              </w:rPr>
              <w:t>.............</w:t>
            </w:r>
            <w:r w:rsidR="007D1072" w:rsidRPr="00247D7C">
              <w:rPr>
                <w:rFonts w:eastAsia="Calibri"/>
                <w:b/>
                <w:sz w:val="18"/>
                <w:szCs w:val="18"/>
                <w:lang w:eastAsia="en-US"/>
              </w:rPr>
              <w:t xml:space="preserve"> zł</w:t>
            </w:r>
          </w:p>
        </w:tc>
      </w:tr>
      <w:tr w:rsidR="008573AD" w:rsidRPr="00247D7C" w:rsidTr="00E23258">
        <w:tc>
          <w:tcPr>
            <w:tcW w:w="5637" w:type="dxa"/>
          </w:tcPr>
          <w:p w:rsidR="008573AD" w:rsidRPr="00247D7C" w:rsidRDefault="008573AD" w:rsidP="00E23258">
            <w:pPr>
              <w:widowControl/>
              <w:suppressAutoHyphens w:val="0"/>
              <w:spacing w:line="240" w:lineRule="auto"/>
              <w:ind w:right="0" w:firstLine="0"/>
              <w:jc w:val="left"/>
              <w:outlineLvl w:val="0"/>
              <w:rPr>
                <w:b/>
                <w:bCs/>
                <w:kern w:val="36"/>
                <w:sz w:val="18"/>
                <w:szCs w:val="18"/>
                <w:lang w:eastAsia="pl-PL"/>
              </w:rPr>
            </w:pPr>
          </w:p>
          <w:p w:rsidR="008573AD" w:rsidRPr="00247D7C" w:rsidRDefault="008573AD" w:rsidP="00E23258">
            <w:pPr>
              <w:widowControl/>
              <w:suppressAutoHyphens w:val="0"/>
              <w:spacing w:line="240" w:lineRule="auto"/>
              <w:ind w:right="0" w:firstLine="0"/>
              <w:jc w:val="left"/>
              <w:outlineLvl w:val="0"/>
              <w:rPr>
                <w:b/>
                <w:bCs/>
                <w:kern w:val="36"/>
                <w:sz w:val="18"/>
                <w:szCs w:val="18"/>
                <w:lang w:eastAsia="pl-PL"/>
              </w:rPr>
            </w:pPr>
            <w:r w:rsidRPr="00247D7C">
              <w:rPr>
                <w:b/>
                <w:bCs/>
                <w:kern w:val="36"/>
                <w:sz w:val="18"/>
                <w:szCs w:val="18"/>
                <w:lang w:eastAsia="pl-PL"/>
              </w:rPr>
              <w:t xml:space="preserve">Kosz ze stali nierdzewnej matowej, </w:t>
            </w:r>
          </w:p>
          <w:p w:rsidR="008573AD" w:rsidRPr="00247D7C" w:rsidRDefault="008573AD" w:rsidP="00E23258">
            <w:pPr>
              <w:widowControl/>
              <w:suppressAutoHyphens w:val="0"/>
              <w:spacing w:line="240" w:lineRule="auto"/>
              <w:ind w:right="0" w:firstLine="0"/>
              <w:jc w:val="left"/>
              <w:rPr>
                <w:sz w:val="18"/>
                <w:szCs w:val="18"/>
                <w:lang w:eastAsia="pl-PL"/>
              </w:rPr>
            </w:pPr>
            <w:r w:rsidRPr="00247D7C">
              <w:rPr>
                <w:sz w:val="18"/>
                <w:szCs w:val="18"/>
                <w:lang w:eastAsia="pl-PL"/>
              </w:rPr>
              <w:t>– wykonany ze stali nierdzewnej</w:t>
            </w:r>
            <w:r w:rsidRPr="00247D7C">
              <w:rPr>
                <w:sz w:val="18"/>
                <w:szCs w:val="18"/>
                <w:lang w:eastAsia="pl-PL"/>
              </w:rPr>
              <w:br/>
              <w:t xml:space="preserve">– zaopatrzony w wyjmowane, metalowe wiadro o pojemności </w:t>
            </w:r>
            <w:smartTag w:uri="urn:schemas-microsoft-com:office:smarttags" w:element="metricconverter">
              <w:smartTagPr>
                <w:attr w:name="ProductID" w:val="30 litr￳w"/>
              </w:smartTagPr>
              <w:r w:rsidRPr="00247D7C">
                <w:rPr>
                  <w:sz w:val="18"/>
                  <w:szCs w:val="18"/>
                  <w:lang w:eastAsia="pl-PL"/>
                </w:rPr>
                <w:t>30 litrów</w:t>
              </w:r>
            </w:smartTag>
            <w:r w:rsidRPr="00247D7C">
              <w:rPr>
                <w:sz w:val="18"/>
                <w:szCs w:val="18"/>
                <w:lang w:eastAsia="pl-PL"/>
              </w:rPr>
              <w:br/>
              <w:t>– zdejmowana pokrywa</w:t>
            </w:r>
          </w:p>
          <w:p w:rsidR="00CE5E9C" w:rsidRPr="00247D7C" w:rsidRDefault="00CE5E9C" w:rsidP="00E23258">
            <w:pPr>
              <w:widowControl/>
              <w:suppressAutoHyphens w:val="0"/>
              <w:spacing w:line="240" w:lineRule="auto"/>
              <w:ind w:right="0" w:firstLine="0"/>
              <w:jc w:val="left"/>
              <w:rPr>
                <w:sz w:val="18"/>
                <w:szCs w:val="18"/>
                <w:lang w:eastAsia="pl-PL"/>
              </w:rPr>
            </w:pPr>
            <w:r w:rsidRPr="00247D7C">
              <w:rPr>
                <w:sz w:val="18"/>
                <w:szCs w:val="18"/>
                <w:lang w:eastAsia="pl-PL"/>
              </w:rPr>
              <w:t xml:space="preserve">- wys. ok. </w:t>
            </w:r>
            <w:smartTag w:uri="urn:schemas-microsoft-com:office:smarttags" w:element="metricconverter">
              <w:smartTagPr>
                <w:attr w:name="ProductID" w:val="70 cm"/>
              </w:smartTagPr>
              <w:r w:rsidRPr="00247D7C">
                <w:rPr>
                  <w:sz w:val="18"/>
                  <w:szCs w:val="18"/>
                  <w:lang w:eastAsia="pl-PL"/>
                </w:rPr>
                <w:t>70 cm</w:t>
              </w:r>
            </w:smartTag>
          </w:p>
          <w:p w:rsidR="00CE5E9C" w:rsidRPr="00247D7C" w:rsidRDefault="00CE5E9C" w:rsidP="00E23258">
            <w:pPr>
              <w:widowControl/>
              <w:suppressAutoHyphens w:val="0"/>
              <w:spacing w:line="240" w:lineRule="auto"/>
              <w:ind w:right="0" w:firstLine="0"/>
              <w:jc w:val="left"/>
              <w:rPr>
                <w:sz w:val="18"/>
                <w:szCs w:val="18"/>
                <w:lang w:eastAsia="pl-PL"/>
              </w:rPr>
            </w:pPr>
          </w:p>
          <w:p w:rsidR="008573AD" w:rsidRPr="00247D7C" w:rsidRDefault="008573AD" w:rsidP="00E23258">
            <w:pPr>
              <w:widowControl/>
              <w:suppressAutoHyphens w:val="0"/>
              <w:autoSpaceDE w:val="0"/>
              <w:autoSpaceDN w:val="0"/>
              <w:adjustRightInd w:val="0"/>
              <w:spacing w:line="240" w:lineRule="auto"/>
              <w:ind w:left="142" w:right="0" w:firstLine="0"/>
              <w:jc w:val="left"/>
              <w:rPr>
                <w:rFonts w:eastAsia="Calibri"/>
                <w:sz w:val="18"/>
                <w:szCs w:val="18"/>
                <w:lang w:eastAsia="en-US"/>
              </w:rPr>
            </w:pPr>
          </w:p>
          <w:p w:rsidR="008573AD" w:rsidRPr="00247D7C" w:rsidRDefault="008573AD" w:rsidP="00E23258">
            <w:pPr>
              <w:widowControl/>
              <w:suppressAutoHyphens w:val="0"/>
              <w:autoSpaceDE w:val="0"/>
              <w:autoSpaceDN w:val="0"/>
              <w:adjustRightInd w:val="0"/>
              <w:spacing w:line="240" w:lineRule="auto"/>
              <w:ind w:left="142" w:right="0" w:firstLine="0"/>
              <w:jc w:val="left"/>
              <w:rPr>
                <w:rFonts w:eastAsia="Calibri"/>
                <w:sz w:val="18"/>
                <w:szCs w:val="18"/>
                <w:lang w:eastAsia="en-US"/>
              </w:rPr>
            </w:pPr>
          </w:p>
        </w:tc>
        <w:tc>
          <w:tcPr>
            <w:tcW w:w="4110"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8573AD" w:rsidRPr="00247D7C" w:rsidRDefault="008573AD" w:rsidP="001B7B8A">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 xml:space="preserve">       </w:t>
            </w:r>
            <w:r w:rsidR="00154636" w:rsidRPr="00247D7C">
              <w:rPr>
                <w:rFonts w:eastAsia="Calibri"/>
                <w:noProof/>
                <w:sz w:val="18"/>
                <w:szCs w:val="18"/>
                <w:lang w:eastAsia="pl-PL"/>
              </w:rPr>
              <w:drawing>
                <wp:inline distT="0" distB="0" distL="0" distR="0">
                  <wp:extent cx="1356360" cy="1356360"/>
                  <wp:effectExtent l="19050" t="0" r="0" b="0"/>
                  <wp:docPr id="8"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4" cstate="print"/>
                          <a:srcRect/>
                          <a:stretch>
                            <a:fillRect/>
                          </a:stretch>
                        </pic:blipFill>
                        <pic:spPr bwMode="auto">
                          <a:xfrm>
                            <a:off x="0" y="0"/>
                            <a:ext cx="1356360" cy="1356360"/>
                          </a:xfrm>
                          <a:prstGeom prst="rect">
                            <a:avLst/>
                          </a:prstGeom>
                          <a:noFill/>
                          <a:ln w="9525">
                            <a:noFill/>
                            <a:miter lim="800000"/>
                            <a:headEnd/>
                            <a:tailEnd/>
                          </a:ln>
                        </pic:spPr>
                      </pic:pic>
                    </a:graphicData>
                  </a:graphic>
                </wp:inline>
              </w:drawing>
            </w:r>
          </w:p>
        </w:tc>
      </w:tr>
    </w:tbl>
    <w:p w:rsidR="008573AD" w:rsidRPr="00247D7C" w:rsidRDefault="008573AD" w:rsidP="008573AD">
      <w:pPr>
        <w:widowControl/>
        <w:suppressAutoHyphens w:val="0"/>
        <w:spacing w:line="276" w:lineRule="auto"/>
        <w:ind w:right="0" w:firstLine="0"/>
        <w:jc w:val="left"/>
        <w:rPr>
          <w:rFonts w:eastAsia="Calibri"/>
          <w:b/>
          <w:color w:val="C0C0C0"/>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37"/>
        <w:gridCol w:w="4110"/>
      </w:tblGrid>
      <w:tr w:rsidR="008573AD" w:rsidRPr="00247D7C" w:rsidTr="00E23258">
        <w:trPr>
          <w:trHeight w:val="402"/>
        </w:trPr>
        <w:tc>
          <w:tcPr>
            <w:tcW w:w="5637" w:type="dxa"/>
            <w:shd w:val="pct20" w:color="auto" w:fill="auto"/>
            <w:vAlign w:val="center"/>
          </w:tcPr>
          <w:p w:rsidR="008573AD" w:rsidRPr="00247D7C" w:rsidRDefault="008573AD" w:rsidP="00E23258">
            <w:pPr>
              <w:widowControl/>
              <w:suppressAutoHyphens w:val="0"/>
              <w:spacing w:line="240" w:lineRule="auto"/>
              <w:ind w:right="0" w:firstLine="0"/>
              <w:jc w:val="left"/>
              <w:rPr>
                <w:rFonts w:eastAsia="Calibri"/>
                <w:b/>
                <w:sz w:val="18"/>
                <w:szCs w:val="18"/>
                <w:lang w:eastAsia="en-US"/>
              </w:rPr>
            </w:pPr>
            <w:r w:rsidRPr="00247D7C">
              <w:rPr>
                <w:rFonts w:eastAsia="Calibri"/>
                <w:b/>
                <w:sz w:val="18"/>
                <w:szCs w:val="18"/>
                <w:lang w:eastAsia="en-US"/>
              </w:rPr>
              <w:t xml:space="preserve">Śmietnik L </w:t>
            </w:r>
          </w:p>
        </w:tc>
        <w:tc>
          <w:tcPr>
            <w:tcW w:w="4110" w:type="dxa"/>
            <w:shd w:val="pct20" w:color="auto" w:fill="auto"/>
            <w:vAlign w:val="center"/>
          </w:tcPr>
          <w:p w:rsidR="008573AD" w:rsidRPr="00247D7C" w:rsidRDefault="00CE5E9C" w:rsidP="00B20ACB">
            <w:pPr>
              <w:widowControl/>
              <w:suppressAutoHyphens w:val="0"/>
              <w:spacing w:line="240" w:lineRule="auto"/>
              <w:ind w:right="0" w:firstLine="0"/>
              <w:jc w:val="right"/>
              <w:rPr>
                <w:rFonts w:eastAsia="Calibri"/>
                <w:b/>
                <w:sz w:val="18"/>
                <w:szCs w:val="18"/>
                <w:lang w:eastAsia="en-US"/>
              </w:rPr>
            </w:pPr>
            <w:r w:rsidRPr="00247D7C">
              <w:rPr>
                <w:rFonts w:eastAsia="Calibri"/>
                <w:b/>
                <w:sz w:val="18"/>
                <w:szCs w:val="18"/>
                <w:lang w:eastAsia="en-US"/>
              </w:rPr>
              <w:t>10</w:t>
            </w:r>
            <w:r w:rsidR="005F7C45" w:rsidRPr="00247D7C">
              <w:rPr>
                <w:rFonts w:eastAsia="Calibri"/>
                <w:b/>
                <w:sz w:val="18"/>
                <w:szCs w:val="18"/>
                <w:lang w:eastAsia="en-US"/>
              </w:rPr>
              <w:t>szt</w:t>
            </w:r>
            <w:r w:rsidR="007D1072" w:rsidRPr="00247D7C">
              <w:rPr>
                <w:rFonts w:eastAsia="Calibri"/>
                <w:b/>
                <w:sz w:val="18"/>
                <w:szCs w:val="18"/>
                <w:lang w:eastAsia="en-US"/>
              </w:rPr>
              <w:t xml:space="preserve"> x </w:t>
            </w:r>
            <w:r w:rsidR="00B20ACB">
              <w:rPr>
                <w:rFonts w:eastAsia="Calibri"/>
                <w:b/>
                <w:sz w:val="18"/>
                <w:szCs w:val="18"/>
                <w:lang w:eastAsia="en-US"/>
              </w:rPr>
              <w:t>.......</w:t>
            </w:r>
            <w:r w:rsidR="007D1072" w:rsidRPr="00247D7C">
              <w:rPr>
                <w:rFonts w:eastAsia="Calibri"/>
                <w:b/>
                <w:sz w:val="18"/>
                <w:szCs w:val="18"/>
                <w:lang w:eastAsia="en-US"/>
              </w:rPr>
              <w:t xml:space="preserve"> = </w:t>
            </w:r>
            <w:r w:rsidR="00B20ACB">
              <w:rPr>
                <w:rFonts w:eastAsia="Calibri"/>
                <w:b/>
                <w:sz w:val="18"/>
                <w:szCs w:val="18"/>
                <w:lang w:eastAsia="en-US"/>
              </w:rPr>
              <w:t>..............</w:t>
            </w:r>
            <w:r w:rsidR="007D1072" w:rsidRPr="00247D7C">
              <w:rPr>
                <w:rFonts w:eastAsia="Calibri"/>
                <w:b/>
                <w:sz w:val="18"/>
                <w:szCs w:val="18"/>
                <w:lang w:eastAsia="en-US"/>
              </w:rPr>
              <w:t>zł</w:t>
            </w:r>
          </w:p>
        </w:tc>
      </w:tr>
      <w:tr w:rsidR="008573AD" w:rsidRPr="00247D7C" w:rsidTr="00E23258">
        <w:tc>
          <w:tcPr>
            <w:tcW w:w="5637" w:type="dxa"/>
          </w:tcPr>
          <w:p w:rsidR="008573AD" w:rsidRPr="00247D7C" w:rsidRDefault="008573AD" w:rsidP="00E23258">
            <w:pPr>
              <w:widowControl/>
              <w:suppressAutoHyphens w:val="0"/>
              <w:spacing w:line="240" w:lineRule="auto"/>
              <w:ind w:right="0" w:firstLine="0"/>
              <w:jc w:val="left"/>
              <w:rPr>
                <w:b/>
                <w:sz w:val="18"/>
                <w:szCs w:val="18"/>
                <w:lang w:eastAsia="pl-PL"/>
              </w:rPr>
            </w:pPr>
            <w:r w:rsidRPr="00247D7C">
              <w:rPr>
                <w:b/>
                <w:sz w:val="18"/>
                <w:szCs w:val="18"/>
                <w:lang w:eastAsia="pl-PL"/>
              </w:rPr>
              <w:t>Duży kosz ze stali nierdzewnej matowej</w:t>
            </w:r>
          </w:p>
          <w:p w:rsidR="008573AD" w:rsidRPr="00247D7C" w:rsidRDefault="008573AD" w:rsidP="00E23258">
            <w:pPr>
              <w:widowControl/>
              <w:suppressAutoHyphens w:val="0"/>
              <w:spacing w:line="240" w:lineRule="auto"/>
              <w:ind w:right="0" w:firstLine="0"/>
              <w:jc w:val="left"/>
              <w:rPr>
                <w:sz w:val="18"/>
                <w:szCs w:val="18"/>
                <w:lang w:eastAsia="pl-PL"/>
              </w:rPr>
            </w:pPr>
          </w:p>
          <w:p w:rsidR="008573AD" w:rsidRPr="00247D7C" w:rsidRDefault="008573AD" w:rsidP="00E23258">
            <w:pPr>
              <w:widowControl/>
              <w:suppressAutoHyphens w:val="0"/>
              <w:spacing w:line="240" w:lineRule="auto"/>
              <w:ind w:right="0" w:firstLine="0"/>
              <w:jc w:val="left"/>
              <w:rPr>
                <w:sz w:val="18"/>
                <w:szCs w:val="18"/>
                <w:lang w:eastAsia="pl-PL"/>
              </w:rPr>
            </w:pPr>
            <w:r w:rsidRPr="00247D7C">
              <w:rPr>
                <w:sz w:val="18"/>
                <w:szCs w:val="18"/>
                <w:lang w:eastAsia="pl-PL"/>
              </w:rPr>
              <w:t>– wykonany ze stali nierdzewnej</w:t>
            </w:r>
            <w:r w:rsidRPr="00247D7C">
              <w:rPr>
                <w:sz w:val="18"/>
                <w:szCs w:val="18"/>
                <w:lang w:eastAsia="pl-PL"/>
              </w:rPr>
              <w:br/>
              <w:t xml:space="preserve">– pojemność </w:t>
            </w:r>
            <w:smartTag w:uri="urn:schemas-microsoft-com:office:smarttags" w:element="metricconverter">
              <w:smartTagPr>
                <w:attr w:name="ProductID" w:val="45 litr￳w"/>
              </w:smartTagPr>
              <w:r w:rsidRPr="00247D7C">
                <w:rPr>
                  <w:sz w:val="18"/>
                  <w:szCs w:val="18"/>
                  <w:lang w:eastAsia="pl-PL"/>
                </w:rPr>
                <w:t>45 litrów</w:t>
              </w:r>
            </w:smartTag>
            <w:r w:rsidRPr="00247D7C">
              <w:rPr>
                <w:sz w:val="18"/>
                <w:szCs w:val="18"/>
                <w:lang w:eastAsia="pl-PL"/>
              </w:rPr>
              <w:br/>
              <w:t>– pokrywa otwierana przyciskiem pedałowym</w:t>
            </w:r>
            <w:r w:rsidRPr="00247D7C">
              <w:rPr>
                <w:sz w:val="18"/>
                <w:szCs w:val="18"/>
                <w:lang w:eastAsia="pl-PL"/>
              </w:rPr>
              <w:br/>
              <w:t>– zaopatrzony w wyjmowane, plastikowe wiadro</w:t>
            </w:r>
          </w:p>
          <w:p w:rsidR="008573AD" w:rsidRPr="00247D7C" w:rsidRDefault="008573AD" w:rsidP="00E23258">
            <w:pPr>
              <w:widowControl/>
              <w:suppressAutoHyphens w:val="0"/>
              <w:autoSpaceDE w:val="0"/>
              <w:autoSpaceDN w:val="0"/>
              <w:adjustRightInd w:val="0"/>
              <w:spacing w:line="240" w:lineRule="auto"/>
              <w:ind w:left="142" w:right="0" w:firstLine="0"/>
              <w:jc w:val="left"/>
              <w:rPr>
                <w:rFonts w:eastAsia="Calibri"/>
                <w:sz w:val="18"/>
                <w:szCs w:val="18"/>
                <w:lang w:eastAsia="en-US"/>
              </w:rPr>
            </w:pPr>
          </w:p>
        </w:tc>
        <w:tc>
          <w:tcPr>
            <w:tcW w:w="4110"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8573AD" w:rsidRPr="00247D7C" w:rsidRDefault="008573AD" w:rsidP="00E23258">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 xml:space="preserve">            </w:t>
            </w:r>
            <w:r w:rsidR="00154636" w:rsidRPr="00247D7C">
              <w:rPr>
                <w:rFonts w:eastAsia="Calibri"/>
                <w:noProof/>
                <w:sz w:val="18"/>
                <w:szCs w:val="18"/>
                <w:lang w:eastAsia="pl-PL"/>
              </w:rPr>
              <w:drawing>
                <wp:inline distT="0" distB="0" distL="0" distR="0">
                  <wp:extent cx="1539240" cy="1539240"/>
                  <wp:effectExtent l="19050" t="0" r="3810" b="0"/>
                  <wp:docPr id="9"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15" cstate="print"/>
                          <a:srcRect/>
                          <a:stretch>
                            <a:fillRect/>
                          </a:stretch>
                        </pic:blipFill>
                        <pic:spPr bwMode="auto">
                          <a:xfrm>
                            <a:off x="0" y="0"/>
                            <a:ext cx="1539240" cy="1539240"/>
                          </a:xfrm>
                          <a:prstGeom prst="rect">
                            <a:avLst/>
                          </a:prstGeom>
                          <a:noFill/>
                          <a:ln w="9525">
                            <a:noFill/>
                            <a:miter lim="800000"/>
                            <a:headEnd/>
                            <a:tailEnd/>
                          </a:ln>
                        </pic:spPr>
                      </pic:pic>
                    </a:graphicData>
                  </a:graphic>
                </wp:inline>
              </w:drawing>
            </w:r>
          </w:p>
        </w:tc>
      </w:tr>
    </w:tbl>
    <w:p w:rsidR="008573AD" w:rsidRDefault="008573AD"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AB3CCE" w:rsidRDefault="00AB3CCE" w:rsidP="008573AD">
      <w:pPr>
        <w:widowControl/>
        <w:suppressAutoHyphens w:val="0"/>
        <w:spacing w:line="276" w:lineRule="auto"/>
        <w:ind w:right="0" w:firstLine="0"/>
        <w:jc w:val="left"/>
        <w:rPr>
          <w:rFonts w:eastAsia="Calibri"/>
          <w:b/>
          <w:color w:val="C0C0C0"/>
          <w:sz w:val="18"/>
          <w:szCs w:val="18"/>
          <w:lang w:eastAsia="en-US"/>
        </w:rPr>
      </w:pPr>
    </w:p>
    <w:p w:rsidR="00CE5E9C" w:rsidRPr="00247D7C" w:rsidRDefault="00CE5E9C" w:rsidP="00CE5E9C">
      <w:pPr>
        <w:widowControl/>
        <w:suppressAutoHyphens w:val="0"/>
        <w:spacing w:line="276" w:lineRule="auto"/>
        <w:ind w:right="0" w:firstLine="0"/>
        <w:jc w:val="left"/>
        <w:rPr>
          <w:rFonts w:eastAsia="Calibri"/>
          <w:b/>
          <w:sz w:val="18"/>
          <w:szCs w:val="18"/>
          <w:lang w:eastAsia="en-US"/>
        </w:rPr>
      </w:pPr>
      <w:r w:rsidRPr="00247D7C">
        <w:rPr>
          <w:rFonts w:eastAsia="Calibri"/>
          <w:b/>
          <w:sz w:val="18"/>
          <w:szCs w:val="18"/>
          <w:lang w:eastAsia="en-US"/>
        </w:rPr>
        <w:lastRenderedPageBreak/>
        <w:t>WYPOSAŻENIE POMIESZCZEŃ SANITARNYCH</w:t>
      </w:r>
    </w:p>
    <w:tbl>
      <w:tblPr>
        <w:tblW w:w="13594" w:type="dxa"/>
        <w:tblInd w:w="-20" w:type="dxa"/>
        <w:tblLayout w:type="fixed"/>
        <w:tblLook w:val="0000" w:firstRow="0" w:lastRow="0" w:firstColumn="0" w:lastColumn="0" w:noHBand="0" w:noVBand="0"/>
      </w:tblPr>
      <w:tblGrid>
        <w:gridCol w:w="5912"/>
        <w:gridCol w:w="3841"/>
        <w:gridCol w:w="3841"/>
      </w:tblGrid>
      <w:tr w:rsidR="00FE12D0" w:rsidRPr="00247D7C" w:rsidTr="009721AD">
        <w:trPr>
          <w:gridAfter w:val="1"/>
          <w:wAfter w:w="3841" w:type="dxa"/>
          <w:trHeight w:val="398"/>
        </w:trPr>
        <w:tc>
          <w:tcPr>
            <w:tcW w:w="5912" w:type="dxa"/>
            <w:tcBorders>
              <w:top w:val="single" w:sz="4" w:space="0" w:color="000000"/>
              <w:left w:val="single" w:sz="4" w:space="0" w:color="000000"/>
              <w:bottom w:val="single" w:sz="4" w:space="0" w:color="000000"/>
            </w:tcBorders>
            <w:shd w:val="clear" w:color="auto" w:fill="E5E5E5"/>
            <w:vAlign w:val="center"/>
          </w:tcPr>
          <w:p w:rsidR="00FE12D0" w:rsidRPr="00247D7C" w:rsidRDefault="00FE12D0" w:rsidP="00FE12D0">
            <w:pPr>
              <w:suppressAutoHyphens w:val="0"/>
              <w:spacing w:line="240" w:lineRule="auto"/>
              <w:ind w:firstLine="0"/>
              <w:jc w:val="left"/>
              <w:rPr>
                <w:b/>
                <w:sz w:val="18"/>
                <w:szCs w:val="18"/>
                <w:lang w:eastAsia="en-US"/>
              </w:rPr>
            </w:pPr>
            <w:r w:rsidRPr="00247D7C">
              <w:rPr>
                <w:b/>
                <w:sz w:val="18"/>
                <w:szCs w:val="18"/>
                <w:lang w:eastAsia="en-US"/>
              </w:rPr>
              <w:t xml:space="preserve">               ZESTAW WC</w:t>
            </w:r>
          </w:p>
        </w:tc>
        <w:tc>
          <w:tcPr>
            <w:tcW w:w="3841" w:type="dxa"/>
            <w:tcBorders>
              <w:top w:val="single" w:sz="4" w:space="0" w:color="000000"/>
              <w:left w:val="single" w:sz="4" w:space="0" w:color="000000"/>
              <w:bottom w:val="single" w:sz="4" w:space="0" w:color="000000"/>
              <w:right w:val="single" w:sz="4" w:space="0" w:color="000000"/>
            </w:tcBorders>
            <w:shd w:val="clear" w:color="auto" w:fill="E5E5E5"/>
            <w:vAlign w:val="center"/>
          </w:tcPr>
          <w:p w:rsidR="00FE12D0" w:rsidRPr="00247D7C" w:rsidRDefault="00FE12D0" w:rsidP="00C91E8B">
            <w:pPr>
              <w:suppressAutoHyphens w:val="0"/>
              <w:snapToGrid w:val="0"/>
              <w:spacing w:line="240" w:lineRule="auto"/>
              <w:jc w:val="right"/>
              <w:rPr>
                <w:b/>
                <w:sz w:val="18"/>
                <w:szCs w:val="18"/>
                <w:lang w:eastAsia="en-US"/>
              </w:rPr>
            </w:pPr>
          </w:p>
        </w:tc>
      </w:tr>
      <w:tr w:rsidR="00FE12D0" w:rsidRPr="00247D7C" w:rsidTr="00FE12D0">
        <w:trPr>
          <w:gridAfter w:val="1"/>
          <w:wAfter w:w="3841" w:type="dxa"/>
          <w:trHeight w:val="431"/>
        </w:trPr>
        <w:tc>
          <w:tcPr>
            <w:tcW w:w="5912" w:type="dxa"/>
            <w:tcBorders>
              <w:top w:val="single" w:sz="4" w:space="0" w:color="000000"/>
              <w:left w:val="single" w:sz="4" w:space="0" w:color="000000"/>
              <w:bottom w:val="single" w:sz="4" w:space="0" w:color="000000"/>
            </w:tcBorders>
            <w:shd w:val="clear" w:color="auto" w:fill="auto"/>
            <w:vAlign w:val="center"/>
          </w:tcPr>
          <w:p w:rsidR="00FE12D0" w:rsidRPr="00247D7C" w:rsidRDefault="00FE12D0" w:rsidP="00C91E8B">
            <w:pPr>
              <w:suppressAutoHyphens w:val="0"/>
              <w:spacing w:line="240" w:lineRule="auto"/>
              <w:ind w:firstLine="0"/>
              <w:jc w:val="left"/>
              <w:rPr>
                <w:b/>
                <w:sz w:val="18"/>
                <w:szCs w:val="18"/>
                <w:lang w:eastAsia="en-US"/>
              </w:rPr>
            </w:pPr>
            <w:r w:rsidRPr="00247D7C">
              <w:rPr>
                <w:b/>
                <w:sz w:val="18"/>
                <w:szCs w:val="18"/>
                <w:lang w:eastAsia="en-US"/>
              </w:rPr>
              <w:t xml:space="preserve">Pojemnik na duże role papieru toaletowego. </w:t>
            </w:r>
            <w:r w:rsidRPr="00247D7C">
              <w:rPr>
                <w:b/>
                <w:sz w:val="18"/>
                <w:szCs w:val="18"/>
                <w:lang w:eastAsia="pl-PL"/>
              </w:rPr>
              <w:t>Urządzenia ze stali nierdzewnej, satynowe (</w:t>
            </w:r>
            <w:proofErr w:type="spellStart"/>
            <w:r w:rsidRPr="00247D7C">
              <w:rPr>
                <w:b/>
                <w:sz w:val="18"/>
                <w:szCs w:val="18"/>
                <w:lang w:eastAsia="pl-PL"/>
              </w:rPr>
              <w:t>inox</w:t>
            </w:r>
            <w:proofErr w:type="spellEnd"/>
            <w:r w:rsidRPr="00247D7C">
              <w:rPr>
                <w:b/>
                <w:sz w:val="18"/>
                <w:szCs w:val="18"/>
                <w:lang w:eastAsia="pl-PL"/>
              </w:rPr>
              <w:t xml:space="preserve"> 304 satynowy)</w:t>
            </w:r>
          </w:p>
        </w:tc>
        <w:tc>
          <w:tcPr>
            <w:tcW w:w="38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12D0" w:rsidRPr="00247D7C" w:rsidRDefault="00FE12D0" w:rsidP="00B20ACB">
            <w:pPr>
              <w:suppressAutoHyphens w:val="0"/>
              <w:snapToGrid w:val="0"/>
              <w:spacing w:line="240" w:lineRule="auto"/>
              <w:jc w:val="right"/>
              <w:rPr>
                <w:b/>
                <w:sz w:val="18"/>
                <w:szCs w:val="18"/>
                <w:lang w:eastAsia="en-US"/>
              </w:rPr>
            </w:pPr>
            <w:r w:rsidRPr="00247D7C">
              <w:rPr>
                <w:b/>
                <w:sz w:val="18"/>
                <w:szCs w:val="18"/>
                <w:lang w:eastAsia="en-US"/>
              </w:rPr>
              <w:t xml:space="preserve">35szt x </w:t>
            </w:r>
            <w:r w:rsidR="00B20ACB">
              <w:rPr>
                <w:b/>
                <w:sz w:val="18"/>
                <w:szCs w:val="18"/>
                <w:lang w:eastAsia="en-US"/>
              </w:rPr>
              <w:t>.......</w:t>
            </w:r>
            <w:r w:rsidRPr="00247D7C">
              <w:rPr>
                <w:b/>
                <w:sz w:val="18"/>
                <w:szCs w:val="18"/>
                <w:lang w:eastAsia="en-US"/>
              </w:rPr>
              <w:t xml:space="preserve"> = </w:t>
            </w:r>
            <w:r w:rsidR="00B20ACB">
              <w:rPr>
                <w:b/>
                <w:sz w:val="18"/>
                <w:szCs w:val="18"/>
                <w:lang w:eastAsia="en-US"/>
              </w:rPr>
              <w:t>................</w:t>
            </w:r>
            <w:r w:rsidRPr="00247D7C">
              <w:rPr>
                <w:b/>
                <w:sz w:val="18"/>
                <w:szCs w:val="18"/>
                <w:lang w:eastAsia="en-US"/>
              </w:rPr>
              <w:t xml:space="preserve"> zł</w:t>
            </w:r>
          </w:p>
        </w:tc>
      </w:tr>
      <w:tr w:rsidR="00FE12D0" w:rsidRPr="00247D7C" w:rsidTr="009721AD">
        <w:trPr>
          <w:gridAfter w:val="1"/>
          <w:wAfter w:w="3841" w:type="dxa"/>
          <w:trHeight w:val="3118"/>
        </w:trPr>
        <w:tc>
          <w:tcPr>
            <w:tcW w:w="5912" w:type="dxa"/>
            <w:tcBorders>
              <w:top w:val="single" w:sz="4" w:space="0" w:color="000000"/>
              <w:left w:val="single" w:sz="4" w:space="0" w:color="000000"/>
              <w:bottom w:val="single" w:sz="4" w:space="0" w:color="000000"/>
            </w:tcBorders>
            <w:shd w:val="clear" w:color="auto" w:fill="auto"/>
          </w:tcPr>
          <w:p w:rsidR="00FE12D0" w:rsidRPr="00247D7C" w:rsidRDefault="00FE12D0" w:rsidP="00602AD5">
            <w:pPr>
              <w:suppressAutoHyphens w:val="0"/>
              <w:spacing w:line="240" w:lineRule="auto"/>
              <w:ind w:left="304" w:firstLine="0"/>
              <w:jc w:val="left"/>
              <w:rPr>
                <w:sz w:val="18"/>
                <w:szCs w:val="18"/>
                <w:lang w:eastAsia="pl-PL"/>
              </w:rPr>
            </w:pPr>
            <w:r w:rsidRPr="00247D7C">
              <w:rPr>
                <w:sz w:val="18"/>
                <w:szCs w:val="18"/>
                <w:lang w:eastAsia="pl-PL"/>
              </w:rPr>
              <w:t xml:space="preserve">- dostosowany do papieru o maksymalnej średnicy </w:t>
            </w:r>
            <w:smartTag w:uri="urn:schemas-microsoft-com:office:smarttags" w:element="metricconverter">
              <w:smartTagPr>
                <w:attr w:name="ProductID" w:val="19 cm"/>
              </w:smartTagPr>
              <w:r w:rsidRPr="00247D7C">
                <w:rPr>
                  <w:sz w:val="18"/>
                  <w:szCs w:val="18"/>
                  <w:lang w:eastAsia="pl-PL"/>
                </w:rPr>
                <w:t>19 cm</w:t>
              </w:r>
            </w:smartTag>
            <w:r w:rsidRPr="00247D7C">
              <w:rPr>
                <w:sz w:val="18"/>
                <w:szCs w:val="18"/>
                <w:lang w:eastAsia="pl-PL"/>
              </w:rPr>
              <w:br/>
              <w:t>- okienko do kontroli ilości papieru</w:t>
            </w:r>
            <w:r w:rsidRPr="00247D7C">
              <w:rPr>
                <w:sz w:val="18"/>
                <w:szCs w:val="18"/>
                <w:lang w:eastAsia="pl-PL"/>
              </w:rPr>
              <w:br/>
              <w:t>- model wandaloodporny</w:t>
            </w:r>
          </w:p>
          <w:p w:rsidR="00FE12D0" w:rsidRPr="00247D7C" w:rsidRDefault="00FE12D0" w:rsidP="00602AD5">
            <w:pPr>
              <w:suppressAutoHyphens w:val="0"/>
              <w:spacing w:line="240" w:lineRule="auto"/>
              <w:ind w:left="304" w:firstLine="0"/>
              <w:jc w:val="left"/>
              <w:rPr>
                <w:sz w:val="18"/>
                <w:szCs w:val="18"/>
                <w:lang w:eastAsia="pl-PL"/>
              </w:rPr>
            </w:pPr>
            <w:r w:rsidRPr="00247D7C">
              <w:rPr>
                <w:sz w:val="18"/>
                <w:szCs w:val="18"/>
                <w:lang w:eastAsia="pl-PL"/>
              </w:rPr>
              <w:t>zamknięcie na zamek</w:t>
            </w:r>
            <w:r w:rsidRPr="00247D7C">
              <w:rPr>
                <w:sz w:val="18"/>
                <w:szCs w:val="18"/>
                <w:lang w:eastAsia="pl-PL"/>
              </w:rPr>
              <w:br/>
              <w:t xml:space="preserve">- </w:t>
            </w:r>
            <w:r w:rsidRPr="00247D7C">
              <w:rPr>
                <w:sz w:val="18"/>
                <w:szCs w:val="18"/>
                <w:lang w:eastAsia="pl-PL"/>
              </w:rPr>
              <w:br/>
              <w:t>- łączenia boków spawane i szlifowane</w:t>
            </w:r>
            <w:r w:rsidRPr="00247D7C">
              <w:rPr>
                <w:sz w:val="18"/>
                <w:szCs w:val="18"/>
                <w:lang w:eastAsia="pl-PL"/>
              </w:rPr>
              <w:br/>
              <w:t>- niewidoczne zawiasy</w:t>
            </w:r>
          </w:p>
          <w:p w:rsidR="00FE12D0" w:rsidRPr="00247D7C" w:rsidRDefault="00FE12D0" w:rsidP="00A75260">
            <w:pPr>
              <w:suppressAutoHyphens w:val="0"/>
              <w:spacing w:line="240" w:lineRule="auto"/>
              <w:rPr>
                <w:sz w:val="18"/>
                <w:szCs w:val="18"/>
                <w:lang w:eastAsia="en-US"/>
              </w:rPr>
            </w:pPr>
            <w:r w:rsidRPr="00247D7C">
              <w:rPr>
                <w:sz w:val="18"/>
                <w:szCs w:val="18"/>
                <w:lang w:eastAsia="en-US"/>
              </w:rPr>
              <w:t xml:space="preserve">- średnica 225cm </w:t>
            </w:r>
          </w:p>
        </w:tc>
        <w:tc>
          <w:tcPr>
            <w:tcW w:w="3841" w:type="dxa"/>
            <w:tcBorders>
              <w:top w:val="single" w:sz="4" w:space="0" w:color="000000"/>
              <w:left w:val="single" w:sz="4" w:space="0" w:color="000000"/>
              <w:bottom w:val="single" w:sz="4" w:space="0" w:color="000000"/>
              <w:right w:val="single" w:sz="4" w:space="0" w:color="000000"/>
            </w:tcBorders>
            <w:shd w:val="clear" w:color="auto" w:fill="auto"/>
          </w:tcPr>
          <w:p w:rsidR="00FE12D0" w:rsidRPr="00247D7C" w:rsidRDefault="00154636" w:rsidP="001B7B8A">
            <w:pPr>
              <w:suppressAutoHyphens w:val="0"/>
              <w:rPr>
                <w:sz w:val="18"/>
                <w:szCs w:val="18"/>
              </w:rPr>
            </w:pPr>
            <w:r w:rsidRPr="00247D7C">
              <w:rPr>
                <w:noProof/>
                <w:sz w:val="18"/>
                <w:szCs w:val="18"/>
                <w:lang w:eastAsia="pl-PL"/>
              </w:rPr>
              <w:drawing>
                <wp:inline distT="0" distB="0" distL="0" distR="0">
                  <wp:extent cx="1470660" cy="1508760"/>
                  <wp:effectExtent l="1905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a:stretch>
                            <a:fillRect/>
                          </a:stretch>
                        </pic:blipFill>
                        <pic:spPr bwMode="auto">
                          <a:xfrm>
                            <a:off x="0" y="0"/>
                            <a:ext cx="1470660" cy="1508760"/>
                          </a:xfrm>
                          <a:prstGeom prst="rect">
                            <a:avLst/>
                          </a:prstGeom>
                          <a:noFill/>
                          <a:ln w="9525">
                            <a:noFill/>
                            <a:miter lim="800000"/>
                            <a:headEnd/>
                            <a:tailEnd/>
                          </a:ln>
                        </pic:spPr>
                      </pic:pic>
                    </a:graphicData>
                  </a:graphic>
                </wp:inline>
              </w:drawing>
            </w:r>
          </w:p>
        </w:tc>
      </w:tr>
      <w:tr w:rsidR="00FE12D0" w:rsidRPr="00247D7C" w:rsidTr="00FE12D0">
        <w:trPr>
          <w:gridAfter w:val="1"/>
          <w:wAfter w:w="3841" w:type="dxa"/>
          <w:trHeight w:val="523"/>
        </w:trPr>
        <w:tc>
          <w:tcPr>
            <w:tcW w:w="5912" w:type="dxa"/>
            <w:tcBorders>
              <w:top w:val="single" w:sz="4" w:space="0" w:color="000000"/>
              <w:left w:val="single" w:sz="4" w:space="0" w:color="000000"/>
              <w:bottom w:val="single" w:sz="4" w:space="0" w:color="000000"/>
            </w:tcBorders>
            <w:shd w:val="clear" w:color="auto" w:fill="auto"/>
            <w:vAlign w:val="center"/>
          </w:tcPr>
          <w:p w:rsidR="00FE12D0" w:rsidRPr="00247D7C" w:rsidRDefault="00FE12D0" w:rsidP="00FE12D0">
            <w:pPr>
              <w:suppressAutoHyphens w:val="0"/>
              <w:spacing w:line="240" w:lineRule="auto"/>
              <w:rPr>
                <w:b/>
                <w:sz w:val="18"/>
                <w:szCs w:val="18"/>
                <w:lang w:eastAsia="en-US"/>
              </w:rPr>
            </w:pPr>
            <w:r w:rsidRPr="00247D7C">
              <w:rPr>
                <w:b/>
                <w:sz w:val="18"/>
                <w:szCs w:val="18"/>
                <w:lang w:eastAsia="en-US"/>
              </w:rPr>
              <w:t>Kosz na odpady do toalet</w:t>
            </w:r>
          </w:p>
        </w:tc>
        <w:tc>
          <w:tcPr>
            <w:tcW w:w="38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12D0" w:rsidRPr="00247D7C" w:rsidRDefault="00FE12D0" w:rsidP="00B20ACB">
            <w:pPr>
              <w:suppressAutoHyphens w:val="0"/>
              <w:snapToGrid w:val="0"/>
              <w:spacing w:line="240" w:lineRule="auto"/>
              <w:jc w:val="right"/>
              <w:rPr>
                <w:b/>
                <w:sz w:val="18"/>
                <w:szCs w:val="18"/>
                <w:lang w:eastAsia="en-US"/>
              </w:rPr>
            </w:pPr>
            <w:r w:rsidRPr="00247D7C">
              <w:rPr>
                <w:b/>
                <w:sz w:val="18"/>
                <w:szCs w:val="18"/>
                <w:lang w:eastAsia="en-US"/>
              </w:rPr>
              <w:t xml:space="preserve">35szt x </w:t>
            </w:r>
            <w:r w:rsidR="00B20ACB">
              <w:rPr>
                <w:b/>
                <w:sz w:val="18"/>
                <w:szCs w:val="18"/>
                <w:lang w:eastAsia="en-US"/>
              </w:rPr>
              <w:t>.......</w:t>
            </w:r>
            <w:r w:rsidRPr="00247D7C">
              <w:rPr>
                <w:b/>
                <w:sz w:val="18"/>
                <w:szCs w:val="18"/>
                <w:lang w:eastAsia="en-US"/>
              </w:rPr>
              <w:t xml:space="preserve"> = </w:t>
            </w:r>
            <w:r w:rsidR="00B20ACB">
              <w:rPr>
                <w:b/>
                <w:sz w:val="18"/>
                <w:szCs w:val="18"/>
                <w:lang w:eastAsia="en-US"/>
              </w:rPr>
              <w:t>................</w:t>
            </w:r>
            <w:r w:rsidRPr="00247D7C">
              <w:rPr>
                <w:b/>
                <w:sz w:val="18"/>
                <w:szCs w:val="18"/>
                <w:lang w:eastAsia="en-US"/>
              </w:rPr>
              <w:t xml:space="preserve"> zł</w:t>
            </w:r>
          </w:p>
        </w:tc>
      </w:tr>
      <w:tr w:rsidR="00FE12D0" w:rsidRPr="00247D7C" w:rsidTr="00FE12D0">
        <w:trPr>
          <w:gridAfter w:val="1"/>
          <w:wAfter w:w="3841" w:type="dxa"/>
          <w:trHeight w:val="2969"/>
        </w:trPr>
        <w:tc>
          <w:tcPr>
            <w:tcW w:w="5912" w:type="dxa"/>
            <w:tcBorders>
              <w:top w:val="single" w:sz="4" w:space="0" w:color="000000"/>
              <w:left w:val="single" w:sz="4" w:space="0" w:color="000000"/>
              <w:bottom w:val="single" w:sz="4" w:space="0" w:color="000000"/>
            </w:tcBorders>
            <w:shd w:val="clear" w:color="auto" w:fill="auto"/>
          </w:tcPr>
          <w:p w:rsidR="00FE12D0" w:rsidRPr="00247D7C" w:rsidRDefault="00FE12D0" w:rsidP="001B7B8A">
            <w:pPr>
              <w:suppressAutoHyphens w:val="0"/>
              <w:spacing w:line="240" w:lineRule="auto"/>
              <w:rPr>
                <w:sz w:val="18"/>
                <w:szCs w:val="18"/>
                <w:lang w:eastAsia="pl-PL"/>
              </w:rPr>
            </w:pPr>
            <w:r w:rsidRPr="00247D7C">
              <w:rPr>
                <w:sz w:val="18"/>
                <w:szCs w:val="18"/>
                <w:lang w:eastAsia="pl-PL"/>
              </w:rPr>
              <w:t>Urządzenia ze stali nierdzewnej, wersja matowa</w:t>
            </w:r>
          </w:p>
          <w:p w:rsidR="00FE12D0" w:rsidRPr="00247D7C" w:rsidRDefault="00FE12D0" w:rsidP="001C540F">
            <w:pPr>
              <w:suppressAutoHyphens w:val="0"/>
              <w:spacing w:line="240" w:lineRule="auto"/>
              <w:jc w:val="left"/>
              <w:rPr>
                <w:sz w:val="18"/>
                <w:szCs w:val="18"/>
                <w:lang w:eastAsia="pl-PL"/>
              </w:rPr>
            </w:pPr>
            <w:r w:rsidRPr="00247D7C">
              <w:rPr>
                <w:sz w:val="18"/>
                <w:szCs w:val="18"/>
                <w:lang w:eastAsia="pl-PL"/>
              </w:rPr>
              <w:t xml:space="preserve">- pojemność </w:t>
            </w:r>
            <w:smartTag w:uri="urn:schemas-microsoft-com:office:smarttags" w:element="metricconverter">
              <w:smartTagPr>
                <w:attr w:name="ProductID" w:val="4,5 l"/>
              </w:smartTagPr>
              <w:r w:rsidRPr="00247D7C">
                <w:rPr>
                  <w:sz w:val="18"/>
                  <w:szCs w:val="18"/>
                  <w:lang w:eastAsia="pl-PL"/>
                </w:rPr>
                <w:t>4,5 l</w:t>
              </w:r>
            </w:smartTag>
            <w:r w:rsidRPr="00247D7C">
              <w:rPr>
                <w:sz w:val="18"/>
                <w:szCs w:val="18"/>
                <w:lang w:eastAsia="pl-PL"/>
              </w:rPr>
              <w:br/>
              <w:t>- mocowany do ściany</w:t>
            </w:r>
            <w:r w:rsidRPr="00247D7C">
              <w:rPr>
                <w:sz w:val="18"/>
                <w:szCs w:val="18"/>
                <w:lang w:eastAsia="pl-PL"/>
              </w:rPr>
              <w:br/>
              <w:t xml:space="preserve">- unoszona pokrywa </w:t>
            </w:r>
            <w:r w:rsidRPr="00247D7C">
              <w:rPr>
                <w:sz w:val="18"/>
                <w:szCs w:val="18"/>
                <w:lang w:eastAsia="pl-PL"/>
              </w:rPr>
              <w:br/>
            </w:r>
          </w:p>
          <w:p w:rsidR="00FE12D0" w:rsidRPr="00247D7C" w:rsidRDefault="00FE12D0" w:rsidP="001B7B8A">
            <w:pPr>
              <w:suppressAutoHyphens w:val="0"/>
              <w:spacing w:line="240" w:lineRule="auto"/>
              <w:rPr>
                <w:sz w:val="18"/>
                <w:szCs w:val="18"/>
              </w:rPr>
            </w:pPr>
          </w:p>
        </w:tc>
        <w:tc>
          <w:tcPr>
            <w:tcW w:w="3841" w:type="dxa"/>
            <w:tcBorders>
              <w:top w:val="single" w:sz="4" w:space="0" w:color="000000"/>
              <w:left w:val="single" w:sz="4" w:space="0" w:color="000000"/>
              <w:bottom w:val="single" w:sz="4" w:space="0" w:color="000000"/>
              <w:right w:val="single" w:sz="4" w:space="0" w:color="000000"/>
            </w:tcBorders>
            <w:shd w:val="clear" w:color="auto" w:fill="auto"/>
          </w:tcPr>
          <w:p w:rsidR="00FE12D0" w:rsidRPr="00247D7C" w:rsidRDefault="00154636" w:rsidP="001B7B8A">
            <w:pPr>
              <w:suppressAutoHyphens w:val="0"/>
              <w:spacing w:line="240" w:lineRule="auto"/>
              <w:rPr>
                <w:sz w:val="18"/>
                <w:szCs w:val="18"/>
              </w:rPr>
            </w:pPr>
            <w:r w:rsidRPr="00247D7C">
              <w:rPr>
                <w:noProof/>
                <w:sz w:val="18"/>
                <w:szCs w:val="18"/>
                <w:lang w:eastAsia="pl-PL"/>
              </w:rPr>
              <w:drawing>
                <wp:inline distT="0" distB="0" distL="0" distR="0">
                  <wp:extent cx="1737360" cy="1737360"/>
                  <wp:effectExtent l="1905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a:stretch>
                            <a:fillRect/>
                          </a:stretch>
                        </pic:blipFill>
                        <pic:spPr bwMode="auto">
                          <a:xfrm>
                            <a:off x="0" y="0"/>
                            <a:ext cx="1737360" cy="1737360"/>
                          </a:xfrm>
                          <a:prstGeom prst="rect">
                            <a:avLst/>
                          </a:prstGeom>
                          <a:solidFill>
                            <a:srgbClr val="FFFFFF"/>
                          </a:solidFill>
                          <a:ln w="9525">
                            <a:noFill/>
                            <a:miter lim="800000"/>
                            <a:headEnd/>
                            <a:tailEnd/>
                          </a:ln>
                        </pic:spPr>
                      </pic:pic>
                    </a:graphicData>
                  </a:graphic>
                </wp:inline>
              </w:drawing>
            </w:r>
          </w:p>
        </w:tc>
      </w:tr>
      <w:tr w:rsidR="00FE12D0" w:rsidRPr="00247D7C" w:rsidTr="00FE12D0">
        <w:trPr>
          <w:gridAfter w:val="1"/>
          <w:wAfter w:w="3841" w:type="dxa"/>
          <w:trHeight w:val="402"/>
        </w:trPr>
        <w:tc>
          <w:tcPr>
            <w:tcW w:w="5912" w:type="dxa"/>
            <w:tcBorders>
              <w:top w:val="single" w:sz="4" w:space="0" w:color="000000"/>
              <w:left w:val="single" w:sz="4" w:space="0" w:color="000000"/>
              <w:bottom w:val="single" w:sz="4" w:space="0" w:color="000000"/>
            </w:tcBorders>
            <w:shd w:val="clear" w:color="auto" w:fill="auto"/>
          </w:tcPr>
          <w:p w:rsidR="00FE12D0" w:rsidRPr="00247D7C" w:rsidRDefault="00FE12D0" w:rsidP="00FE12D0">
            <w:pPr>
              <w:suppressAutoHyphens w:val="0"/>
              <w:spacing w:line="240" w:lineRule="auto"/>
              <w:rPr>
                <w:b/>
                <w:sz w:val="18"/>
                <w:szCs w:val="18"/>
                <w:lang w:eastAsia="pl-PL"/>
              </w:rPr>
            </w:pPr>
            <w:r w:rsidRPr="00247D7C">
              <w:rPr>
                <w:b/>
                <w:sz w:val="18"/>
                <w:szCs w:val="18"/>
                <w:lang w:eastAsia="pl-PL"/>
              </w:rPr>
              <w:t>Szczotka do WC z uchwytem</w:t>
            </w:r>
          </w:p>
          <w:p w:rsidR="00FE12D0" w:rsidRPr="00247D7C" w:rsidRDefault="00FE12D0" w:rsidP="001B7B8A">
            <w:pPr>
              <w:suppressAutoHyphens w:val="0"/>
              <w:spacing w:line="240" w:lineRule="auto"/>
              <w:rPr>
                <w:b/>
                <w:sz w:val="18"/>
                <w:szCs w:val="18"/>
                <w:lang w:eastAsia="en-US"/>
              </w:rPr>
            </w:pPr>
          </w:p>
        </w:tc>
        <w:tc>
          <w:tcPr>
            <w:tcW w:w="3841" w:type="dxa"/>
            <w:tcBorders>
              <w:top w:val="single" w:sz="4" w:space="0" w:color="000000"/>
              <w:left w:val="single" w:sz="4" w:space="0" w:color="000000"/>
              <w:bottom w:val="single" w:sz="4" w:space="0" w:color="000000"/>
              <w:right w:val="single" w:sz="4" w:space="0" w:color="000000"/>
            </w:tcBorders>
            <w:shd w:val="clear" w:color="auto" w:fill="auto"/>
          </w:tcPr>
          <w:p w:rsidR="00FE12D0" w:rsidRPr="00247D7C" w:rsidRDefault="00FE12D0" w:rsidP="00B20ACB">
            <w:pPr>
              <w:suppressAutoHyphens w:val="0"/>
              <w:spacing w:line="240" w:lineRule="auto"/>
              <w:rPr>
                <w:sz w:val="18"/>
                <w:szCs w:val="18"/>
                <w:lang w:eastAsia="pl-PL"/>
              </w:rPr>
            </w:pPr>
            <w:r w:rsidRPr="00247D7C">
              <w:rPr>
                <w:b/>
                <w:sz w:val="18"/>
                <w:szCs w:val="18"/>
                <w:lang w:eastAsia="en-US"/>
              </w:rPr>
              <w:t xml:space="preserve">35szt x </w:t>
            </w:r>
            <w:r w:rsidR="00B20ACB">
              <w:rPr>
                <w:b/>
                <w:sz w:val="18"/>
                <w:szCs w:val="18"/>
                <w:lang w:eastAsia="en-US"/>
              </w:rPr>
              <w:t>..........</w:t>
            </w:r>
            <w:r w:rsidRPr="00247D7C">
              <w:rPr>
                <w:b/>
                <w:sz w:val="18"/>
                <w:szCs w:val="18"/>
                <w:lang w:eastAsia="en-US"/>
              </w:rPr>
              <w:t xml:space="preserve"> = </w:t>
            </w:r>
            <w:r w:rsidR="00B20ACB">
              <w:rPr>
                <w:b/>
                <w:sz w:val="18"/>
                <w:szCs w:val="18"/>
                <w:lang w:eastAsia="en-US"/>
              </w:rPr>
              <w:t>..................</w:t>
            </w:r>
            <w:r w:rsidRPr="00247D7C">
              <w:rPr>
                <w:b/>
                <w:sz w:val="18"/>
                <w:szCs w:val="18"/>
                <w:lang w:eastAsia="en-US"/>
              </w:rPr>
              <w:t xml:space="preserve"> zł</w:t>
            </w:r>
          </w:p>
        </w:tc>
      </w:tr>
      <w:tr w:rsidR="00FE12D0" w:rsidRPr="00247D7C" w:rsidTr="009721AD">
        <w:trPr>
          <w:gridAfter w:val="1"/>
          <w:wAfter w:w="3841" w:type="dxa"/>
          <w:trHeight w:val="2734"/>
        </w:trPr>
        <w:tc>
          <w:tcPr>
            <w:tcW w:w="5912" w:type="dxa"/>
            <w:tcBorders>
              <w:top w:val="single" w:sz="4" w:space="0" w:color="000000"/>
              <w:left w:val="single" w:sz="4" w:space="0" w:color="000000"/>
              <w:bottom w:val="single" w:sz="4" w:space="0" w:color="000000"/>
            </w:tcBorders>
            <w:shd w:val="clear" w:color="auto" w:fill="auto"/>
          </w:tcPr>
          <w:p w:rsidR="00FE12D0" w:rsidRPr="00247D7C" w:rsidRDefault="00FE12D0" w:rsidP="00A75260">
            <w:pPr>
              <w:suppressAutoHyphens w:val="0"/>
              <w:spacing w:line="240" w:lineRule="auto"/>
              <w:rPr>
                <w:sz w:val="18"/>
                <w:szCs w:val="18"/>
              </w:rPr>
            </w:pPr>
            <w:r w:rsidRPr="00247D7C">
              <w:rPr>
                <w:sz w:val="18"/>
                <w:szCs w:val="18"/>
              </w:rPr>
              <w:t>- model ścienny z blokadą antykradzieżową</w:t>
            </w:r>
          </w:p>
          <w:p w:rsidR="00FE12D0" w:rsidRPr="00247D7C" w:rsidRDefault="00FE12D0" w:rsidP="00A75260">
            <w:pPr>
              <w:suppressAutoHyphens w:val="0"/>
              <w:spacing w:line="240" w:lineRule="auto"/>
              <w:rPr>
                <w:sz w:val="18"/>
                <w:szCs w:val="18"/>
              </w:rPr>
            </w:pPr>
            <w:r w:rsidRPr="00247D7C">
              <w:rPr>
                <w:sz w:val="18"/>
                <w:szCs w:val="18"/>
              </w:rPr>
              <w:t>- model wandaloodporny</w:t>
            </w:r>
          </w:p>
          <w:p w:rsidR="00FE12D0" w:rsidRPr="00247D7C" w:rsidRDefault="00FE12D0" w:rsidP="00A75260">
            <w:pPr>
              <w:suppressAutoHyphens w:val="0"/>
              <w:spacing w:line="240" w:lineRule="auto"/>
              <w:rPr>
                <w:sz w:val="18"/>
                <w:szCs w:val="18"/>
              </w:rPr>
            </w:pPr>
            <w:r w:rsidRPr="00247D7C">
              <w:rPr>
                <w:sz w:val="18"/>
                <w:szCs w:val="18"/>
              </w:rPr>
              <w:t>- wyjmowane plastikowe wnętrze</w:t>
            </w:r>
          </w:p>
          <w:p w:rsidR="00FE12D0" w:rsidRPr="00247D7C" w:rsidRDefault="00FE12D0" w:rsidP="00A75260">
            <w:pPr>
              <w:suppressAutoHyphens w:val="0"/>
              <w:spacing w:line="240" w:lineRule="auto"/>
              <w:rPr>
                <w:sz w:val="18"/>
                <w:szCs w:val="18"/>
              </w:rPr>
            </w:pPr>
            <w:r w:rsidRPr="00247D7C">
              <w:rPr>
                <w:sz w:val="18"/>
                <w:szCs w:val="18"/>
              </w:rPr>
              <w:t xml:space="preserve">- </w:t>
            </w:r>
            <w:proofErr w:type="spellStart"/>
            <w:r w:rsidRPr="00247D7C">
              <w:rPr>
                <w:sz w:val="18"/>
                <w:szCs w:val="18"/>
              </w:rPr>
              <w:t>grubośc</w:t>
            </w:r>
            <w:proofErr w:type="spellEnd"/>
            <w:r w:rsidRPr="00247D7C">
              <w:rPr>
                <w:sz w:val="18"/>
                <w:szCs w:val="18"/>
              </w:rPr>
              <w:t xml:space="preserve"> </w:t>
            </w:r>
            <w:proofErr w:type="spellStart"/>
            <w:r w:rsidRPr="00247D7C">
              <w:rPr>
                <w:sz w:val="18"/>
                <w:szCs w:val="18"/>
              </w:rPr>
              <w:t>kopusu</w:t>
            </w:r>
            <w:proofErr w:type="spellEnd"/>
            <w:r w:rsidRPr="00247D7C">
              <w:rPr>
                <w:sz w:val="18"/>
                <w:szCs w:val="18"/>
              </w:rPr>
              <w:t xml:space="preserve"> 1mm</w:t>
            </w:r>
          </w:p>
          <w:p w:rsidR="00FE12D0" w:rsidRPr="00247D7C" w:rsidRDefault="00FE12D0" w:rsidP="00A75260">
            <w:pPr>
              <w:suppressAutoHyphens w:val="0"/>
              <w:spacing w:line="240" w:lineRule="auto"/>
              <w:rPr>
                <w:sz w:val="18"/>
                <w:szCs w:val="18"/>
              </w:rPr>
            </w:pPr>
            <w:r w:rsidRPr="00247D7C">
              <w:rPr>
                <w:sz w:val="18"/>
                <w:szCs w:val="18"/>
              </w:rPr>
              <w:t>- Średnica 9cm</w:t>
            </w:r>
          </w:p>
        </w:tc>
        <w:tc>
          <w:tcPr>
            <w:tcW w:w="3841" w:type="dxa"/>
            <w:tcBorders>
              <w:top w:val="single" w:sz="4" w:space="0" w:color="000000"/>
              <w:left w:val="single" w:sz="4" w:space="0" w:color="000000"/>
              <w:bottom w:val="single" w:sz="4" w:space="0" w:color="000000"/>
              <w:right w:val="single" w:sz="4" w:space="0" w:color="000000"/>
            </w:tcBorders>
            <w:shd w:val="clear" w:color="auto" w:fill="auto"/>
          </w:tcPr>
          <w:p w:rsidR="00FE12D0" w:rsidRPr="00247D7C" w:rsidRDefault="00154636" w:rsidP="001B7B8A">
            <w:pPr>
              <w:suppressAutoHyphens w:val="0"/>
              <w:rPr>
                <w:sz w:val="18"/>
                <w:szCs w:val="18"/>
              </w:rPr>
            </w:pPr>
            <w:r w:rsidRPr="00247D7C">
              <w:rPr>
                <w:noProof/>
                <w:sz w:val="18"/>
                <w:szCs w:val="18"/>
                <w:lang w:eastAsia="pl-PL"/>
              </w:rPr>
              <w:drawing>
                <wp:inline distT="0" distB="0" distL="0" distR="0">
                  <wp:extent cx="853440" cy="1684020"/>
                  <wp:effectExtent l="19050" t="0" r="381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srcRect/>
                          <a:stretch>
                            <a:fillRect/>
                          </a:stretch>
                        </pic:blipFill>
                        <pic:spPr bwMode="auto">
                          <a:xfrm>
                            <a:off x="0" y="0"/>
                            <a:ext cx="853440" cy="1684020"/>
                          </a:xfrm>
                          <a:prstGeom prst="rect">
                            <a:avLst/>
                          </a:prstGeom>
                          <a:noFill/>
                          <a:ln w="9525">
                            <a:noFill/>
                            <a:miter lim="800000"/>
                            <a:headEnd/>
                            <a:tailEnd/>
                          </a:ln>
                        </pic:spPr>
                      </pic:pic>
                    </a:graphicData>
                  </a:graphic>
                </wp:inline>
              </w:drawing>
            </w:r>
          </w:p>
        </w:tc>
      </w:tr>
      <w:tr w:rsidR="00FE12D0" w:rsidRPr="00247D7C" w:rsidTr="00FE12D0">
        <w:trPr>
          <w:trHeight w:val="292"/>
        </w:trPr>
        <w:tc>
          <w:tcPr>
            <w:tcW w:w="5912" w:type="dxa"/>
            <w:tcBorders>
              <w:top w:val="single" w:sz="4" w:space="0" w:color="000000"/>
              <w:left w:val="single" w:sz="4" w:space="0" w:color="000000"/>
              <w:bottom w:val="single" w:sz="4" w:space="0" w:color="000000"/>
            </w:tcBorders>
            <w:shd w:val="clear" w:color="auto" w:fill="auto"/>
          </w:tcPr>
          <w:p w:rsidR="00FE12D0" w:rsidRPr="00247D7C" w:rsidRDefault="00FE12D0" w:rsidP="00FE12D0">
            <w:pPr>
              <w:suppressAutoHyphens w:val="0"/>
              <w:spacing w:line="240" w:lineRule="auto"/>
              <w:rPr>
                <w:b/>
                <w:sz w:val="18"/>
                <w:szCs w:val="18"/>
                <w:lang w:eastAsia="pl-PL"/>
              </w:rPr>
            </w:pPr>
            <w:r w:rsidRPr="00247D7C">
              <w:rPr>
                <w:b/>
                <w:sz w:val="18"/>
                <w:szCs w:val="18"/>
                <w:lang w:eastAsia="pl-PL"/>
              </w:rPr>
              <w:t>Wieszak podwójny ślimak</w:t>
            </w:r>
          </w:p>
          <w:p w:rsidR="00FE12D0" w:rsidRPr="00247D7C" w:rsidRDefault="00FE12D0" w:rsidP="00A75260">
            <w:pPr>
              <w:suppressAutoHyphens w:val="0"/>
              <w:spacing w:line="240" w:lineRule="auto"/>
              <w:rPr>
                <w:b/>
                <w:sz w:val="18"/>
                <w:szCs w:val="18"/>
                <w:lang w:eastAsia="pl-PL"/>
              </w:rPr>
            </w:pPr>
          </w:p>
        </w:tc>
        <w:tc>
          <w:tcPr>
            <w:tcW w:w="3841" w:type="dxa"/>
            <w:tcBorders>
              <w:top w:val="single" w:sz="4" w:space="0" w:color="000000"/>
              <w:left w:val="single" w:sz="4" w:space="0" w:color="000000"/>
              <w:bottom w:val="single" w:sz="4" w:space="0" w:color="000000"/>
              <w:right w:val="single" w:sz="4" w:space="0" w:color="000000"/>
            </w:tcBorders>
            <w:shd w:val="clear" w:color="auto" w:fill="auto"/>
          </w:tcPr>
          <w:p w:rsidR="00FE12D0" w:rsidRPr="00247D7C" w:rsidRDefault="00FE12D0" w:rsidP="00B20ACB">
            <w:pPr>
              <w:suppressAutoHyphens w:val="0"/>
              <w:spacing w:line="240" w:lineRule="auto"/>
              <w:rPr>
                <w:sz w:val="18"/>
                <w:szCs w:val="18"/>
                <w:lang w:eastAsia="en-US"/>
              </w:rPr>
            </w:pPr>
            <w:r w:rsidRPr="00247D7C">
              <w:rPr>
                <w:b/>
                <w:sz w:val="18"/>
                <w:szCs w:val="18"/>
                <w:lang w:eastAsia="en-US"/>
              </w:rPr>
              <w:t xml:space="preserve">35szt x </w:t>
            </w:r>
            <w:r w:rsidR="00B20ACB">
              <w:rPr>
                <w:b/>
                <w:sz w:val="18"/>
                <w:szCs w:val="18"/>
                <w:lang w:eastAsia="en-US"/>
              </w:rPr>
              <w:t>.....</w:t>
            </w:r>
            <w:r w:rsidRPr="00247D7C">
              <w:rPr>
                <w:b/>
                <w:sz w:val="18"/>
                <w:szCs w:val="18"/>
                <w:lang w:eastAsia="en-US"/>
              </w:rPr>
              <w:t xml:space="preserve"> = </w:t>
            </w:r>
            <w:r w:rsidR="00B20ACB">
              <w:rPr>
                <w:b/>
                <w:sz w:val="18"/>
                <w:szCs w:val="18"/>
                <w:lang w:eastAsia="en-US"/>
              </w:rPr>
              <w:t>................</w:t>
            </w:r>
            <w:r w:rsidRPr="00247D7C">
              <w:rPr>
                <w:b/>
                <w:sz w:val="18"/>
                <w:szCs w:val="18"/>
                <w:lang w:eastAsia="en-US"/>
              </w:rPr>
              <w:t xml:space="preserve"> zł</w:t>
            </w:r>
          </w:p>
        </w:tc>
        <w:tc>
          <w:tcPr>
            <w:tcW w:w="3841" w:type="dxa"/>
          </w:tcPr>
          <w:p w:rsidR="00FE12D0" w:rsidRPr="00247D7C" w:rsidRDefault="00FE12D0" w:rsidP="009721AD">
            <w:pPr>
              <w:suppressAutoHyphens w:val="0"/>
              <w:snapToGrid w:val="0"/>
              <w:rPr>
                <w:sz w:val="18"/>
                <w:szCs w:val="18"/>
                <w:lang w:eastAsia="en-US"/>
              </w:rPr>
            </w:pPr>
          </w:p>
        </w:tc>
      </w:tr>
      <w:tr w:rsidR="00FE12D0" w:rsidRPr="00247D7C" w:rsidTr="009721AD">
        <w:trPr>
          <w:trHeight w:val="2289"/>
        </w:trPr>
        <w:tc>
          <w:tcPr>
            <w:tcW w:w="5912" w:type="dxa"/>
            <w:tcBorders>
              <w:top w:val="single" w:sz="4" w:space="0" w:color="000000"/>
              <w:left w:val="single" w:sz="4" w:space="0" w:color="000000"/>
              <w:bottom w:val="single" w:sz="4" w:space="0" w:color="000000"/>
            </w:tcBorders>
            <w:shd w:val="clear" w:color="auto" w:fill="auto"/>
          </w:tcPr>
          <w:p w:rsidR="00FE12D0" w:rsidRPr="00247D7C" w:rsidRDefault="00FE12D0" w:rsidP="009721AD">
            <w:pPr>
              <w:suppressAutoHyphens w:val="0"/>
              <w:spacing w:line="240" w:lineRule="auto"/>
              <w:rPr>
                <w:sz w:val="18"/>
                <w:szCs w:val="18"/>
                <w:lang w:eastAsia="pl-PL"/>
              </w:rPr>
            </w:pPr>
            <w:r w:rsidRPr="00247D7C">
              <w:rPr>
                <w:sz w:val="18"/>
                <w:szCs w:val="18"/>
                <w:lang w:eastAsia="pl-PL"/>
              </w:rPr>
              <w:t>- w formie prostego haka</w:t>
            </w:r>
          </w:p>
          <w:p w:rsidR="00FE12D0" w:rsidRPr="00247D7C" w:rsidRDefault="00FE12D0" w:rsidP="009721AD">
            <w:pPr>
              <w:suppressAutoHyphens w:val="0"/>
              <w:spacing w:line="240" w:lineRule="auto"/>
              <w:rPr>
                <w:sz w:val="18"/>
                <w:szCs w:val="18"/>
                <w:lang w:eastAsia="pl-PL"/>
              </w:rPr>
            </w:pPr>
            <w:r w:rsidRPr="00247D7C">
              <w:rPr>
                <w:sz w:val="18"/>
                <w:szCs w:val="18"/>
                <w:lang w:eastAsia="pl-PL"/>
              </w:rPr>
              <w:t xml:space="preserve">- wymiary </w:t>
            </w:r>
            <w:r w:rsidRPr="00247D7C">
              <w:rPr>
                <w:sz w:val="18"/>
                <w:szCs w:val="18"/>
                <w:lang w:eastAsia="en-US"/>
              </w:rPr>
              <w:t>25x59x145</w:t>
            </w:r>
          </w:p>
        </w:tc>
        <w:tc>
          <w:tcPr>
            <w:tcW w:w="3841" w:type="dxa"/>
            <w:tcBorders>
              <w:top w:val="single" w:sz="4" w:space="0" w:color="000000"/>
              <w:left w:val="single" w:sz="4" w:space="0" w:color="000000"/>
              <w:bottom w:val="single" w:sz="4" w:space="0" w:color="000000"/>
              <w:right w:val="single" w:sz="4" w:space="0" w:color="000000"/>
            </w:tcBorders>
            <w:shd w:val="clear" w:color="auto" w:fill="auto"/>
          </w:tcPr>
          <w:p w:rsidR="00FE12D0" w:rsidRPr="00247D7C" w:rsidRDefault="00154636" w:rsidP="009721AD">
            <w:pPr>
              <w:suppressAutoHyphens w:val="0"/>
              <w:spacing w:line="240" w:lineRule="auto"/>
              <w:rPr>
                <w:sz w:val="18"/>
                <w:szCs w:val="18"/>
                <w:lang w:eastAsia="en-US"/>
              </w:rPr>
            </w:pPr>
            <w:r w:rsidRPr="00247D7C">
              <w:rPr>
                <w:noProof/>
                <w:sz w:val="18"/>
                <w:szCs w:val="18"/>
                <w:lang w:eastAsia="pl-PL"/>
              </w:rPr>
              <w:drawing>
                <wp:inline distT="0" distB="0" distL="0" distR="0">
                  <wp:extent cx="1066800" cy="1257300"/>
                  <wp:effectExtent l="1905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a:stretch>
                            <a:fillRect/>
                          </a:stretch>
                        </pic:blipFill>
                        <pic:spPr bwMode="auto">
                          <a:xfrm>
                            <a:off x="0" y="0"/>
                            <a:ext cx="1066800" cy="1257300"/>
                          </a:xfrm>
                          <a:prstGeom prst="rect">
                            <a:avLst/>
                          </a:prstGeom>
                          <a:noFill/>
                          <a:ln w="9525">
                            <a:noFill/>
                            <a:miter lim="800000"/>
                            <a:headEnd/>
                            <a:tailEnd/>
                          </a:ln>
                        </pic:spPr>
                      </pic:pic>
                    </a:graphicData>
                  </a:graphic>
                </wp:inline>
              </w:drawing>
            </w:r>
          </w:p>
        </w:tc>
        <w:tc>
          <w:tcPr>
            <w:tcW w:w="3841" w:type="dxa"/>
          </w:tcPr>
          <w:p w:rsidR="00FE12D0" w:rsidRPr="00247D7C" w:rsidRDefault="00FE12D0" w:rsidP="009721AD">
            <w:pPr>
              <w:suppressAutoHyphens w:val="0"/>
              <w:snapToGrid w:val="0"/>
              <w:rPr>
                <w:sz w:val="18"/>
                <w:szCs w:val="18"/>
                <w:lang w:eastAsia="en-US"/>
              </w:rPr>
            </w:pPr>
          </w:p>
        </w:tc>
      </w:tr>
    </w:tbl>
    <w:p w:rsidR="00EE5335" w:rsidRPr="00247D7C" w:rsidRDefault="00B51DCE">
      <w:pPr>
        <w:rPr>
          <w:sz w:val="18"/>
          <w:szCs w:val="18"/>
        </w:rPr>
      </w:pPr>
      <w:r w:rsidRPr="00247D7C">
        <w:rPr>
          <w:sz w:val="18"/>
          <w:szCs w:val="18"/>
        </w:rPr>
        <w:br w:type="page"/>
      </w:r>
    </w:p>
    <w:tbl>
      <w:tblPr>
        <w:tblW w:w="9767" w:type="dxa"/>
        <w:tblInd w:w="-20" w:type="dxa"/>
        <w:tblLayout w:type="fixed"/>
        <w:tblLook w:val="0000" w:firstRow="0" w:lastRow="0" w:firstColumn="0" w:lastColumn="0" w:noHBand="0" w:noVBand="0"/>
      </w:tblPr>
      <w:tblGrid>
        <w:gridCol w:w="5637"/>
        <w:gridCol w:w="4130"/>
      </w:tblGrid>
      <w:tr w:rsidR="00A75260" w:rsidRPr="00247D7C" w:rsidTr="00EE5335">
        <w:trPr>
          <w:trHeight w:val="402"/>
        </w:trPr>
        <w:tc>
          <w:tcPr>
            <w:tcW w:w="5637" w:type="dxa"/>
            <w:tcBorders>
              <w:top w:val="single" w:sz="4" w:space="0" w:color="000000"/>
              <w:left w:val="single" w:sz="4" w:space="0" w:color="000000"/>
              <w:bottom w:val="single" w:sz="4" w:space="0" w:color="000000"/>
            </w:tcBorders>
            <w:shd w:val="clear" w:color="auto" w:fill="E5E5E5"/>
            <w:vAlign w:val="center"/>
          </w:tcPr>
          <w:p w:rsidR="00A75260" w:rsidRPr="00247D7C" w:rsidRDefault="00EE5335" w:rsidP="00A75260">
            <w:pPr>
              <w:suppressAutoHyphens w:val="0"/>
              <w:spacing w:line="240" w:lineRule="auto"/>
              <w:rPr>
                <w:b/>
                <w:sz w:val="18"/>
                <w:szCs w:val="18"/>
                <w:lang w:eastAsia="en-US"/>
              </w:rPr>
            </w:pPr>
            <w:r w:rsidRPr="00247D7C">
              <w:rPr>
                <w:b/>
                <w:sz w:val="18"/>
                <w:szCs w:val="18"/>
                <w:lang w:eastAsia="en-US"/>
              </w:rPr>
              <w:lastRenderedPageBreak/>
              <w:t>ZESTAW UM</w:t>
            </w:r>
            <w:r w:rsidR="00A75260" w:rsidRPr="00247D7C">
              <w:rPr>
                <w:b/>
                <w:sz w:val="18"/>
                <w:szCs w:val="18"/>
                <w:lang w:eastAsia="en-US"/>
              </w:rPr>
              <w:t xml:space="preserve"> </w:t>
            </w:r>
          </w:p>
        </w:tc>
        <w:tc>
          <w:tcPr>
            <w:tcW w:w="4130" w:type="dxa"/>
            <w:tcBorders>
              <w:top w:val="single" w:sz="4" w:space="0" w:color="000000"/>
              <w:left w:val="single" w:sz="4" w:space="0" w:color="000000"/>
              <w:bottom w:val="single" w:sz="4" w:space="0" w:color="000000"/>
              <w:right w:val="single" w:sz="4" w:space="0" w:color="000000"/>
            </w:tcBorders>
            <w:shd w:val="clear" w:color="auto" w:fill="E5E5E5"/>
            <w:vAlign w:val="center"/>
          </w:tcPr>
          <w:p w:rsidR="00A75260" w:rsidRPr="00247D7C" w:rsidRDefault="00A75260" w:rsidP="00A75260">
            <w:pPr>
              <w:suppressAutoHyphens w:val="0"/>
              <w:snapToGrid w:val="0"/>
              <w:spacing w:line="240" w:lineRule="auto"/>
              <w:jc w:val="right"/>
              <w:rPr>
                <w:b/>
                <w:sz w:val="18"/>
                <w:szCs w:val="18"/>
                <w:lang w:eastAsia="en-US"/>
              </w:rPr>
            </w:pPr>
          </w:p>
        </w:tc>
      </w:tr>
      <w:tr w:rsidR="00FE12D0" w:rsidRPr="00247D7C" w:rsidTr="00FE12D0">
        <w:trPr>
          <w:trHeight w:val="293"/>
        </w:trPr>
        <w:tc>
          <w:tcPr>
            <w:tcW w:w="5637" w:type="dxa"/>
            <w:tcBorders>
              <w:top w:val="single" w:sz="4" w:space="0" w:color="000000"/>
              <w:left w:val="single" w:sz="4" w:space="0" w:color="000000"/>
              <w:bottom w:val="single" w:sz="4" w:space="0" w:color="000000"/>
            </w:tcBorders>
            <w:shd w:val="clear" w:color="auto" w:fill="auto"/>
          </w:tcPr>
          <w:p w:rsidR="00FE12D0" w:rsidRPr="00247D7C" w:rsidRDefault="00FE12D0" w:rsidP="00FE12D0">
            <w:pPr>
              <w:suppressAutoHyphens w:val="0"/>
              <w:spacing w:line="240" w:lineRule="auto"/>
              <w:rPr>
                <w:b/>
                <w:sz w:val="18"/>
                <w:szCs w:val="18"/>
                <w:lang w:eastAsia="pl-PL"/>
              </w:rPr>
            </w:pPr>
            <w:r w:rsidRPr="00247D7C">
              <w:rPr>
                <w:b/>
                <w:sz w:val="18"/>
                <w:szCs w:val="18"/>
                <w:lang w:eastAsia="pl-PL"/>
              </w:rPr>
              <w:t>Urządzenia ze stali nierdzewnej, satynowe (</w:t>
            </w:r>
            <w:proofErr w:type="spellStart"/>
            <w:r w:rsidRPr="00247D7C">
              <w:rPr>
                <w:b/>
                <w:sz w:val="18"/>
                <w:szCs w:val="18"/>
                <w:lang w:eastAsia="pl-PL"/>
              </w:rPr>
              <w:t>inox</w:t>
            </w:r>
            <w:proofErr w:type="spellEnd"/>
            <w:r w:rsidRPr="00247D7C">
              <w:rPr>
                <w:b/>
                <w:sz w:val="18"/>
                <w:szCs w:val="18"/>
                <w:lang w:eastAsia="pl-PL"/>
              </w:rPr>
              <w:t xml:space="preserve"> 304 satynowy) Dozownik mydła w płynie</w:t>
            </w:r>
          </w:p>
        </w:tc>
        <w:tc>
          <w:tcPr>
            <w:tcW w:w="4130" w:type="dxa"/>
            <w:tcBorders>
              <w:top w:val="single" w:sz="4" w:space="0" w:color="000000"/>
              <w:left w:val="single" w:sz="4" w:space="0" w:color="000000"/>
              <w:bottom w:val="single" w:sz="4" w:space="0" w:color="000000"/>
              <w:right w:val="single" w:sz="4" w:space="0" w:color="000000"/>
            </w:tcBorders>
            <w:shd w:val="clear" w:color="auto" w:fill="auto"/>
          </w:tcPr>
          <w:p w:rsidR="00FE12D0" w:rsidRPr="00247D7C" w:rsidRDefault="00FE12D0" w:rsidP="00B20ACB">
            <w:pPr>
              <w:suppressAutoHyphens w:val="0"/>
              <w:rPr>
                <w:b/>
                <w:sz w:val="18"/>
                <w:szCs w:val="18"/>
                <w:lang w:eastAsia="en-US"/>
              </w:rPr>
            </w:pPr>
            <w:r w:rsidRPr="00247D7C">
              <w:rPr>
                <w:b/>
                <w:sz w:val="18"/>
                <w:szCs w:val="18"/>
                <w:lang w:eastAsia="en-US"/>
              </w:rPr>
              <w:t xml:space="preserve">46szt x </w:t>
            </w:r>
            <w:r w:rsidR="00B20ACB">
              <w:rPr>
                <w:b/>
                <w:sz w:val="18"/>
                <w:szCs w:val="18"/>
                <w:lang w:eastAsia="en-US"/>
              </w:rPr>
              <w:t>......</w:t>
            </w:r>
            <w:r w:rsidRPr="00247D7C">
              <w:rPr>
                <w:b/>
                <w:sz w:val="18"/>
                <w:szCs w:val="18"/>
                <w:lang w:eastAsia="en-US"/>
              </w:rPr>
              <w:t xml:space="preserve"> = </w:t>
            </w:r>
            <w:r w:rsidR="00B20ACB">
              <w:rPr>
                <w:b/>
                <w:sz w:val="18"/>
                <w:szCs w:val="18"/>
                <w:lang w:eastAsia="en-US"/>
              </w:rPr>
              <w:t>...............</w:t>
            </w:r>
            <w:r w:rsidRPr="00247D7C">
              <w:rPr>
                <w:b/>
                <w:sz w:val="18"/>
                <w:szCs w:val="18"/>
                <w:lang w:eastAsia="en-US"/>
              </w:rPr>
              <w:t xml:space="preserve"> zł</w:t>
            </w:r>
          </w:p>
        </w:tc>
      </w:tr>
      <w:tr w:rsidR="00A75260" w:rsidRPr="00247D7C" w:rsidTr="00EE5335">
        <w:trPr>
          <w:trHeight w:val="3247"/>
        </w:trPr>
        <w:tc>
          <w:tcPr>
            <w:tcW w:w="5637" w:type="dxa"/>
            <w:tcBorders>
              <w:top w:val="single" w:sz="4" w:space="0" w:color="000000"/>
              <w:left w:val="single" w:sz="4" w:space="0" w:color="000000"/>
              <w:bottom w:val="single" w:sz="4" w:space="0" w:color="000000"/>
            </w:tcBorders>
            <w:shd w:val="clear" w:color="auto" w:fill="auto"/>
          </w:tcPr>
          <w:p w:rsidR="00EE5335" w:rsidRPr="00247D7C" w:rsidRDefault="00EE5335" w:rsidP="00A75260">
            <w:pPr>
              <w:suppressAutoHyphens w:val="0"/>
              <w:snapToGrid w:val="0"/>
              <w:spacing w:line="240" w:lineRule="auto"/>
              <w:rPr>
                <w:b/>
                <w:sz w:val="18"/>
                <w:szCs w:val="18"/>
                <w:lang w:eastAsia="pl-PL"/>
              </w:rPr>
            </w:pPr>
          </w:p>
          <w:p w:rsidR="00EE5335" w:rsidRPr="00247D7C" w:rsidRDefault="00A75260" w:rsidP="001C540F">
            <w:pPr>
              <w:suppressAutoHyphens w:val="0"/>
              <w:spacing w:line="240" w:lineRule="auto"/>
              <w:ind w:firstLine="0"/>
              <w:jc w:val="left"/>
              <w:rPr>
                <w:sz w:val="18"/>
                <w:szCs w:val="18"/>
                <w:lang w:eastAsia="pl-PL"/>
              </w:rPr>
            </w:pPr>
            <w:r w:rsidRPr="00247D7C">
              <w:rPr>
                <w:sz w:val="18"/>
                <w:szCs w:val="18"/>
                <w:lang w:eastAsia="pl-PL"/>
              </w:rPr>
              <w:t>- mydło uzupełniane z kanistra</w:t>
            </w:r>
            <w:r w:rsidRPr="00247D7C">
              <w:rPr>
                <w:sz w:val="18"/>
                <w:szCs w:val="18"/>
                <w:lang w:eastAsia="pl-PL"/>
              </w:rPr>
              <w:br/>
              <w:t xml:space="preserve">- </w:t>
            </w:r>
            <w:r w:rsidR="00EE5335" w:rsidRPr="00247D7C">
              <w:rPr>
                <w:sz w:val="18"/>
                <w:szCs w:val="18"/>
                <w:lang w:eastAsia="pl-PL"/>
              </w:rPr>
              <w:t>model wandaloodporny, zamknięcie na zamek</w:t>
            </w:r>
          </w:p>
          <w:p w:rsidR="00EE5335" w:rsidRPr="00247D7C" w:rsidRDefault="00EE5335" w:rsidP="001C540F">
            <w:pPr>
              <w:suppressAutoHyphens w:val="0"/>
              <w:spacing w:line="240" w:lineRule="auto"/>
              <w:ind w:firstLine="0"/>
              <w:jc w:val="left"/>
              <w:rPr>
                <w:sz w:val="18"/>
                <w:szCs w:val="18"/>
                <w:lang w:eastAsia="pl-PL"/>
              </w:rPr>
            </w:pPr>
            <w:proofErr w:type="spellStart"/>
            <w:r w:rsidRPr="00247D7C">
              <w:rPr>
                <w:sz w:val="18"/>
                <w:szCs w:val="18"/>
                <w:lang w:eastAsia="pl-PL"/>
              </w:rPr>
              <w:t>Grubośc</w:t>
            </w:r>
            <w:proofErr w:type="spellEnd"/>
            <w:r w:rsidRPr="00247D7C">
              <w:rPr>
                <w:sz w:val="18"/>
                <w:szCs w:val="18"/>
                <w:lang w:eastAsia="pl-PL"/>
              </w:rPr>
              <w:t xml:space="preserve"> metali 1mm</w:t>
            </w:r>
          </w:p>
          <w:p w:rsidR="00EE5335" w:rsidRPr="00247D7C" w:rsidRDefault="00EE5335" w:rsidP="001C540F">
            <w:pPr>
              <w:suppressAutoHyphens w:val="0"/>
              <w:spacing w:line="240" w:lineRule="auto"/>
              <w:ind w:firstLine="0"/>
              <w:jc w:val="left"/>
              <w:rPr>
                <w:sz w:val="18"/>
                <w:szCs w:val="18"/>
                <w:lang w:eastAsia="pl-PL"/>
              </w:rPr>
            </w:pPr>
            <w:r w:rsidRPr="00247D7C">
              <w:rPr>
                <w:sz w:val="18"/>
                <w:szCs w:val="18"/>
                <w:lang w:eastAsia="pl-PL"/>
              </w:rPr>
              <w:t>- dozowanie na przycisk</w:t>
            </w:r>
          </w:p>
          <w:p w:rsidR="00EE5335" w:rsidRPr="00247D7C" w:rsidRDefault="00EE5335" w:rsidP="001C540F">
            <w:pPr>
              <w:suppressAutoHyphens w:val="0"/>
              <w:spacing w:line="240" w:lineRule="auto"/>
              <w:ind w:firstLine="0"/>
              <w:jc w:val="left"/>
              <w:rPr>
                <w:sz w:val="18"/>
                <w:szCs w:val="18"/>
                <w:lang w:eastAsia="pl-PL"/>
              </w:rPr>
            </w:pPr>
            <w:proofErr w:type="spellStart"/>
            <w:r w:rsidRPr="00247D7C">
              <w:rPr>
                <w:rFonts w:ascii="NimbusSanL-Regu" w:hAnsi="NimbusSanL-Regu" w:cs="NimbusSanL-Regu"/>
                <w:color w:val="252525"/>
                <w:sz w:val="18"/>
                <w:szCs w:val="18"/>
                <w:lang w:eastAsia="pl-PL"/>
              </w:rPr>
              <w:t>Antyblokada</w:t>
            </w:r>
            <w:proofErr w:type="spellEnd"/>
            <w:r w:rsidRPr="00247D7C">
              <w:rPr>
                <w:rFonts w:ascii="NimbusSanL-Regu" w:hAnsi="NimbusSanL-Regu" w:cs="NimbusSanL-Regu"/>
                <w:color w:val="252525"/>
                <w:sz w:val="18"/>
                <w:szCs w:val="18"/>
                <w:lang w:eastAsia="pl-PL"/>
              </w:rPr>
              <w:t>: jedna doza na jedno przyciśnięcie</w:t>
            </w:r>
          </w:p>
          <w:p w:rsidR="00A75260" w:rsidRPr="00247D7C" w:rsidRDefault="00EE5335" w:rsidP="001C540F">
            <w:pPr>
              <w:suppressAutoHyphens w:val="0"/>
              <w:spacing w:line="240" w:lineRule="auto"/>
              <w:ind w:firstLine="0"/>
              <w:jc w:val="left"/>
              <w:rPr>
                <w:sz w:val="18"/>
                <w:szCs w:val="18"/>
                <w:lang w:eastAsia="pl-PL"/>
              </w:rPr>
            </w:pPr>
            <w:r w:rsidRPr="00247D7C">
              <w:rPr>
                <w:sz w:val="18"/>
                <w:szCs w:val="18"/>
                <w:lang w:eastAsia="pl-PL"/>
              </w:rPr>
              <w:t xml:space="preserve">- </w:t>
            </w:r>
            <w:proofErr w:type="spellStart"/>
            <w:r w:rsidRPr="00247D7C">
              <w:rPr>
                <w:sz w:val="18"/>
                <w:szCs w:val="18"/>
                <w:lang w:eastAsia="pl-PL"/>
              </w:rPr>
              <w:t>okieno</w:t>
            </w:r>
            <w:proofErr w:type="spellEnd"/>
            <w:r w:rsidRPr="00247D7C">
              <w:rPr>
                <w:sz w:val="18"/>
                <w:szCs w:val="18"/>
                <w:lang w:eastAsia="pl-PL"/>
              </w:rPr>
              <w:t xml:space="preserve"> kontroli poziomu mydła </w:t>
            </w:r>
          </w:p>
          <w:p w:rsidR="00A75260" w:rsidRPr="00247D7C" w:rsidRDefault="00EE5335" w:rsidP="00A75260">
            <w:pPr>
              <w:suppressAutoHyphens w:val="0"/>
              <w:spacing w:line="240" w:lineRule="auto"/>
              <w:rPr>
                <w:sz w:val="18"/>
                <w:szCs w:val="18"/>
                <w:lang w:eastAsia="en-US"/>
              </w:rPr>
            </w:pPr>
            <w:proofErr w:type="spellStart"/>
            <w:r w:rsidRPr="00247D7C">
              <w:rPr>
                <w:sz w:val="18"/>
                <w:szCs w:val="18"/>
                <w:lang w:eastAsia="pl-PL"/>
              </w:rPr>
              <w:t>Pojemnośc</w:t>
            </w:r>
            <w:proofErr w:type="spellEnd"/>
            <w:r w:rsidRPr="00247D7C">
              <w:rPr>
                <w:sz w:val="18"/>
                <w:szCs w:val="18"/>
                <w:lang w:eastAsia="pl-PL"/>
              </w:rPr>
              <w:t xml:space="preserve"> </w:t>
            </w:r>
            <w:smartTag w:uri="urn:schemas-microsoft-com:office:smarttags" w:element="metricconverter">
              <w:smartTagPr>
                <w:attr w:name="ProductID" w:val="1 litr"/>
              </w:smartTagPr>
              <w:r w:rsidRPr="00247D7C">
                <w:rPr>
                  <w:sz w:val="18"/>
                  <w:szCs w:val="18"/>
                  <w:lang w:eastAsia="pl-PL"/>
                </w:rPr>
                <w:t>1 litr</w:t>
              </w:r>
            </w:smartTag>
            <w:r w:rsidRPr="00247D7C">
              <w:rPr>
                <w:sz w:val="18"/>
                <w:szCs w:val="18"/>
                <w:lang w:eastAsia="pl-PL"/>
              </w:rPr>
              <w:t xml:space="preserve"> </w:t>
            </w:r>
          </w:p>
        </w:tc>
        <w:tc>
          <w:tcPr>
            <w:tcW w:w="4130" w:type="dxa"/>
            <w:tcBorders>
              <w:top w:val="single" w:sz="4" w:space="0" w:color="000000"/>
              <w:left w:val="single" w:sz="4" w:space="0" w:color="000000"/>
              <w:bottom w:val="single" w:sz="4" w:space="0" w:color="000000"/>
              <w:right w:val="single" w:sz="4" w:space="0" w:color="000000"/>
            </w:tcBorders>
            <w:shd w:val="clear" w:color="auto" w:fill="auto"/>
          </w:tcPr>
          <w:p w:rsidR="00A75260" w:rsidRPr="00247D7C" w:rsidRDefault="00A75260" w:rsidP="00A75260">
            <w:pPr>
              <w:suppressAutoHyphens w:val="0"/>
              <w:rPr>
                <w:sz w:val="18"/>
                <w:szCs w:val="18"/>
                <w:lang w:eastAsia="en-US"/>
              </w:rPr>
            </w:pPr>
            <w:r w:rsidRPr="00247D7C">
              <w:rPr>
                <w:sz w:val="18"/>
                <w:szCs w:val="18"/>
                <w:lang w:eastAsia="en-US"/>
              </w:rPr>
              <w:t xml:space="preserve">          </w:t>
            </w:r>
            <w:r w:rsidR="00154636" w:rsidRPr="00247D7C">
              <w:rPr>
                <w:noProof/>
                <w:sz w:val="18"/>
                <w:szCs w:val="18"/>
                <w:lang w:eastAsia="pl-PL"/>
              </w:rPr>
              <w:drawing>
                <wp:inline distT="0" distB="0" distL="0" distR="0">
                  <wp:extent cx="1066800" cy="1478280"/>
                  <wp:effectExtent l="1905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srcRect/>
                          <a:stretch>
                            <a:fillRect/>
                          </a:stretch>
                        </pic:blipFill>
                        <pic:spPr bwMode="auto">
                          <a:xfrm>
                            <a:off x="0" y="0"/>
                            <a:ext cx="1066800" cy="1478280"/>
                          </a:xfrm>
                          <a:prstGeom prst="rect">
                            <a:avLst/>
                          </a:prstGeom>
                          <a:noFill/>
                          <a:ln w="9525">
                            <a:noFill/>
                            <a:miter lim="800000"/>
                            <a:headEnd/>
                            <a:tailEnd/>
                          </a:ln>
                        </pic:spPr>
                      </pic:pic>
                    </a:graphicData>
                  </a:graphic>
                </wp:inline>
              </w:drawing>
            </w:r>
          </w:p>
        </w:tc>
      </w:tr>
      <w:tr w:rsidR="002C6B10" w:rsidRPr="00247D7C" w:rsidTr="00EE5335">
        <w:tc>
          <w:tcPr>
            <w:tcW w:w="5637" w:type="dxa"/>
            <w:tcBorders>
              <w:top w:val="single" w:sz="4" w:space="0" w:color="000000"/>
              <w:left w:val="single" w:sz="4" w:space="0" w:color="000000"/>
              <w:bottom w:val="single" w:sz="4" w:space="0" w:color="000000"/>
            </w:tcBorders>
            <w:shd w:val="clear" w:color="auto" w:fill="auto"/>
          </w:tcPr>
          <w:p w:rsidR="002C6B10" w:rsidRPr="00247D7C" w:rsidRDefault="002C6B10" w:rsidP="002C6B10">
            <w:pPr>
              <w:suppressAutoHyphens w:val="0"/>
              <w:spacing w:line="240" w:lineRule="auto"/>
              <w:rPr>
                <w:b/>
                <w:sz w:val="18"/>
                <w:szCs w:val="18"/>
                <w:lang w:eastAsia="pl-PL"/>
              </w:rPr>
            </w:pPr>
            <w:r w:rsidRPr="00247D7C">
              <w:rPr>
                <w:b/>
                <w:sz w:val="18"/>
                <w:szCs w:val="18"/>
                <w:lang w:eastAsia="pl-PL"/>
              </w:rPr>
              <w:t xml:space="preserve">Pojemnik na ręczniki pojedyncze </w:t>
            </w:r>
          </w:p>
          <w:p w:rsidR="002C6B10" w:rsidRPr="00247D7C" w:rsidRDefault="002C6B10" w:rsidP="00A75260">
            <w:pPr>
              <w:suppressAutoHyphens w:val="0"/>
              <w:spacing w:line="240" w:lineRule="auto"/>
              <w:rPr>
                <w:b/>
                <w:sz w:val="18"/>
                <w:szCs w:val="18"/>
                <w:lang w:eastAsia="pl-PL"/>
              </w:rPr>
            </w:pPr>
          </w:p>
        </w:tc>
        <w:tc>
          <w:tcPr>
            <w:tcW w:w="4130" w:type="dxa"/>
            <w:tcBorders>
              <w:top w:val="single" w:sz="4" w:space="0" w:color="000000"/>
              <w:left w:val="single" w:sz="4" w:space="0" w:color="000000"/>
              <w:bottom w:val="single" w:sz="4" w:space="0" w:color="000000"/>
              <w:right w:val="single" w:sz="4" w:space="0" w:color="000000"/>
            </w:tcBorders>
            <w:shd w:val="clear" w:color="auto" w:fill="auto"/>
          </w:tcPr>
          <w:p w:rsidR="002C6B10" w:rsidRPr="00247D7C" w:rsidRDefault="002C6B10" w:rsidP="00B20ACB">
            <w:pPr>
              <w:suppressAutoHyphens w:val="0"/>
              <w:snapToGrid w:val="0"/>
              <w:rPr>
                <w:sz w:val="18"/>
                <w:szCs w:val="18"/>
                <w:lang w:eastAsia="en-US"/>
              </w:rPr>
            </w:pPr>
            <w:r w:rsidRPr="00247D7C">
              <w:rPr>
                <w:b/>
                <w:sz w:val="18"/>
                <w:szCs w:val="18"/>
                <w:lang w:eastAsia="en-US"/>
              </w:rPr>
              <w:t xml:space="preserve">46szt x </w:t>
            </w:r>
            <w:r w:rsidR="00B20ACB">
              <w:rPr>
                <w:b/>
                <w:sz w:val="18"/>
                <w:szCs w:val="18"/>
                <w:lang w:eastAsia="en-US"/>
              </w:rPr>
              <w:t>.......</w:t>
            </w:r>
            <w:r w:rsidRPr="00247D7C">
              <w:rPr>
                <w:b/>
                <w:sz w:val="18"/>
                <w:szCs w:val="18"/>
                <w:lang w:eastAsia="en-US"/>
              </w:rPr>
              <w:t xml:space="preserve"> = </w:t>
            </w:r>
            <w:r w:rsidR="00B20ACB">
              <w:rPr>
                <w:b/>
                <w:sz w:val="18"/>
                <w:szCs w:val="18"/>
                <w:lang w:eastAsia="en-US"/>
              </w:rPr>
              <w:t>.................</w:t>
            </w:r>
            <w:r w:rsidRPr="00247D7C">
              <w:rPr>
                <w:b/>
                <w:sz w:val="18"/>
                <w:szCs w:val="18"/>
                <w:lang w:eastAsia="en-US"/>
              </w:rPr>
              <w:t xml:space="preserve"> zł</w:t>
            </w:r>
          </w:p>
        </w:tc>
      </w:tr>
      <w:tr w:rsidR="00A75260" w:rsidRPr="00247D7C" w:rsidTr="00EE5335">
        <w:tc>
          <w:tcPr>
            <w:tcW w:w="5637" w:type="dxa"/>
            <w:tcBorders>
              <w:top w:val="single" w:sz="4" w:space="0" w:color="000000"/>
              <w:left w:val="single" w:sz="4" w:space="0" w:color="000000"/>
              <w:bottom w:val="single" w:sz="4" w:space="0" w:color="000000"/>
            </w:tcBorders>
            <w:shd w:val="clear" w:color="auto" w:fill="auto"/>
          </w:tcPr>
          <w:p w:rsidR="00A75260" w:rsidRPr="00247D7C" w:rsidRDefault="00A75260" w:rsidP="00A75260">
            <w:pPr>
              <w:suppressAutoHyphens w:val="0"/>
              <w:spacing w:line="240" w:lineRule="auto"/>
              <w:rPr>
                <w:sz w:val="18"/>
                <w:szCs w:val="18"/>
                <w:lang w:eastAsia="pl-PL"/>
              </w:rPr>
            </w:pPr>
            <w:r w:rsidRPr="00247D7C">
              <w:rPr>
                <w:sz w:val="18"/>
                <w:szCs w:val="18"/>
                <w:lang w:eastAsia="pl-PL"/>
              </w:rPr>
              <w:t>Urządzenia ze stali nierdzewnej, wersja matowa</w:t>
            </w:r>
          </w:p>
          <w:tbl>
            <w:tblPr>
              <w:tblW w:w="0" w:type="auto"/>
              <w:tblLayout w:type="fixed"/>
              <w:tblCellMar>
                <w:left w:w="0" w:type="dxa"/>
                <w:right w:w="0" w:type="dxa"/>
              </w:tblCellMar>
              <w:tblLook w:val="0000" w:firstRow="0" w:lastRow="0" w:firstColumn="0" w:lastColumn="0" w:noHBand="0" w:noVBand="0"/>
            </w:tblPr>
            <w:tblGrid>
              <w:gridCol w:w="2913"/>
              <w:gridCol w:w="2256"/>
            </w:tblGrid>
            <w:tr w:rsidR="00A75260" w:rsidRPr="00247D7C" w:rsidTr="00A75260">
              <w:tc>
                <w:tcPr>
                  <w:tcW w:w="5169" w:type="dxa"/>
                  <w:gridSpan w:val="2"/>
                  <w:shd w:val="clear" w:color="auto" w:fill="auto"/>
                  <w:vAlign w:val="center"/>
                </w:tcPr>
                <w:p w:rsidR="00A75260" w:rsidRPr="00247D7C" w:rsidRDefault="00A75260" w:rsidP="001C540F">
                  <w:pPr>
                    <w:suppressAutoHyphens w:val="0"/>
                    <w:spacing w:line="240" w:lineRule="auto"/>
                    <w:ind w:firstLine="0"/>
                    <w:jc w:val="left"/>
                    <w:rPr>
                      <w:sz w:val="18"/>
                      <w:szCs w:val="18"/>
                    </w:rPr>
                  </w:pPr>
                  <w:r w:rsidRPr="00247D7C">
                    <w:rPr>
                      <w:sz w:val="18"/>
                      <w:szCs w:val="18"/>
                      <w:lang w:eastAsia="pl-PL"/>
                    </w:rPr>
                    <w:t>- pojemność do 500 szt. ręczników</w:t>
                  </w:r>
                  <w:r w:rsidRPr="00247D7C">
                    <w:rPr>
                      <w:sz w:val="18"/>
                      <w:szCs w:val="18"/>
                      <w:lang w:eastAsia="pl-PL"/>
                    </w:rPr>
                    <w:br/>
                    <w:t>- okienko do kontroli ilości ręczników</w:t>
                  </w:r>
                  <w:r w:rsidRPr="00247D7C">
                    <w:rPr>
                      <w:sz w:val="18"/>
                      <w:szCs w:val="18"/>
                      <w:lang w:eastAsia="pl-PL"/>
                    </w:rPr>
                    <w:br/>
                    <w:t>- zabezpieczony trwałym stalowym zamkiem bębenkowym</w:t>
                  </w:r>
                  <w:r w:rsidRPr="00247D7C">
                    <w:rPr>
                      <w:sz w:val="18"/>
                      <w:szCs w:val="18"/>
                      <w:lang w:eastAsia="pl-PL"/>
                    </w:rPr>
                    <w:br/>
                    <w:t>- zamek zlicowany z powierzchnią urządzenia</w:t>
                  </w:r>
                  <w:r w:rsidRPr="00247D7C">
                    <w:rPr>
                      <w:sz w:val="18"/>
                      <w:szCs w:val="18"/>
                      <w:lang w:eastAsia="pl-PL"/>
                    </w:rPr>
                    <w:br/>
                    <w:t>- łączenia boków spawane i szlifowane</w:t>
                  </w:r>
                  <w:r w:rsidRPr="00247D7C">
                    <w:rPr>
                      <w:sz w:val="18"/>
                      <w:szCs w:val="18"/>
                      <w:lang w:eastAsia="pl-PL"/>
                    </w:rPr>
                    <w:br/>
                    <w:t xml:space="preserve">- niewidoczne zawiasy </w:t>
                  </w:r>
                  <w:r w:rsidRPr="00247D7C">
                    <w:rPr>
                      <w:sz w:val="18"/>
                      <w:szCs w:val="18"/>
                      <w:lang w:eastAsia="pl-PL"/>
                    </w:rPr>
                    <w:br/>
                  </w:r>
                </w:p>
              </w:tc>
            </w:tr>
            <w:tr w:rsidR="00A75260" w:rsidRPr="00247D7C" w:rsidTr="00A75260">
              <w:tc>
                <w:tcPr>
                  <w:tcW w:w="2913" w:type="dxa"/>
                  <w:shd w:val="clear" w:color="auto" w:fill="auto"/>
                  <w:vAlign w:val="center"/>
                </w:tcPr>
                <w:p w:rsidR="00A75260" w:rsidRPr="00247D7C" w:rsidRDefault="00A75260" w:rsidP="00A75260">
                  <w:pPr>
                    <w:suppressAutoHyphens w:val="0"/>
                    <w:spacing w:line="240" w:lineRule="auto"/>
                    <w:rPr>
                      <w:sz w:val="18"/>
                      <w:szCs w:val="18"/>
                      <w:lang w:eastAsia="pl-PL"/>
                    </w:rPr>
                  </w:pPr>
                </w:p>
              </w:tc>
              <w:tc>
                <w:tcPr>
                  <w:tcW w:w="2256" w:type="dxa"/>
                  <w:shd w:val="clear" w:color="auto" w:fill="auto"/>
                  <w:vAlign w:val="center"/>
                </w:tcPr>
                <w:p w:rsidR="00A75260" w:rsidRPr="00247D7C" w:rsidRDefault="00A75260" w:rsidP="00A75260">
                  <w:pPr>
                    <w:suppressAutoHyphens w:val="0"/>
                    <w:spacing w:line="240" w:lineRule="auto"/>
                    <w:rPr>
                      <w:sz w:val="18"/>
                      <w:szCs w:val="18"/>
                    </w:rPr>
                  </w:pPr>
                </w:p>
              </w:tc>
            </w:tr>
            <w:tr w:rsidR="00A75260" w:rsidRPr="00247D7C" w:rsidTr="00A75260">
              <w:tc>
                <w:tcPr>
                  <w:tcW w:w="2913" w:type="dxa"/>
                  <w:shd w:val="clear" w:color="auto" w:fill="auto"/>
                  <w:vAlign w:val="center"/>
                </w:tcPr>
                <w:p w:rsidR="00A75260" w:rsidRPr="00247D7C" w:rsidRDefault="00A75260" w:rsidP="00A75260">
                  <w:pPr>
                    <w:suppressAutoHyphens w:val="0"/>
                    <w:spacing w:line="240" w:lineRule="auto"/>
                    <w:rPr>
                      <w:sz w:val="18"/>
                      <w:szCs w:val="18"/>
                      <w:lang w:eastAsia="pl-PL"/>
                    </w:rPr>
                  </w:pPr>
                </w:p>
              </w:tc>
              <w:tc>
                <w:tcPr>
                  <w:tcW w:w="2256" w:type="dxa"/>
                  <w:shd w:val="clear" w:color="auto" w:fill="auto"/>
                  <w:vAlign w:val="center"/>
                </w:tcPr>
                <w:p w:rsidR="00A75260" w:rsidRPr="00247D7C" w:rsidRDefault="00A75260" w:rsidP="00A75260">
                  <w:pPr>
                    <w:suppressAutoHyphens w:val="0"/>
                    <w:spacing w:line="240" w:lineRule="auto"/>
                    <w:rPr>
                      <w:sz w:val="18"/>
                      <w:szCs w:val="18"/>
                    </w:rPr>
                  </w:pPr>
                </w:p>
              </w:tc>
            </w:tr>
            <w:tr w:rsidR="00A75260" w:rsidRPr="00247D7C" w:rsidTr="00A75260">
              <w:tc>
                <w:tcPr>
                  <w:tcW w:w="2913" w:type="dxa"/>
                  <w:shd w:val="clear" w:color="auto" w:fill="auto"/>
                  <w:vAlign w:val="center"/>
                </w:tcPr>
                <w:p w:rsidR="00A75260" w:rsidRPr="00247D7C" w:rsidRDefault="00A75260" w:rsidP="00A75260">
                  <w:pPr>
                    <w:suppressAutoHyphens w:val="0"/>
                    <w:spacing w:line="240" w:lineRule="auto"/>
                    <w:rPr>
                      <w:sz w:val="18"/>
                      <w:szCs w:val="18"/>
                      <w:lang w:eastAsia="pl-PL"/>
                    </w:rPr>
                  </w:pPr>
                </w:p>
              </w:tc>
              <w:tc>
                <w:tcPr>
                  <w:tcW w:w="2256" w:type="dxa"/>
                  <w:shd w:val="clear" w:color="auto" w:fill="auto"/>
                  <w:vAlign w:val="center"/>
                </w:tcPr>
                <w:p w:rsidR="00A75260" w:rsidRPr="00247D7C" w:rsidRDefault="00A75260" w:rsidP="00A75260">
                  <w:pPr>
                    <w:suppressAutoHyphens w:val="0"/>
                    <w:spacing w:line="240" w:lineRule="auto"/>
                    <w:rPr>
                      <w:sz w:val="18"/>
                      <w:szCs w:val="18"/>
                    </w:rPr>
                  </w:pPr>
                </w:p>
              </w:tc>
            </w:tr>
          </w:tbl>
          <w:p w:rsidR="00A75260" w:rsidRPr="00247D7C" w:rsidRDefault="00A75260" w:rsidP="00A75260">
            <w:pPr>
              <w:suppressAutoHyphens w:val="0"/>
              <w:spacing w:line="240" w:lineRule="auto"/>
              <w:rPr>
                <w:b/>
                <w:sz w:val="18"/>
                <w:szCs w:val="18"/>
                <w:lang w:eastAsia="pl-PL"/>
              </w:rPr>
            </w:pPr>
          </w:p>
        </w:tc>
        <w:tc>
          <w:tcPr>
            <w:tcW w:w="4130" w:type="dxa"/>
            <w:tcBorders>
              <w:top w:val="single" w:sz="4" w:space="0" w:color="000000"/>
              <w:left w:val="single" w:sz="4" w:space="0" w:color="000000"/>
              <w:bottom w:val="single" w:sz="4" w:space="0" w:color="000000"/>
              <w:right w:val="single" w:sz="4" w:space="0" w:color="000000"/>
            </w:tcBorders>
            <w:shd w:val="clear" w:color="auto" w:fill="auto"/>
          </w:tcPr>
          <w:p w:rsidR="00A75260" w:rsidRPr="00247D7C" w:rsidRDefault="00A75260" w:rsidP="00A75260">
            <w:pPr>
              <w:suppressAutoHyphens w:val="0"/>
              <w:snapToGrid w:val="0"/>
              <w:rPr>
                <w:sz w:val="18"/>
                <w:szCs w:val="18"/>
                <w:lang w:eastAsia="en-US"/>
              </w:rPr>
            </w:pPr>
          </w:p>
          <w:p w:rsidR="00A75260" w:rsidRPr="00247D7C" w:rsidRDefault="00A75260" w:rsidP="00A75260">
            <w:pPr>
              <w:suppressAutoHyphens w:val="0"/>
              <w:rPr>
                <w:sz w:val="18"/>
                <w:szCs w:val="18"/>
              </w:rPr>
            </w:pPr>
            <w:r w:rsidRPr="00247D7C">
              <w:rPr>
                <w:sz w:val="18"/>
                <w:szCs w:val="18"/>
                <w:lang w:eastAsia="en-US"/>
              </w:rPr>
              <w:t xml:space="preserve">            </w:t>
            </w:r>
            <w:r w:rsidR="00154636" w:rsidRPr="00247D7C">
              <w:rPr>
                <w:noProof/>
                <w:sz w:val="18"/>
                <w:szCs w:val="18"/>
                <w:lang w:eastAsia="pl-PL"/>
              </w:rPr>
              <w:drawing>
                <wp:inline distT="0" distB="0" distL="0" distR="0">
                  <wp:extent cx="1821180" cy="1821180"/>
                  <wp:effectExtent l="19050" t="0" r="762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srcRect/>
                          <a:stretch>
                            <a:fillRect/>
                          </a:stretch>
                        </pic:blipFill>
                        <pic:spPr bwMode="auto">
                          <a:xfrm>
                            <a:off x="0" y="0"/>
                            <a:ext cx="1821180" cy="1821180"/>
                          </a:xfrm>
                          <a:prstGeom prst="rect">
                            <a:avLst/>
                          </a:prstGeom>
                          <a:solidFill>
                            <a:srgbClr val="FFFFFF"/>
                          </a:solidFill>
                          <a:ln w="9525">
                            <a:noFill/>
                            <a:miter lim="800000"/>
                            <a:headEnd/>
                            <a:tailEnd/>
                          </a:ln>
                        </pic:spPr>
                      </pic:pic>
                    </a:graphicData>
                  </a:graphic>
                </wp:inline>
              </w:drawing>
            </w:r>
          </w:p>
        </w:tc>
      </w:tr>
      <w:tr w:rsidR="002C6B10" w:rsidRPr="00247D7C" w:rsidTr="00EE5335">
        <w:tc>
          <w:tcPr>
            <w:tcW w:w="5637" w:type="dxa"/>
            <w:tcBorders>
              <w:top w:val="single" w:sz="4" w:space="0" w:color="000000"/>
              <w:left w:val="single" w:sz="4" w:space="0" w:color="000000"/>
              <w:bottom w:val="single" w:sz="4" w:space="0" w:color="000000"/>
            </w:tcBorders>
            <w:shd w:val="clear" w:color="auto" w:fill="auto"/>
          </w:tcPr>
          <w:p w:rsidR="002C6B10" w:rsidRPr="00247D7C" w:rsidRDefault="002C6B10" w:rsidP="002C6B10">
            <w:pPr>
              <w:suppressAutoHyphens w:val="0"/>
              <w:spacing w:line="240" w:lineRule="auto"/>
              <w:rPr>
                <w:b/>
                <w:sz w:val="18"/>
                <w:szCs w:val="18"/>
                <w:lang w:eastAsia="pl-PL"/>
              </w:rPr>
            </w:pPr>
            <w:r w:rsidRPr="00247D7C">
              <w:rPr>
                <w:b/>
                <w:sz w:val="18"/>
                <w:szCs w:val="18"/>
                <w:lang w:eastAsia="pl-PL"/>
              </w:rPr>
              <w:t xml:space="preserve">Kosz na ręczniki </w:t>
            </w:r>
          </w:p>
          <w:p w:rsidR="002C6B10" w:rsidRPr="00247D7C" w:rsidRDefault="002C6B10" w:rsidP="00A75260">
            <w:pPr>
              <w:suppressAutoHyphens w:val="0"/>
              <w:spacing w:line="240" w:lineRule="auto"/>
              <w:rPr>
                <w:b/>
                <w:sz w:val="18"/>
                <w:szCs w:val="18"/>
                <w:lang w:eastAsia="pl-PL"/>
              </w:rPr>
            </w:pPr>
          </w:p>
        </w:tc>
        <w:tc>
          <w:tcPr>
            <w:tcW w:w="4130" w:type="dxa"/>
            <w:tcBorders>
              <w:top w:val="single" w:sz="4" w:space="0" w:color="000000"/>
              <w:left w:val="single" w:sz="4" w:space="0" w:color="000000"/>
              <w:bottom w:val="single" w:sz="4" w:space="0" w:color="000000"/>
              <w:right w:val="single" w:sz="4" w:space="0" w:color="000000"/>
            </w:tcBorders>
            <w:shd w:val="clear" w:color="auto" w:fill="auto"/>
          </w:tcPr>
          <w:p w:rsidR="002C6B10" w:rsidRPr="00247D7C" w:rsidRDefault="002C6B10" w:rsidP="00B20ACB">
            <w:pPr>
              <w:suppressAutoHyphens w:val="0"/>
              <w:snapToGrid w:val="0"/>
              <w:rPr>
                <w:sz w:val="18"/>
                <w:szCs w:val="18"/>
                <w:lang w:eastAsia="en-US"/>
              </w:rPr>
            </w:pPr>
            <w:r w:rsidRPr="00247D7C">
              <w:rPr>
                <w:b/>
                <w:sz w:val="18"/>
                <w:szCs w:val="18"/>
                <w:lang w:eastAsia="en-US"/>
              </w:rPr>
              <w:t xml:space="preserve">46szt x </w:t>
            </w:r>
            <w:r w:rsidR="00B20ACB">
              <w:rPr>
                <w:b/>
                <w:sz w:val="18"/>
                <w:szCs w:val="18"/>
                <w:lang w:eastAsia="en-US"/>
              </w:rPr>
              <w:t>......</w:t>
            </w:r>
            <w:r w:rsidRPr="00247D7C">
              <w:rPr>
                <w:b/>
                <w:sz w:val="18"/>
                <w:szCs w:val="18"/>
                <w:lang w:eastAsia="en-US"/>
              </w:rPr>
              <w:t xml:space="preserve"> = </w:t>
            </w:r>
            <w:r w:rsidR="00B20ACB">
              <w:rPr>
                <w:b/>
                <w:sz w:val="18"/>
                <w:szCs w:val="18"/>
                <w:lang w:eastAsia="en-US"/>
              </w:rPr>
              <w:t>...............</w:t>
            </w:r>
            <w:r w:rsidRPr="00247D7C">
              <w:rPr>
                <w:b/>
                <w:sz w:val="18"/>
                <w:szCs w:val="18"/>
                <w:lang w:eastAsia="en-US"/>
              </w:rPr>
              <w:t xml:space="preserve"> zł</w:t>
            </w:r>
          </w:p>
        </w:tc>
      </w:tr>
      <w:tr w:rsidR="00A75260" w:rsidRPr="00247D7C" w:rsidTr="00EE5335">
        <w:tc>
          <w:tcPr>
            <w:tcW w:w="5637" w:type="dxa"/>
            <w:tcBorders>
              <w:top w:val="single" w:sz="4" w:space="0" w:color="000000"/>
              <w:left w:val="single" w:sz="4" w:space="0" w:color="000000"/>
              <w:bottom w:val="single" w:sz="4" w:space="0" w:color="000000"/>
            </w:tcBorders>
            <w:shd w:val="clear" w:color="auto" w:fill="auto"/>
          </w:tcPr>
          <w:p w:rsidR="00A75260" w:rsidRPr="00247D7C" w:rsidRDefault="00A75260" w:rsidP="00A75260">
            <w:pPr>
              <w:suppressAutoHyphens w:val="0"/>
              <w:spacing w:line="240" w:lineRule="auto"/>
              <w:rPr>
                <w:sz w:val="18"/>
                <w:szCs w:val="18"/>
                <w:lang w:eastAsia="pl-PL"/>
              </w:rPr>
            </w:pPr>
            <w:r w:rsidRPr="00247D7C">
              <w:rPr>
                <w:sz w:val="18"/>
                <w:szCs w:val="18"/>
                <w:lang w:eastAsia="pl-PL"/>
              </w:rPr>
              <w:t>Urządzenia ze stali nierdzewnej, wersja matowa</w:t>
            </w:r>
          </w:p>
          <w:p w:rsidR="00A75260" w:rsidRPr="00247D7C" w:rsidRDefault="00A75260" w:rsidP="001C540F">
            <w:pPr>
              <w:suppressAutoHyphens w:val="0"/>
              <w:spacing w:line="240" w:lineRule="auto"/>
              <w:ind w:firstLine="0"/>
              <w:jc w:val="left"/>
              <w:rPr>
                <w:sz w:val="18"/>
                <w:szCs w:val="18"/>
                <w:lang w:eastAsia="pl-PL"/>
              </w:rPr>
            </w:pPr>
            <w:r w:rsidRPr="00247D7C">
              <w:rPr>
                <w:sz w:val="18"/>
                <w:szCs w:val="18"/>
                <w:lang w:eastAsia="pl-PL"/>
              </w:rPr>
              <w:t xml:space="preserve">- pojemność </w:t>
            </w:r>
            <w:smartTag w:uri="urn:schemas-microsoft-com:office:smarttags" w:element="metricconverter">
              <w:smartTagPr>
                <w:attr w:name="ProductID" w:val="47 litr￳w"/>
              </w:smartTagPr>
              <w:r w:rsidRPr="00247D7C">
                <w:rPr>
                  <w:sz w:val="18"/>
                  <w:szCs w:val="18"/>
                  <w:lang w:eastAsia="pl-PL"/>
                </w:rPr>
                <w:t>47 litrów</w:t>
              </w:r>
            </w:smartTag>
            <w:r w:rsidRPr="00247D7C">
              <w:rPr>
                <w:sz w:val="18"/>
                <w:szCs w:val="18"/>
                <w:lang w:eastAsia="pl-PL"/>
              </w:rPr>
              <w:br/>
              <w:t>- wyposażony w zdejmowaną pokrywę ze stożkowym otworem</w:t>
            </w:r>
            <w:r w:rsidRPr="00247D7C">
              <w:rPr>
                <w:sz w:val="18"/>
                <w:szCs w:val="18"/>
                <w:lang w:eastAsia="pl-PL"/>
              </w:rPr>
              <w:br/>
              <w:t>- możliwość zamocowania do ściany</w:t>
            </w:r>
            <w:r w:rsidRPr="00247D7C">
              <w:rPr>
                <w:sz w:val="18"/>
                <w:szCs w:val="18"/>
                <w:lang w:eastAsia="pl-PL"/>
              </w:rPr>
              <w:br/>
              <w:t>- zabezpieczony trwałym stalowym zamkiem bębenkowym</w:t>
            </w:r>
            <w:r w:rsidRPr="00247D7C">
              <w:rPr>
                <w:sz w:val="18"/>
                <w:szCs w:val="18"/>
                <w:lang w:eastAsia="pl-PL"/>
              </w:rPr>
              <w:br/>
              <w:t>- zamek zlicowany z powierzchnią urządzenia</w:t>
            </w:r>
            <w:r w:rsidRPr="00247D7C">
              <w:rPr>
                <w:sz w:val="18"/>
                <w:szCs w:val="18"/>
                <w:lang w:eastAsia="pl-PL"/>
              </w:rPr>
              <w:br/>
              <w:t xml:space="preserve">- łączenia boków spawane i szlifowane </w:t>
            </w:r>
          </w:p>
          <w:p w:rsidR="00A75260" w:rsidRPr="00247D7C" w:rsidRDefault="00A75260" w:rsidP="00A75260">
            <w:pPr>
              <w:suppressAutoHyphens w:val="0"/>
              <w:spacing w:line="240" w:lineRule="auto"/>
              <w:rPr>
                <w:sz w:val="18"/>
                <w:szCs w:val="18"/>
                <w:lang w:eastAsia="pl-PL"/>
              </w:rPr>
            </w:pPr>
          </w:p>
          <w:p w:rsidR="00A75260" w:rsidRPr="00247D7C" w:rsidRDefault="00A75260" w:rsidP="00A75260">
            <w:pPr>
              <w:suppressAutoHyphens w:val="0"/>
              <w:spacing w:line="240" w:lineRule="auto"/>
              <w:rPr>
                <w:sz w:val="18"/>
                <w:szCs w:val="18"/>
                <w:lang w:eastAsia="pl-PL"/>
              </w:rPr>
            </w:pPr>
          </w:p>
          <w:p w:rsidR="00A75260" w:rsidRPr="00247D7C" w:rsidRDefault="00A75260" w:rsidP="00A75260">
            <w:pPr>
              <w:suppressAutoHyphens w:val="0"/>
              <w:spacing w:line="240" w:lineRule="auto"/>
              <w:rPr>
                <w:sz w:val="18"/>
                <w:szCs w:val="18"/>
              </w:rPr>
            </w:pPr>
          </w:p>
        </w:tc>
        <w:tc>
          <w:tcPr>
            <w:tcW w:w="4130" w:type="dxa"/>
            <w:tcBorders>
              <w:top w:val="single" w:sz="4" w:space="0" w:color="000000"/>
              <w:left w:val="single" w:sz="4" w:space="0" w:color="000000"/>
              <w:bottom w:val="single" w:sz="4" w:space="0" w:color="000000"/>
              <w:right w:val="single" w:sz="4" w:space="0" w:color="000000"/>
            </w:tcBorders>
            <w:shd w:val="clear" w:color="auto" w:fill="auto"/>
          </w:tcPr>
          <w:p w:rsidR="00A75260" w:rsidRPr="00247D7C" w:rsidRDefault="00A75260" w:rsidP="00A75260">
            <w:pPr>
              <w:suppressAutoHyphens w:val="0"/>
              <w:snapToGrid w:val="0"/>
              <w:rPr>
                <w:sz w:val="18"/>
                <w:szCs w:val="18"/>
                <w:lang w:eastAsia="en-US"/>
              </w:rPr>
            </w:pPr>
          </w:p>
          <w:p w:rsidR="00A75260" w:rsidRPr="00247D7C" w:rsidRDefault="00A75260" w:rsidP="00A75260">
            <w:pPr>
              <w:suppressAutoHyphens w:val="0"/>
              <w:rPr>
                <w:sz w:val="18"/>
                <w:szCs w:val="18"/>
              </w:rPr>
            </w:pPr>
            <w:r w:rsidRPr="00247D7C">
              <w:rPr>
                <w:sz w:val="18"/>
                <w:szCs w:val="18"/>
                <w:lang w:eastAsia="en-US"/>
              </w:rPr>
              <w:t xml:space="preserve">            </w:t>
            </w:r>
            <w:r w:rsidR="00154636" w:rsidRPr="00247D7C">
              <w:rPr>
                <w:noProof/>
                <w:sz w:val="18"/>
                <w:szCs w:val="18"/>
                <w:lang w:eastAsia="pl-PL"/>
              </w:rPr>
              <w:drawing>
                <wp:inline distT="0" distB="0" distL="0" distR="0">
                  <wp:extent cx="1958340" cy="1958340"/>
                  <wp:effectExtent l="19050" t="0" r="381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srcRect/>
                          <a:stretch>
                            <a:fillRect/>
                          </a:stretch>
                        </pic:blipFill>
                        <pic:spPr bwMode="auto">
                          <a:xfrm>
                            <a:off x="0" y="0"/>
                            <a:ext cx="1958340" cy="1958340"/>
                          </a:xfrm>
                          <a:prstGeom prst="rect">
                            <a:avLst/>
                          </a:prstGeom>
                          <a:solidFill>
                            <a:srgbClr val="FFFFFF"/>
                          </a:solidFill>
                          <a:ln w="9525">
                            <a:noFill/>
                            <a:miter lim="800000"/>
                            <a:headEnd/>
                            <a:tailEnd/>
                          </a:ln>
                        </pic:spPr>
                      </pic:pic>
                    </a:graphicData>
                  </a:graphic>
                </wp:inline>
              </w:drawing>
            </w:r>
          </w:p>
        </w:tc>
      </w:tr>
    </w:tbl>
    <w:p w:rsidR="001B7B8A" w:rsidRPr="00247D7C" w:rsidRDefault="001B7B8A" w:rsidP="008573AD">
      <w:pPr>
        <w:widowControl/>
        <w:suppressAutoHyphens w:val="0"/>
        <w:spacing w:line="276" w:lineRule="auto"/>
        <w:ind w:right="0" w:firstLine="0"/>
        <w:jc w:val="left"/>
        <w:rPr>
          <w:color w:val="C0C0C0"/>
          <w:sz w:val="18"/>
          <w:szCs w:val="18"/>
        </w:rPr>
      </w:pPr>
    </w:p>
    <w:p w:rsidR="00A75260" w:rsidRPr="00247D7C" w:rsidRDefault="00A106B3" w:rsidP="008573AD">
      <w:pPr>
        <w:widowControl/>
        <w:suppressAutoHyphens w:val="0"/>
        <w:spacing w:line="276" w:lineRule="auto"/>
        <w:ind w:right="0" w:firstLine="0"/>
        <w:jc w:val="left"/>
        <w:rPr>
          <w:color w:val="C0C0C0"/>
          <w:sz w:val="18"/>
          <w:szCs w:val="18"/>
        </w:rPr>
      </w:pPr>
      <w:r w:rsidRPr="00247D7C">
        <w:rPr>
          <w:color w:val="C0C0C0"/>
          <w:sz w:val="18"/>
          <w:szCs w:val="18"/>
        </w:rPr>
        <w:t xml:space="preserve"> </w:t>
      </w:r>
    </w:p>
    <w:p w:rsidR="00A64AC3" w:rsidRPr="00247D7C" w:rsidRDefault="00B76A87" w:rsidP="008573AD">
      <w:pPr>
        <w:widowControl/>
        <w:suppressAutoHyphens w:val="0"/>
        <w:spacing w:line="276" w:lineRule="auto"/>
        <w:ind w:right="0" w:firstLine="0"/>
        <w:jc w:val="left"/>
        <w:rPr>
          <w:color w:val="C0C0C0"/>
          <w:sz w:val="18"/>
          <w:szCs w:val="18"/>
        </w:rPr>
      </w:pPr>
      <w:r w:rsidRPr="00247D7C">
        <w:rPr>
          <w:color w:val="C0C0C0"/>
          <w:sz w:val="18"/>
          <w:szCs w:val="18"/>
        </w:rPr>
        <w:br w:type="page"/>
      </w:r>
      <w:r w:rsidR="00A106B3" w:rsidRPr="00247D7C">
        <w:rPr>
          <w:color w:val="C0C0C0"/>
          <w:sz w:val="18"/>
          <w:szCs w:val="18"/>
        </w:rPr>
        <w:lastRenderedPageBreak/>
        <w:t xml:space="preserve"> </w:t>
      </w:r>
    </w:p>
    <w:tbl>
      <w:tblPr>
        <w:tblW w:w="9767" w:type="dxa"/>
        <w:tblInd w:w="-20" w:type="dxa"/>
        <w:tblLayout w:type="fixed"/>
        <w:tblLook w:val="0000" w:firstRow="0" w:lastRow="0" w:firstColumn="0" w:lastColumn="0" w:noHBand="0" w:noVBand="0"/>
      </w:tblPr>
      <w:tblGrid>
        <w:gridCol w:w="5637"/>
        <w:gridCol w:w="4130"/>
      </w:tblGrid>
      <w:tr w:rsidR="00A64AC3" w:rsidRPr="00247D7C" w:rsidTr="00041675">
        <w:trPr>
          <w:trHeight w:val="402"/>
        </w:trPr>
        <w:tc>
          <w:tcPr>
            <w:tcW w:w="5637" w:type="dxa"/>
            <w:tcBorders>
              <w:top w:val="single" w:sz="4" w:space="0" w:color="000000"/>
              <w:left w:val="single" w:sz="4" w:space="0" w:color="000000"/>
              <w:bottom w:val="single" w:sz="4" w:space="0" w:color="000000"/>
            </w:tcBorders>
            <w:shd w:val="clear" w:color="auto" w:fill="E5E5E5"/>
            <w:vAlign w:val="center"/>
          </w:tcPr>
          <w:p w:rsidR="00A64AC3" w:rsidRPr="00247D7C" w:rsidRDefault="00EE5335" w:rsidP="002C6B10">
            <w:pPr>
              <w:suppressAutoHyphens w:val="0"/>
              <w:spacing w:line="240" w:lineRule="auto"/>
              <w:rPr>
                <w:b/>
                <w:sz w:val="18"/>
                <w:szCs w:val="18"/>
                <w:lang w:eastAsia="en-US"/>
              </w:rPr>
            </w:pPr>
            <w:r w:rsidRPr="00247D7C">
              <w:rPr>
                <w:b/>
                <w:sz w:val="18"/>
                <w:szCs w:val="18"/>
                <w:lang w:eastAsia="en-US"/>
              </w:rPr>
              <w:t xml:space="preserve">Zestaw natryskowy </w:t>
            </w:r>
            <w:r w:rsidR="00A64AC3" w:rsidRPr="00247D7C">
              <w:rPr>
                <w:b/>
                <w:sz w:val="18"/>
                <w:szCs w:val="18"/>
                <w:lang w:eastAsia="en-US"/>
              </w:rPr>
              <w:t xml:space="preserve"> </w:t>
            </w:r>
          </w:p>
        </w:tc>
        <w:tc>
          <w:tcPr>
            <w:tcW w:w="4130" w:type="dxa"/>
            <w:tcBorders>
              <w:top w:val="single" w:sz="4" w:space="0" w:color="000000"/>
              <w:left w:val="single" w:sz="4" w:space="0" w:color="000000"/>
              <w:bottom w:val="single" w:sz="4" w:space="0" w:color="000000"/>
              <w:right w:val="single" w:sz="4" w:space="0" w:color="000000"/>
            </w:tcBorders>
            <w:shd w:val="clear" w:color="auto" w:fill="E5E5E5"/>
            <w:vAlign w:val="center"/>
          </w:tcPr>
          <w:p w:rsidR="00A64AC3" w:rsidRPr="00247D7C" w:rsidRDefault="00A64AC3" w:rsidP="002C6B10">
            <w:pPr>
              <w:suppressAutoHyphens w:val="0"/>
              <w:snapToGrid w:val="0"/>
              <w:spacing w:line="240" w:lineRule="auto"/>
              <w:jc w:val="right"/>
              <w:rPr>
                <w:b/>
                <w:sz w:val="18"/>
                <w:szCs w:val="18"/>
                <w:lang w:eastAsia="en-US"/>
              </w:rPr>
            </w:pPr>
          </w:p>
        </w:tc>
      </w:tr>
      <w:tr w:rsidR="002C6B10" w:rsidRPr="00247D7C" w:rsidTr="002C6B10">
        <w:trPr>
          <w:trHeight w:val="307"/>
        </w:trPr>
        <w:tc>
          <w:tcPr>
            <w:tcW w:w="5637" w:type="dxa"/>
            <w:tcBorders>
              <w:top w:val="single" w:sz="4" w:space="0" w:color="000000"/>
              <w:left w:val="single" w:sz="4" w:space="0" w:color="000000"/>
              <w:bottom w:val="single" w:sz="4" w:space="0" w:color="000000"/>
            </w:tcBorders>
            <w:shd w:val="clear" w:color="auto" w:fill="auto"/>
          </w:tcPr>
          <w:p w:rsidR="002C6B10" w:rsidRPr="00247D7C" w:rsidRDefault="002C6B10" w:rsidP="00A64AC3">
            <w:pPr>
              <w:suppressAutoHyphens w:val="0"/>
              <w:spacing w:line="240" w:lineRule="auto"/>
              <w:rPr>
                <w:b/>
                <w:sz w:val="18"/>
                <w:szCs w:val="18"/>
                <w:lang w:eastAsia="pl-PL"/>
              </w:rPr>
            </w:pPr>
            <w:r w:rsidRPr="00247D7C">
              <w:rPr>
                <w:b/>
                <w:sz w:val="18"/>
                <w:szCs w:val="18"/>
                <w:lang w:eastAsia="en-US"/>
              </w:rPr>
              <w:t>Mydelniczka ścienna</w:t>
            </w:r>
          </w:p>
        </w:tc>
        <w:tc>
          <w:tcPr>
            <w:tcW w:w="4130" w:type="dxa"/>
            <w:tcBorders>
              <w:top w:val="single" w:sz="4" w:space="0" w:color="000000"/>
              <w:left w:val="single" w:sz="4" w:space="0" w:color="000000"/>
              <w:bottom w:val="single" w:sz="4" w:space="0" w:color="000000"/>
              <w:right w:val="single" w:sz="4" w:space="0" w:color="000000"/>
            </w:tcBorders>
            <w:shd w:val="clear" w:color="auto" w:fill="auto"/>
          </w:tcPr>
          <w:p w:rsidR="002C6B10" w:rsidRPr="00247D7C" w:rsidRDefault="002C6B10" w:rsidP="00B20ACB">
            <w:pPr>
              <w:suppressAutoHyphens w:val="0"/>
              <w:rPr>
                <w:sz w:val="18"/>
                <w:szCs w:val="18"/>
                <w:lang w:eastAsia="en-US"/>
              </w:rPr>
            </w:pPr>
            <w:r w:rsidRPr="00247D7C">
              <w:rPr>
                <w:b/>
                <w:sz w:val="18"/>
                <w:szCs w:val="18"/>
                <w:lang w:eastAsia="en-US"/>
              </w:rPr>
              <w:t xml:space="preserve">46szt x </w:t>
            </w:r>
            <w:r w:rsidR="00B20ACB">
              <w:rPr>
                <w:b/>
                <w:sz w:val="18"/>
                <w:szCs w:val="18"/>
                <w:lang w:eastAsia="en-US"/>
              </w:rPr>
              <w:t>....</w:t>
            </w:r>
            <w:r w:rsidRPr="00247D7C">
              <w:rPr>
                <w:b/>
                <w:sz w:val="18"/>
                <w:szCs w:val="18"/>
                <w:lang w:eastAsia="en-US"/>
              </w:rPr>
              <w:t xml:space="preserve"> = </w:t>
            </w:r>
            <w:r w:rsidR="00B20ACB">
              <w:rPr>
                <w:b/>
                <w:sz w:val="18"/>
                <w:szCs w:val="18"/>
                <w:lang w:eastAsia="en-US"/>
              </w:rPr>
              <w:t>..............</w:t>
            </w:r>
            <w:r w:rsidRPr="00247D7C">
              <w:rPr>
                <w:b/>
                <w:sz w:val="18"/>
                <w:szCs w:val="18"/>
                <w:lang w:eastAsia="en-US"/>
              </w:rPr>
              <w:t xml:space="preserve"> zł</w:t>
            </w:r>
          </w:p>
        </w:tc>
      </w:tr>
      <w:tr w:rsidR="00A64AC3" w:rsidRPr="00247D7C" w:rsidTr="002C6B10">
        <w:trPr>
          <w:trHeight w:val="3104"/>
        </w:trPr>
        <w:tc>
          <w:tcPr>
            <w:tcW w:w="5637" w:type="dxa"/>
            <w:tcBorders>
              <w:top w:val="single" w:sz="4" w:space="0" w:color="000000"/>
              <w:left w:val="single" w:sz="4" w:space="0" w:color="000000"/>
              <w:bottom w:val="single" w:sz="4" w:space="0" w:color="000000"/>
            </w:tcBorders>
            <w:shd w:val="clear" w:color="auto" w:fill="auto"/>
          </w:tcPr>
          <w:p w:rsidR="00A64AC3" w:rsidRPr="00247D7C" w:rsidRDefault="00A64AC3" w:rsidP="00A64AC3">
            <w:pPr>
              <w:suppressAutoHyphens w:val="0"/>
              <w:spacing w:line="240" w:lineRule="auto"/>
              <w:rPr>
                <w:b/>
                <w:sz w:val="18"/>
                <w:szCs w:val="18"/>
                <w:lang w:eastAsia="pl-PL"/>
              </w:rPr>
            </w:pPr>
          </w:p>
          <w:p w:rsidR="00A64AC3" w:rsidRPr="00247D7C" w:rsidRDefault="00B76A87" w:rsidP="00A64AC3">
            <w:pPr>
              <w:suppressAutoHyphens w:val="0"/>
              <w:spacing w:line="240" w:lineRule="auto"/>
              <w:rPr>
                <w:sz w:val="18"/>
                <w:szCs w:val="18"/>
                <w:lang w:eastAsia="en-US"/>
              </w:rPr>
            </w:pPr>
            <w:r w:rsidRPr="00247D7C">
              <w:rPr>
                <w:sz w:val="18"/>
                <w:szCs w:val="18"/>
                <w:lang w:eastAsia="en-US"/>
              </w:rPr>
              <w:t xml:space="preserve">- </w:t>
            </w:r>
            <w:r w:rsidR="00AC0091" w:rsidRPr="00247D7C">
              <w:rPr>
                <w:sz w:val="18"/>
                <w:szCs w:val="18"/>
                <w:lang w:eastAsia="en-US"/>
              </w:rPr>
              <w:t>Mydelniczka ścienna z niewidocznymi mocowaniami</w:t>
            </w:r>
          </w:p>
          <w:p w:rsidR="00AC0091" w:rsidRPr="00247D7C" w:rsidRDefault="00AC0091" w:rsidP="00A64AC3">
            <w:pPr>
              <w:suppressAutoHyphens w:val="0"/>
              <w:spacing w:line="240" w:lineRule="auto"/>
              <w:rPr>
                <w:sz w:val="18"/>
                <w:szCs w:val="18"/>
                <w:lang w:eastAsia="en-US"/>
              </w:rPr>
            </w:pPr>
            <w:r w:rsidRPr="00247D7C">
              <w:rPr>
                <w:sz w:val="18"/>
                <w:szCs w:val="18"/>
                <w:lang w:eastAsia="en-US"/>
              </w:rPr>
              <w:t>- wandaloodporny</w:t>
            </w:r>
          </w:p>
          <w:p w:rsidR="00AC0091" w:rsidRPr="00247D7C" w:rsidRDefault="00AC0091" w:rsidP="00A64AC3">
            <w:pPr>
              <w:suppressAutoHyphens w:val="0"/>
              <w:spacing w:line="240" w:lineRule="auto"/>
              <w:rPr>
                <w:sz w:val="18"/>
                <w:szCs w:val="18"/>
                <w:lang w:eastAsia="en-US"/>
              </w:rPr>
            </w:pPr>
            <w:r w:rsidRPr="00247D7C">
              <w:rPr>
                <w:sz w:val="18"/>
                <w:szCs w:val="18"/>
                <w:lang w:eastAsia="en-US"/>
              </w:rPr>
              <w:t>- chromowany matowy</w:t>
            </w:r>
          </w:p>
          <w:p w:rsidR="00AC0091" w:rsidRPr="00247D7C" w:rsidRDefault="00B76A87" w:rsidP="00A64AC3">
            <w:pPr>
              <w:suppressAutoHyphens w:val="0"/>
              <w:spacing w:line="240" w:lineRule="auto"/>
              <w:rPr>
                <w:sz w:val="18"/>
                <w:szCs w:val="18"/>
                <w:lang w:eastAsia="en-US"/>
              </w:rPr>
            </w:pPr>
            <w:r w:rsidRPr="00247D7C">
              <w:rPr>
                <w:sz w:val="18"/>
                <w:szCs w:val="18"/>
                <w:lang w:eastAsia="en-US"/>
              </w:rPr>
              <w:t xml:space="preserve">- </w:t>
            </w:r>
            <w:r w:rsidR="00AC0091" w:rsidRPr="00247D7C">
              <w:rPr>
                <w:sz w:val="18"/>
                <w:szCs w:val="18"/>
                <w:lang w:eastAsia="en-US"/>
              </w:rPr>
              <w:t>Wymiary 60x160</w:t>
            </w:r>
          </w:p>
        </w:tc>
        <w:tc>
          <w:tcPr>
            <w:tcW w:w="4130" w:type="dxa"/>
            <w:tcBorders>
              <w:top w:val="single" w:sz="4" w:space="0" w:color="000000"/>
              <w:left w:val="single" w:sz="4" w:space="0" w:color="000000"/>
              <w:bottom w:val="single" w:sz="4" w:space="0" w:color="000000"/>
              <w:right w:val="single" w:sz="4" w:space="0" w:color="000000"/>
            </w:tcBorders>
            <w:shd w:val="clear" w:color="auto" w:fill="auto"/>
          </w:tcPr>
          <w:p w:rsidR="00A64AC3" w:rsidRPr="00247D7C" w:rsidRDefault="00A64AC3" w:rsidP="00A64AC3">
            <w:pPr>
              <w:suppressAutoHyphens w:val="0"/>
              <w:rPr>
                <w:sz w:val="18"/>
                <w:szCs w:val="18"/>
              </w:rPr>
            </w:pPr>
            <w:r w:rsidRPr="00247D7C">
              <w:rPr>
                <w:sz w:val="18"/>
                <w:szCs w:val="18"/>
                <w:lang w:eastAsia="en-US"/>
              </w:rPr>
              <w:t xml:space="preserve">    </w:t>
            </w:r>
            <w:r w:rsidR="00154636" w:rsidRPr="00247D7C">
              <w:rPr>
                <w:noProof/>
                <w:sz w:val="18"/>
                <w:szCs w:val="18"/>
                <w:lang w:eastAsia="pl-PL"/>
              </w:rPr>
              <w:drawing>
                <wp:inline distT="0" distB="0" distL="0" distR="0">
                  <wp:extent cx="1470660" cy="937260"/>
                  <wp:effectExtent l="1905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srcRect/>
                          <a:stretch>
                            <a:fillRect/>
                          </a:stretch>
                        </pic:blipFill>
                        <pic:spPr bwMode="auto">
                          <a:xfrm>
                            <a:off x="0" y="0"/>
                            <a:ext cx="1470660" cy="937260"/>
                          </a:xfrm>
                          <a:prstGeom prst="rect">
                            <a:avLst/>
                          </a:prstGeom>
                          <a:noFill/>
                          <a:ln w="9525">
                            <a:noFill/>
                            <a:miter lim="800000"/>
                            <a:headEnd/>
                            <a:tailEnd/>
                          </a:ln>
                        </pic:spPr>
                      </pic:pic>
                    </a:graphicData>
                  </a:graphic>
                </wp:inline>
              </w:drawing>
            </w:r>
            <w:r w:rsidRPr="00247D7C">
              <w:rPr>
                <w:sz w:val="18"/>
                <w:szCs w:val="18"/>
                <w:lang w:eastAsia="en-US"/>
              </w:rPr>
              <w:t xml:space="preserve">      </w:t>
            </w:r>
          </w:p>
        </w:tc>
      </w:tr>
      <w:tr w:rsidR="002C6B10" w:rsidRPr="00247D7C" w:rsidTr="002C6B10">
        <w:trPr>
          <w:trHeight w:val="426"/>
        </w:trPr>
        <w:tc>
          <w:tcPr>
            <w:tcW w:w="5637" w:type="dxa"/>
            <w:tcBorders>
              <w:top w:val="single" w:sz="4" w:space="0" w:color="000000"/>
              <w:left w:val="single" w:sz="4" w:space="0" w:color="000000"/>
              <w:bottom w:val="single" w:sz="4" w:space="0" w:color="000000"/>
            </w:tcBorders>
            <w:shd w:val="clear" w:color="auto" w:fill="auto"/>
          </w:tcPr>
          <w:p w:rsidR="002C6B10" w:rsidRPr="00247D7C" w:rsidRDefault="002C6B10" w:rsidP="002C6B10">
            <w:pPr>
              <w:suppressAutoHyphens w:val="0"/>
              <w:spacing w:line="240" w:lineRule="auto"/>
              <w:rPr>
                <w:b/>
                <w:sz w:val="18"/>
                <w:szCs w:val="18"/>
                <w:lang w:eastAsia="pl-PL"/>
              </w:rPr>
            </w:pPr>
            <w:r w:rsidRPr="00247D7C">
              <w:rPr>
                <w:b/>
                <w:sz w:val="18"/>
                <w:szCs w:val="18"/>
                <w:lang w:eastAsia="pl-PL"/>
              </w:rPr>
              <w:t>Wieszak podwójny ślimak</w:t>
            </w:r>
          </w:p>
          <w:p w:rsidR="002C6B10" w:rsidRPr="00247D7C" w:rsidRDefault="002C6B10" w:rsidP="00A339C9">
            <w:pPr>
              <w:suppressAutoHyphens w:val="0"/>
              <w:spacing w:line="240" w:lineRule="auto"/>
              <w:rPr>
                <w:b/>
                <w:sz w:val="18"/>
                <w:szCs w:val="18"/>
                <w:lang w:eastAsia="pl-PL"/>
              </w:rPr>
            </w:pPr>
          </w:p>
        </w:tc>
        <w:tc>
          <w:tcPr>
            <w:tcW w:w="4130" w:type="dxa"/>
            <w:tcBorders>
              <w:top w:val="single" w:sz="4" w:space="0" w:color="000000"/>
              <w:left w:val="single" w:sz="4" w:space="0" w:color="000000"/>
              <w:bottom w:val="single" w:sz="4" w:space="0" w:color="000000"/>
              <w:right w:val="single" w:sz="4" w:space="0" w:color="000000"/>
            </w:tcBorders>
            <w:shd w:val="clear" w:color="auto" w:fill="auto"/>
          </w:tcPr>
          <w:p w:rsidR="002C6B10" w:rsidRPr="00247D7C" w:rsidRDefault="002C6B10" w:rsidP="00B20ACB">
            <w:pPr>
              <w:suppressAutoHyphens w:val="0"/>
              <w:spacing w:line="240" w:lineRule="auto"/>
              <w:rPr>
                <w:sz w:val="18"/>
                <w:szCs w:val="18"/>
                <w:lang w:eastAsia="en-US"/>
              </w:rPr>
            </w:pPr>
            <w:r w:rsidRPr="00247D7C">
              <w:rPr>
                <w:b/>
                <w:sz w:val="18"/>
                <w:szCs w:val="18"/>
                <w:lang w:eastAsia="en-US"/>
              </w:rPr>
              <w:t xml:space="preserve">46szt x </w:t>
            </w:r>
            <w:r w:rsidR="00B20ACB">
              <w:rPr>
                <w:b/>
                <w:sz w:val="18"/>
                <w:szCs w:val="18"/>
                <w:lang w:eastAsia="en-US"/>
              </w:rPr>
              <w:t>........</w:t>
            </w:r>
            <w:r w:rsidRPr="00247D7C">
              <w:rPr>
                <w:b/>
                <w:sz w:val="18"/>
                <w:szCs w:val="18"/>
                <w:lang w:eastAsia="en-US"/>
              </w:rPr>
              <w:t xml:space="preserve"> =</w:t>
            </w:r>
            <w:r w:rsidR="00B20ACB">
              <w:rPr>
                <w:b/>
                <w:sz w:val="18"/>
                <w:szCs w:val="18"/>
                <w:lang w:eastAsia="en-US"/>
              </w:rPr>
              <w:t>...............</w:t>
            </w:r>
            <w:r w:rsidRPr="00247D7C">
              <w:rPr>
                <w:b/>
                <w:sz w:val="18"/>
                <w:szCs w:val="18"/>
                <w:lang w:eastAsia="en-US"/>
              </w:rPr>
              <w:t xml:space="preserve"> zł</w:t>
            </w:r>
          </w:p>
        </w:tc>
      </w:tr>
      <w:tr w:rsidR="00B76A87" w:rsidRPr="00247D7C" w:rsidTr="00041675">
        <w:trPr>
          <w:trHeight w:val="1953"/>
        </w:trPr>
        <w:tc>
          <w:tcPr>
            <w:tcW w:w="5637" w:type="dxa"/>
            <w:tcBorders>
              <w:top w:val="single" w:sz="4" w:space="0" w:color="000000"/>
              <w:left w:val="single" w:sz="4" w:space="0" w:color="000000"/>
              <w:bottom w:val="single" w:sz="4" w:space="0" w:color="000000"/>
            </w:tcBorders>
            <w:shd w:val="clear" w:color="auto" w:fill="auto"/>
          </w:tcPr>
          <w:p w:rsidR="00B76A87" w:rsidRPr="00247D7C" w:rsidRDefault="00B76A87" w:rsidP="00A339C9">
            <w:pPr>
              <w:suppressAutoHyphens w:val="0"/>
              <w:spacing w:line="240" w:lineRule="auto"/>
              <w:rPr>
                <w:sz w:val="18"/>
                <w:szCs w:val="18"/>
                <w:lang w:eastAsia="pl-PL"/>
              </w:rPr>
            </w:pPr>
            <w:r w:rsidRPr="00247D7C">
              <w:rPr>
                <w:sz w:val="18"/>
                <w:szCs w:val="18"/>
                <w:lang w:eastAsia="pl-PL"/>
              </w:rPr>
              <w:t>- w formie prostego haka</w:t>
            </w:r>
          </w:p>
          <w:p w:rsidR="00B76A87" w:rsidRPr="00247D7C" w:rsidRDefault="00B76A87" w:rsidP="00A339C9">
            <w:pPr>
              <w:suppressAutoHyphens w:val="0"/>
              <w:spacing w:line="240" w:lineRule="auto"/>
              <w:rPr>
                <w:sz w:val="18"/>
                <w:szCs w:val="18"/>
                <w:lang w:eastAsia="pl-PL"/>
              </w:rPr>
            </w:pPr>
            <w:r w:rsidRPr="00247D7C">
              <w:rPr>
                <w:sz w:val="18"/>
                <w:szCs w:val="18"/>
                <w:lang w:eastAsia="pl-PL"/>
              </w:rPr>
              <w:t xml:space="preserve">- wymiary </w:t>
            </w:r>
            <w:r w:rsidRPr="00247D7C">
              <w:rPr>
                <w:sz w:val="18"/>
                <w:szCs w:val="18"/>
                <w:lang w:eastAsia="en-US"/>
              </w:rPr>
              <w:t>25x59x145</w:t>
            </w:r>
          </w:p>
        </w:tc>
        <w:tc>
          <w:tcPr>
            <w:tcW w:w="4130" w:type="dxa"/>
            <w:tcBorders>
              <w:top w:val="single" w:sz="4" w:space="0" w:color="000000"/>
              <w:left w:val="single" w:sz="4" w:space="0" w:color="000000"/>
              <w:bottom w:val="single" w:sz="4" w:space="0" w:color="000000"/>
              <w:right w:val="single" w:sz="4" w:space="0" w:color="000000"/>
            </w:tcBorders>
            <w:shd w:val="clear" w:color="auto" w:fill="auto"/>
          </w:tcPr>
          <w:p w:rsidR="00B76A87" w:rsidRPr="00247D7C" w:rsidRDefault="00154636" w:rsidP="00A339C9">
            <w:pPr>
              <w:suppressAutoHyphens w:val="0"/>
              <w:spacing w:line="240" w:lineRule="auto"/>
              <w:rPr>
                <w:sz w:val="18"/>
                <w:szCs w:val="18"/>
                <w:lang w:eastAsia="en-US"/>
              </w:rPr>
            </w:pPr>
            <w:r w:rsidRPr="00247D7C">
              <w:rPr>
                <w:noProof/>
                <w:sz w:val="18"/>
                <w:szCs w:val="18"/>
                <w:lang w:eastAsia="pl-PL"/>
              </w:rPr>
              <w:drawing>
                <wp:inline distT="0" distB="0" distL="0" distR="0">
                  <wp:extent cx="1066800" cy="1257300"/>
                  <wp:effectExtent l="1905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cstate="print"/>
                          <a:srcRect/>
                          <a:stretch>
                            <a:fillRect/>
                          </a:stretch>
                        </pic:blipFill>
                        <pic:spPr bwMode="auto">
                          <a:xfrm>
                            <a:off x="0" y="0"/>
                            <a:ext cx="1066800" cy="1257300"/>
                          </a:xfrm>
                          <a:prstGeom prst="rect">
                            <a:avLst/>
                          </a:prstGeom>
                          <a:noFill/>
                          <a:ln w="9525">
                            <a:noFill/>
                            <a:miter lim="800000"/>
                            <a:headEnd/>
                            <a:tailEnd/>
                          </a:ln>
                        </pic:spPr>
                      </pic:pic>
                    </a:graphicData>
                  </a:graphic>
                </wp:inline>
              </w:drawing>
            </w:r>
          </w:p>
        </w:tc>
      </w:tr>
    </w:tbl>
    <w:p w:rsidR="00186D45" w:rsidRPr="00247D7C" w:rsidRDefault="00186D45" w:rsidP="008573AD">
      <w:pPr>
        <w:widowControl/>
        <w:suppressAutoHyphens w:val="0"/>
        <w:spacing w:line="276" w:lineRule="auto"/>
        <w:ind w:right="0" w:firstLine="0"/>
        <w:jc w:val="left"/>
        <w:rPr>
          <w:color w:val="C0C0C0"/>
          <w:sz w:val="18"/>
          <w:szCs w:val="18"/>
        </w:rPr>
      </w:pPr>
    </w:p>
    <w:p w:rsidR="0016414D" w:rsidRPr="00247D7C" w:rsidRDefault="00837E80" w:rsidP="008573AD">
      <w:pPr>
        <w:widowControl/>
        <w:suppressAutoHyphens w:val="0"/>
        <w:spacing w:line="276" w:lineRule="auto"/>
        <w:ind w:right="0" w:firstLine="0"/>
        <w:jc w:val="left"/>
        <w:rPr>
          <w:b/>
          <w:sz w:val="18"/>
          <w:szCs w:val="18"/>
        </w:rPr>
      </w:pPr>
      <w:r w:rsidRPr="00247D7C">
        <w:rPr>
          <w:b/>
          <w:sz w:val="18"/>
          <w:szCs w:val="18"/>
        </w:rPr>
        <w:t>ZESTAW</w:t>
      </w:r>
      <w:r w:rsidR="001C540F" w:rsidRPr="00247D7C">
        <w:rPr>
          <w:b/>
          <w:sz w:val="18"/>
          <w:szCs w:val="18"/>
        </w:rPr>
        <w:t xml:space="preserve"> </w:t>
      </w:r>
      <w:r w:rsidRPr="00247D7C">
        <w:rPr>
          <w:rFonts w:eastAsia="Arial"/>
          <w:b/>
          <w:sz w:val="18"/>
          <w:szCs w:val="18"/>
        </w:rPr>
        <w:t xml:space="preserve"> </w:t>
      </w:r>
      <w:r w:rsidR="001C540F" w:rsidRPr="00247D7C">
        <w:rPr>
          <w:rFonts w:eastAsia="Arial"/>
          <w:b/>
          <w:sz w:val="18"/>
          <w:szCs w:val="18"/>
        </w:rPr>
        <w:t xml:space="preserve">dla </w:t>
      </w:r>
      <w:r w:rsidRPr="00247D7C">
        <w:rPr>
          <w:b/>
          <w:sz w:val="18"/>
          <w:szCs w:val="18"/>
        </w:rPr>
        <w:t>NIEPEŁNOSPRAWN</w:t>
      </w:r>
      <w:r w:rsidR="001C540F" w:rsidRPr="00247D7C">
        <w:rPr>
          <w:b/>
          <w:sz w:val="18"/>
          <w:szCs w:val="18"/>
        </w:rPr>
        <w:t>YCH</w:t>
      </w:r>
    </w:p>
    <w:p w:rsidR="00B76A87" w:rsidRPr="00247D7C" w:rsidRDefault="00B76A87" w:rsidP="008573AD">
      <w:pPr>
        <w:widowControl/>
        <w:suppressAutoHyphens w:val="0"/>
        <w:spacing w:line="276" w:lineRule="auto"/>
        <w:ind w:right="0" w:firstLine="0"/>
        <w:jc w:val="left"/>
        <w:rPr>
          <w:b/>
          <w:sz w:val="18"/>
          <w:szCs w:val="18"/>
        </w:rPr>
      </w:pPr>
    </w:p>
    <w:tbl>
      <w:tblPr>
        <w:tblW w:w="9767" w:type="dxa"/>
        <w:tblInd w:w="-20" w:type="dxa"/>
        <w:tblLayout w:type="fixed"/>
        <w:tblLook w:val="0000" w:firstRow="0" w:lastRow="0" w:firstColumn="0" w:lastColumn="0" w:noHBand="0" w:noVBand="0"/>
      </w:tblPr>
      <w:tblGrid>
        <w:gridCol w:w="5637"/>
        <w:gridCol w:w="4130"/>
      </w:tblGrid>
      <w:tr w:rsidR="00837E80" w:rsidRPr="00247D7C" w:rsidTr="00B76A87">
        <w:trPr>
          <w:trHeight w:val="402"/>
        </w:trPr>
        <w:tc>
          <w:tcPr>
            <w:tcW w:w="5637" w:type="dxa"/>
            <w:tcBorders>
              <w:top w:val="single" w:sz="4" w:space="0" w:color="000000"/>
              <w:left w:val="single" w:sz="4" w:space="0" w:color="000000"/>
              <w:bottom w:val="single" w:sz="4" w:space="0" w:color="000000"/>
            </w:tcBorders>
            <w:shd w:val="clear" w:color="auto" w:fill="E5E5E5"/>
            <w:vAlign w:val="center"/>
          </w:tcPr>
          <w:p w:rsidR="00837E80" w:rsidRPr="00247D7C" w:rsidRDefault="00B76A87" w:rsidP="00837E80">
            <w:pPr>
              <w:suppressAutoHyphens w:val="0"/>
              <w:spacing w:line="240" w:lineRule="auto"/>
              <w:rPr>
                <w:b/>
                <w:sz w:val="18"/>
                <w:szCs w:val="18"/>
                <w:lang w:eastAsia="en-US"/>
              </w:rPr>
            </w:pPr>
            <w:r w:rsidRPr="00247D7C">
              <w:rPr>
                <w:b/>
                <w:color w:val="000000"/>
                <w:sz w:val="18"/>
                <w:szCs w:val="18"/>
              </w:rPr>
              <w:t xml:space="preserve">Komplet </w:t>
            </w:r>
            <w:proofErr w:type="spellStart"/>
            <w:r w:rsidRPr="00247D7C">
              <w:rPr>
                <w:b/>
                <w:color w:val="000000"/>
                <w:sz w:val="18"/>
                <w:szCs w:val="18"/>
              </w:rPr>
              <w:t>pochytów</w:t>
            </w:r>
            <w:proofErr w:type="spellEnd"/>
          </w:p>
        </w:tc>
        <w:tc>
          <w:tcPr>
            <w:tcW w:w="4130" w:type="dxa"/>
            <w:tcBorders>
              <w:top w:val="single" w:sz="4" w:space="0" w:color="000000"/>
              <w:left w:val="single" w:sz="4" w:space="0" w:color="000000"/>
              <w:bottom w:val="single" w:sz="4" w:space="0" w:color="000000"/>
              <w:right w:val="single" w:sz="4" w:space="0" w:color="000000"/>
            </w:tcBorders>
            <w:shd w:val="clear" w:color="auto" w:fill="E5E5E5"/>
            <w:vAlign w:val="center"/>
          </w:tcPr>
          <w:p w:rsidR="00837E80" w:rsidRPr="00247D7C" w:rsidRDefault="00B76A87" w:rsidP="00B20ACB">
            <w:pPr>
              <w:suppressAutoHyphens w:val="0"/>
              <w:snapToGrid w:val="0"/>
              <w:spacing w:line="240" w:lineRule="auto"/>
              <w:jc w:val="right"/>
              <w:rPr>
                <w:b/>
                <w:sz w:val="18"/>
                <w:szCs w:val="18"/>
                <w:lang w:eastAsia="en-US"/>
              </w:rPr>
            </w:pPr>
            <w:r w:rsidRPr="00247D7C">
              <w:rPr>
                <w:b/>
                <w:sz w:val="18"/>
                <w:szCs w:val="18"/>
                <w:lang w:eastAsia="en-US"/>
              </w:rPr>
              <w:t xml:space="preserve">5 </w:t>
            </w:r>
            <w:proofErr w:type="spellStart"/>
            <w:r w:rsidRPr="00247D7C">
              <w:rPr>
                <w:b/>
                <w:sz w:val="18"/>
                <w:szCs w:val="18"/>
                <w:lang w:eastAsia="en-US"/>
              </w:rPr>
              <w:t>szt</w:t>
            </w:r>
            <w:proofErr w:type="spellEnd"/>
            <w:r w:rsidR="00F3230B" w:rsidRPr="00247D7C">
              <w:rPr>
                <w:b/>
                <w:sz w:val="18"/>
                <w:szCs w:val="18"/>
                <w:lang w:eastAsia="en-US"/>
              </w:rPr>
              <w:t xml:space="preserve"> x </w:t>
            </w:r>
            <w:r w:rsidR="00B20ACB">
              <w:rPr>
                <w:b/>
                <w:sz w:val="18"/>
                <w:szCs w:val="18"/>
                <w:lang w:eastAsia="en-US"/>
              </w:rPr>
              <w:t>........</w:t>
            </w:r>
            <w:r w:rsidR="00F3230B" w:rsidRPr="00247D7C">
              <w:rPr>
                <w:b/>
                <w:sz w:val="18"/>
                <w:szCs w:val="18"/>
                <w:lang w:eastAsia="en-US"/>
              </w:rPr>
              <w:t xml:space="preserve"> =</w:t>
            </w:r>
            <w:r w:rsidR="00B20ACB">
              <w:rPr>
                <w:b/>
                <w:sz w:val="18"/>
                <w:szCs w:val="18"/>
                <w:lang w:eastAsia="en-US"/>
              </w:rPr>
              <w:t>...................</w:t>
            </w:r>
            <w:r w:rsidR="00F3230B" w:rsidRPr="00247D7C">
              <w:rPr>
                <w:b/>
                <w:sz w:val="18"/>
                <w:szCs w:val="18"/>
                <w:lang w:eastAsia="en-US"/>
              </w:rPr>
              <w:t xml:space="preserve"> zł</w:t>
            </w:r>
          </w:p>
        </w:tc>
      </w:tr>
      <w:tr w:rsidR="00837E80" w:rsidRPr="00247D7C" w:rsidTr="00D459A9">
        <w:trPr>
          <w:trHeight w:val="2075"/>
        </w:trPr>
        <w:tc>
          <w:tcPr>
            <w:tcW w:w="5637" w:type="dxa"/>
            <w:tcBorders>
              <w:top w:val="single" w:sz="4" w:space="0" w:color="000000"/>
              <w:left w:val="single" w:sz="4" w:space="0" w:color="000000"/>
              <w:bottom w:val="single" w:sz="4" w:space="0" w:color="000000"/>
            </w:tcBorders>
            <w:shd w:val="clear" w:color="auto" w:fill="auto"/>
          </w:tcPr>
          <w:p w:rsidR="00837E80" w:rsidRPr="00247D7C" w:rsidRDefault="00837E80" w:rsidP="00B76A87">
            <w:pPr>
              <w:suppressAutoHyphens w:val="0"/>
              <w:snapToGrid w:val="0"/>
              <w:spacing w:line="240" w:lineRule="auto"/>
              <w:ind w:firstLine="0"/>
              <w:rPr>
                <w:b/>
                <w:sz w:val="18"/>
                <w:szCs w:val="18"/>
                <w:lang w:eastAsia="pl-PL"/>
              </w:rPr>
            </w:pPr>
          </w:p>
          <w:p w:rsidR="00B76A87" w:rsidRPr="00247D7C" w:rsidRDefault="00B76A87" w:rsidP="00B76A87">
            <w:pPr>
              <w:suppressAutoHyphens w:val="0"/>
              <w:spacing w:line="240" w:lineRule="auto"/>
              <w:ind w:firstLine="0"/>
              <w:rPr>
                <w:sz w:val="18"/>
                <w:szCs w:val="18"/>
                <w:lang w:eastAsia="pl-PL"/>
              </w:rPr>
            </w:pPr>
            <w:r w:rsidRPr="00247D7C">
              <w:rPr>
                <w:sz w:val="18"/>
                <w:szCs w:val="18"/>
                <w:lang w:eastAsia="pl-PL"/>
              </w:rPr>
              <w:t xml:space="preserve">- </w:t>
            </w:r>
            <w:r w:rsidR="00837E80" w:rsidRPr="00247D7C">
              <w:rPr>
                <w:sz w:val="18"/>
                <w:szCs w:val="18"/>
                <w:lang w:eastAsia="pl-PL"/>
              </w:rPr>
              <w:t xml:space="preserve">Poręcz łukowa uchylna 650 x 230 x </w:t>
            </w:r>
            <w:smartTag w:uri="urn:schemas-microsoft-com:office:smarttags" w:element="metricconverter">
              <w:smartTagPr>
                <w:attr w:name="ProductID" w:val="105 mm"/>
              </w:smartTagPr>
              <w:r w:rsidR="00837E80" w:rsidRPr="00247D7C">
                <w:rPr>
                  <w:sz w:val="18"/>
                  <w:szCs w:val="18"/>
                  <w:lang w:eastAsia="pl-PL"/>
                </w:rPr>
                <w:t>105 mm</w:t>
              </w:r>
            </w:smartTag>
            <w:r w:rsidR="00837E80" w:rsidRPr="00247D7C">
              <w:rPr>
                <w:sz w:val="18"/>
                <w:szCs w:val="18"/>
                <w:lang w:eastAsia="pl-PL"/>
              </w:rPr>
              <w:t xml:space="preserve">. </w:t>
            </w:r>
          </w:p>
          <w:p w:rsidR="00B76A87" w:rsidRPr="00247D7C" w:rsidRDefault="00B76A87" w:rsidP="00B76A87">
            <w:pPr>
              <w:suppressAutoHyphens w:val="0"/>
              <w:spacing w:line="240" w:lineRule="auto"/>
              <w:ind w:firstLine="0"/>
              <w:rPr>
                <w:sz w:val="18"/>
                <w:szCs w:val="18"/>
                <w:lang w:eastAsia="pl-PL"/>
              </w:rPr>
            </w:pPr>
            <w:r w:rsidRPr="00247D7C">
              <w:rPr>
                <w:sz w:val="18"/>
                <w:szCs w:val="18"/>
                <w:lang w:eastAsia="pl-PL"/>
              </w:rPr>
              <w:t>-</w:t>
            </w:r>
            <w:r w:rsidR="00837E80" w:rsidRPr="00247D7C">
              <w:rPr>
                <w:sz w:val="18"/>
                <w:szCs w:val="18"/>
                <w:lang w:eastAsia="pl-PL"/>
              </w:rPr>
              <w:t xml:space="preserve"> z nylonu wzmocnionego rdzeniem o grubości </w:t>
            </w:r>
            <w:smartTag w:uri="urn:schemas-microsoft-com:office:smarttags" w:element="metricconverter">
              <w:smartTagPr>
                <w:attr w:name="ProductID" w:val="2 mm"/>
              </w:smartTagPr>
              <w:r w:rsidR="00837E80" w:rsidRPr="00247D7C">
                <w:rPr>
                  <w:sz w:val="18"/>
                  <w:szCs w:val="18"/>
                  <w:lang w:eastAsia="pl-PL"/>
                </w:rPr>
                <w:t>2 mm</w:t>
              </w:r>
            </w:smartTag>
            <w:r w:rsidR="00837E80" w:rsidRPr="00247D7C">
              <w:rPr>
                <w:sz w:val="18"/>
                <w:szCs w:val="18"/>
                <w:lang w:eastAsia="pl-PL"/>
              </w:rPr>
              <w:t xml:space="preserve">. </w:t>
            </w:r>
          </w:p>
          <w:p w:rsidR="00B76A87" w:rsidRPr="00247D7C" w:rsidRDefault="00B76A87" w:rsidP="00B76A87">
            <w:pPr>
              <w:suppressAutoHyphens w:val="0"/>
              <w:spacing w:line="240" w:lineRule="auto"/>
              <w:ind w:firstLine="0"/>
              <w:rPr>
                <w:sz w:val="18"/>
                <w:szCs w:val="18"/>
                <w:lang w:eastAsia="pl-PL"/>
              </w:rPr>
            </w:pPr>
            <w:r w:rsidRPr="00247D7C">
              <w:rPr>
                <w:sz w:val="18"/>
                <w:szCs w:val="18"/>
                <w:lang w:eastAsia="pl-PL"/>
              </w:rPr>
              <w:t xml:space="preserve">- </w:t>
            </w:r>
            <w:r w:rsidR="00837E80" w:rsidRPr="00247D7C">
              <w:rPr>
                <w:sz w:val="18"/>
                <w:szCs w:val="18"/>
                <w:lang w:eastAsia="pl-PL"/>
              </w:rPr>
              <w:t xml:space="preserve">Przystosowana do intensywnego użytkowania. </w:t>
            </w:r>
          </w:p>
          <w:p w:rsidR="00B76A87" w:rsidRPr="00247D7C" w:rsidRDefault="00B76A87" w:rsidP="00B76A87">
            <w:pPr>
              <w:suppressAutoHyphens w:val="0"/>
              <w:spacing w:line="240" w:lineRule="auto"/>
              <w:ind w:firstLine="0"/>
              <w:rPr>
                <w:sz w:val="18"/>
                <w:szCs w:val="18"/>
                <w:lang w:eastAsia="pl-PL"/>
              </w:rPr>
            </w:pPr>
            <w:r w:rsidRPr="00247D7C">
              <w:rPr>
                <w:sz w:val="18"/>
                <w:szCs w:val="18"/>
                <w:lang w:eastAsia="pl-PL"/>
              </w:rPr>
              <w:t xml:space="preserve">- </w:t>
            </w:r>
            <w:r w:rsidR="00837E80" w:rsidRPr="00247D7C">
              <w:rPr>
                <w:sz w:val="18"/>
                <w:szCs w:val="18"/>
                <w:lang w:eastAsia="pl-PL"/>
              </w:rPr>
              <w:t xml:space="preserve">Niewidoczne mocowania płytą montażową z </w:t>
            </w:r>
            <w:proofErr w:type="spellStart"/>
            <w:r w:rsidR="00837E80" w:rsidRPr="00247D7C">
              <w:rPr>
                <w:sz w:val="18"/>
                <w:szCs w:val="18"/>
                <w:lang w:eastAsia="pl-PL"/>
              </w:rPr>
              <w:t>inoxu</w:t>
            </w:r>
            <w:proofErr w:type="spellEnd"/>
            <w:r w:rsidR="00837E80" w:rsidRPr="00247D7C">
              <w:rPr>
                <w:sz w:val="18"/>
                <w:szCs w:val="18"/>
                <w:lang w:eastAsia="pl-PL"/>
              </w:rPr>
              <w:t xml:space="preserve"> </w:t>
            </w:r>
            <w:smartTag w:uri="urn:schemas-microsoft-com:office:smarttags" w:element="metricconverter">
              <w:smartTagPr>
                <w:attr w:name="ProductID" w:val="3 mm"/>
              </w:smartTagPr>
              <w:r w:rsidR="00837E80" w:rsidRPr="00247D7C">
                <w:rPr>
                  <w:sz w:val="18"/>
                  <w:szCs w:val="18"/>
                  <w:lang w:eastAsia="pl-PL"/>
                </w:rPr>
                <w:t>3 mm</w:t>
              </w:r>
            </w:smartTag>
            <w:r w:rsidR="00837E80" w:rsidRPr="00247D7C">
              <w:rPr>
                <w:sz w:val="18"/>
                <w:szCs w:val="18"/>
                <w:lang w:eastAsia="pl-PL"/>
              </w:rPr>
              <w:t xml:space="preserve">.. </w:t>
            </w:r>
          </w:p>
          <w:p w:rsidR="00837E80" w:rsidRPr="00247D7C" w:rsidRDefault="00B76A87" w:rsidP="00B76A87">
            <w:pPr>
              <w:suppressAutoHyphens w:val="0"/>
              <w:spacing w:line="240" w:lineRule="auto"/>
              <w:ind w:firstLine="0"/>
              <w:rPr>
                <w:sz w:val="18"/>
                <w:szCs w:val="18"/>
                <w:lang w:eastAsia="pl-PL"/>
              </w:rPr>
            </w:pPr>
            <w:r w:rsidRPr="00247D7C">
              <w:rPr>
                <w:sz w:val="18"/>
                <w:szCs w:val="18"/>
                <w:lang w:eastAsia="pl-PL"/>
              </w:rPr>
              <w:t>- obciążenie</w:t>
            </w:r>
            <w:r w:rsidR="00837E80" w:rsidRPr="00247D7C">
              <w:rPr>
                <w:sz w:val="18"/>
                <w:szCs w:val="18"/>
                <w:lang w:eastAsia="pl-PL"/>
              </w:rPr>
              <w:t xml:space="preserve"> ponad </w:t>
            </w:r>
            <w:smartTag w:uri="urn:schemas-microsoft-com:office:smarttags" w:element="metricconverter">
              <w:smartTagPr>
                <w:attr w:name="ProductID" w:val="200 kg"/>
              </w:smartTagPr>
              <w:r w:rsidR="00837E80" w:rsidRPr="00247D7C">
                <w:rPr>
                  <w:sz w:val="18"/>
                  <w:szCs w:val="18"/>
                  <w:lang w:eastAsia="pl-PL"/>
                </w:rPr>
                <w:t>200 kg</w:t>
              </w:r>
            </w:smartTag>
            <w:r w:rsidR="00837E80" w:rsidRPr="00247D7C">
              <w:rPr>
                <w:sz w:val="18"/>
                <w:szCs w:val="18"/>
                <w:lang w:eastAsia="pl-PL"/>
              </w:rPr>
              <w:t xml:space="preserve">. </w:t>
            </w:r>
          </w:p>
          <w:p w:rsidR="00B76A87" w:rsidRPr="00247D7C" w:rsidRDefault="00B76A87" w:rsidP="00B76A87">
            <w:pPr>
              <w:suppressAutoHyphens w:val="0"/>
              <w:spacing w:line="240" w:lineRule="auto"/>
              <w:ind w:firstLine="0"/>
              <w:rPr>
                <w:sz w:val="18"/>
                <w:szCs w:val="18"/>
                <w:lang w:eastAsia="pl-PL"/>
              </w:rPr>
            </w:pPr>
          </w:p>
          <w:p w:rsidR="00B76A87" w:rsidRPr="00247D7C" w:rsidRDefault="00B76A87" w:rsidP="00B76A87">
            <w:pPr>
              <w:suppressAutoHyphens w:val="0"/>
              <w:spacing w:line="240" w:lineRule="auto"/>
              <w:ind w:firstLine="0"/>
              <w:rPr>
                <w:sz w:val="18"/>
                <w:szCs w:val="18"/>
                <w:lang w:eastAsia="en-US"/>
              </w:rPr>
            </w:pPr>
            <w:r w:rsidRPr="00247D7C">
              <w:rPr>
                <w:sz w:val="18"/>
                <w:szCs w:val="18"/>
                <w:lang w:eastAsia="pl-PL"/>
              </w:rPr>
              <w:t>3 szt.</w:t>
            </w:r>
          </w:p>
        </w:tc>
        <w:tc>
          <w:tcPr>
            <w:tcW w:w="4130" w:type="dxa"/>
            <w:tcBorders>
              <w:top w:val="single" w:sz="4" w:space="0" w:color="000000"/>
              <w:left w:val="single" w:sz="4" w:space="0" w:color="000000"/>
              <w:bottom w:val="single" w:sz="4" w:space="0" w:color="000000"/>
              <w:right w:val="single" w:sz="4" w:space="0" w:color="000000"/>
            </w:tcBorders>
            <w:shd w:val="clear" w:color="auto" w:fill="auto"/>
          </w:tcPr>
          <w:p w:rsidR="00837E80" w:rsidRPr="00247D7C" w:rsidRDefault="00837E80" w:rsidP="00837E80">
            <w:pPr>
              <w:suppressAutoHyphens w:val="0"/>
              <w:rPr>
                <w:sz w:val="18"/>
                <w:szCs w:val="18"/>
              </w:rPr>
            </w:pPr>
            <w:r w:rsidRPr="00247D7C">
              <w:rPr>
                <w:sz w:val="18"/>
                <w:szCs w:val="18"/>
                <w:lang w:eastAsia="en-US"/>
              </w:rPr>
              <w:t xml:space="preserve">          </w:t>
            </w:r>
            <w:r w:rsidR="00154636" w:rsidRPr="00247D7C">
              <w:rPr>
                <w:noProof/>
                <w:sz w:val="18"/>
                <w:szCs w:val="18"/>
                <w:lang w:eastAsia="pl-PL"/>
              </w:rPr>
              <w:drawing>
                <wp:inline distT="0" distB="0" distL="0" distR="0">
                  <wp:extent cx="2011680" cy="1021080"/>
                  <wp:effectExtent l="19050" t="0" r="762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cstate="print"/>
                          <a:srcRect/>
                          <a:stretch>
                            <a:fillRect/>
                          </a:stretch>
                        </pic:blipFill>
                        <pic:spPr bwMode="auto">
                          <a:xfrm>
                            <a:off x="0" y="0"/>
                            <a:ext cx="2011680" cy="1021080"/>
                          </a:xfrm>
                          <a:prstGeom prst="rect">
                            <a:avLst/>
                          </a:prstGeom>
                          <a:solidFill>
                            <a:srgbClr val="FFFFFF"/>
                          </a:solidFill>
                          <a:ln w="9525">
                            <a:noFill/>
                            <a:miter lim="800000"/>
                            <a:headEnd/>
                            <a:tailEnd/>
                          </a:ln>
                        </pic:spPr>
                      </pic:pic>
                    </a:graphicData>
                  </a:graphic>
                </wp:inline>
              </w:drawing>
            </w:r>
          </w:p>
        </w:tc>
      </w:tr>
      <w:tr w:rsidR="00837E80" w:rsidRPr="00247D7C" w:rsidTr="00D459A9">
        <w:trPr>
          <w:trHeight w:val="2329"/>
        </w:trPr>
        <w:tc>
          <w:tcPr>
            <w:tcW w:w="5637" w:type="dxa"/>
            <w:tcBorders>
              <w:top w:val="single" w:sz="4" w:space="0" w:color="000000"/>
              <w:left w:val="single" w:sz="4" w:space="0" w:color="000000"/>
              <w:bottom w:val="single" w:sz="4" w:space="0" w:color="000000"/>
            </w:tcBorders>
            <w:shd w:val="clear" w:color="auto" w:fill="auto"/>
          </w:tcPr>
          <w:p w:rsidR="00B76A87" w:rsidRPr="00247D7C" w:rsidRDefault="00B76A87" w:rsidP="00B76A87">
            <w:pPr>
              <w:suppressAutoHyphens w:val="0"/>
              <w:spacing w:line="240" w:lineRule="auto"/>
              <w:ind w:firstLine="0"/>
              <w:rPr>
                <w:sz w:val="18"/>
                <w:szCs w:val="18"/>
                <w:lang w:eastAsia="pl-PL"/>
              </w:rPr>
            </w:pPr>
            <w:r w:rsidRPr="00247D7C">
              <w:rPr>
                <w:sz w:val="18"/>
                <w:szCs w:val="18"/>
                <w:lang w:eastAsia="pl-PL"/>
              </w:rPr>
              <w:t xml:space="preserve">- </w:t>
            </w:r>
            <w:r w:rsidR="00837E80" w:rsidRPr="00247D7C">
              <w:rPr>
                <w:sz w:val="18"/>
                <w:szCs w:val="18"/>
                <w:lang w:eastAsia="pl-PL"/>
              </w:rPr>
              <w:t xml:space="preserve">Poręcz ścienna kątowa 135˚. </w:t>
            </w:r>
          </w:p>
          <w:p w:rsidR="00B76A87" w:rsidRPr="00247D7C" w:rsidRDefault="00B76A87" w:rsidP="00B76A87">
            <w:pPr>
              <w:suppressAutoHyphens w:val="0"/>
              <w:spacing w:line="240" w:lineRule="auto"/>
              <w:ind w:firstLine="0"/>
              <w:rPr>
                <w:sz w:val="18"/>
                <w:szCs w:val="18"/>
                <w:lang w:eastAsia="pl-PL"/>
              </w:rPr>
            </w:pPr>
            <w:r w:rsidRPr="00247D7C">
              <w:rPr>
                <w:sz w:val="18"/>
                <w:szCs w:val="18"/>
                <w:lang w:eastAsia="pl-PL"/>
              </w:rPr>
              <w:t xml:space="preserve">- </w:t>
            </w:r>
            <w:r w:rsidR="00837E80" w:rsidRPr="00247D7C">
              <w:rPr>
                <w:sz w:val="18"/>
                <w:szCs w:val="18"/>
                <w:lang w:eastAsia="pl-PL"/>
              </w:rPr>
              <w:t xml:space="preserve">Wykonanie z nylonu wzmocnionego rdzeniem o grubości </w:t>
            </w:r>
            <w:smartTag w:uri="urn:schemas-microsoft-com:office:smarttags" w:element="metricconverter">
              <w:smartTagPr>
                <w:attr w:name="ProductID" w:val="2 mm"/>
              </w:smartTagPr>
              <w:r w:rsidR="00837E80" w:rsidRPr="00247D7C">
                <w:rPr>
                  <w:sz w:val="18"/>
                  <w:szCs w:val="18"/>
                  <w:lang w:eastAsia="pl-PL"/>
                </w:rPr>
                <w:t>2 mm</w:t>
              </w:r>
            </w:smartTag>
            <w:r w:rsidR="00837E80" w:rsidRPr="00247D7C">
              <w:rPr>
                <w:sz w:val="18"/>
                <w:szCs w:val="18"/>
                <w:lang w:eastAsia="pl-PL"/>
              </w:rPr>
              <w:t xml:space="preserve">. </w:t>
            </w:r>
          </w:p>
          <w:p w:rsidR="00B76A87" w:rsidRPr="00247D7C" w:rsidRDefault="00B76A87" w:rsidP="00B76A87">
            <w:pPr>
              <w:suppressAutoHyphens w:val="0"/>
              <w:spacing w:line="240" w:lineRule="auto"/>
              <w:ind w:firstLine="0"/>
              <w:rPr>
                <w:sz w:val="18"/>
                <w:szCs w:val="18"/>
                <w:lang w:eastAsia="pl-PL"/>
              </w:rPr>
            </w:pPr>
            <w:r w:rsidRPr="00247D7C">
              <w:rPr>
                <w:sz w:val="18"/>
                <w:szCs w:val="18"/>
                <w:lang w:eastAsia="pl-PL"/>
              </w:rPr>
              <w:t xml:space="preserve">- </w:t>
            </w:r>
            <w:r w:rsidR="00837E80" w:rsidRPr="00247D7C">
              <w:rPr>
                <w:sz w:val="18"/>
                <w:szCs w:val="18"/>
                <w:lang w:eastAsia="pl-PL"/>
              </w:rPr>
              <w:t xml:space="preserve">Przystosowana do intensywnego użytkowania. </w:t>
            </w:r>
          </w:p>
          <w:p w:rsidR="00B76A87" w:rsidRPr="00247D7C" w:rsidRDefault="00B76A87" w:rsidP="00B76A87">
            <w:pPr>
              <w:suppressAutoHyphens w:val="0"/>
              <w:spacing w:line="240" w:lineRule="auto"/>
              <w:ind w:firstLine="0"/>
              <w:rPr>
                <w:sz w:val="18"/>
                <w:szCs w:val="18"/>
                <w:lang w:eastAsia="pl-PL"/>
              </w:rPr>
            </w:pPr>
            <w:r w:rsidRPr="00247D7C">
              <w:rPr>
                <w:sz w:val="18"/>
                <w:szCs w:val="18"/>
                <w:lang w:eastAsia="pl-PL"/>
              </w:rPr>
              <w:t xml:space="preserve">- </w:t>
            </w:r>
            <w:r w:rsidR="00837E80" w:rsidRPr="00247D7C">
              <w:rPr>
                <w:sz w:val="18"/>
                <w:szCs w:val="18"/>
                <w:lang w:eastAsia="pl-PL"/>
              </w:rPr>
              <w:t xml:space="preserve">Wymiary 220 x </w:t>
            </w:r>
            <w:smartTag w:uri="urn:schemas-microsoft-com:office:smarttags" w:element="metricconverter">
              <w:smartTagPr>
                <w:attr w:name="ProductID" w:val="220 mm"/>
              </w:smartTagPr>
              <w:r w:rsidR="00837E80" w:rsidRPr="00247D7C">
                <w:rPr>
                  <w:sz w:val="18"/>
                  <w:szCs w:val="18"/>
                  <w:lang w:eastAsia="pl-PL"/>
                </w:rPr>
                <w:t>220 mm</w:t>
              </w:r>
            </w:smartTag>
            <w:r w:rsidR="00837E80" w:rsidRPr="00247D7C">
              <w:rPr>
                <w:sz w:val="18"/>
                <w:szCs w:val="18"/>
                <w:lang w:eastAsia="pl-PL"/>
              </w:rPr>
              <w:t xml:space="preserve">, Ø 32. </w:t>
            </w:r>
          </w:p>
          <w:p w:rsidR="00B76A87" w:rsidRPr="00247D7C" w:rsidRDefault="00B76A87" w:rsidP="00B76A87">
            <w:pPr>
              <w:suppressAutoHyphens w:val="0"/>
              <w:spacing w:line="240" w:lineRule="auto"/>
              <w:ind w:firstLine="0"/>
              <w:rPr>
                <w:sz w:val="18"/>
                <w:szCs w:val="18"/>
                <w:lang w:eastAsia="pl-PL"/>
              </w:rPr>
            </w:pPr>
            <w:r w:rsidRPr="00247D7C">
              <w:rPr>
                <w:sz w:val="18"/>
                <w:szCs w:val="18"/>
                <w:lang w:eastAsia="pl-PL"/>
              </w:rPr>
              <w:t xml:space="preserve">- </w:t>
            </w:r>
            <w:r w:rsidR="00837E80" w:rsidRPr="00247D7C">
              <w:rPr>
                <w:sz w:val="18"/>
                <w:szCs w:val="18"/>
                <w:lang w:eastAsia="pl-PL"/>
              </w:rPr>
              <w:t xml:space="preserve">niewidoczne mocowania. </w:t>
            </w:r>
          </w:p>
          <w:p w:rsidR="00837E80" w:rsidRPr="00247D7C" w:rsidRDefault="00B76A87" w:rsidP="00B76A87">
            <w:pPr>
              <w:suppressAutoHyphens w:val="0"/>
              <w:spacing w:line="240" w:lineRule="auto"/>
              <w:ind w:firstLine="0"/>
              <w:rPr>
                <w:sz w:val="18"/>
                <w:szCs w:val="18"/>
                <w:lang w:eastAsia="pl-PL"/>
              </w:rPr>
            </w:pPr>
            <w:r w:rsidRPr="00247D7C">
              <w:rPr>
                <w:sz w:val="18"/>
                <w:szCs w:val="18"/>
                <w:lang w:eastAsia="pl-PL"/>
              </w:rPr>
              <w:t xml:space="preserve">- obciążenie </w:t>
            </w:r>
            <w:r w:rsidR="00837E80" w:rsidRPr="00247D7C">
              <w:rPr>
                <w:sz w:val="18"/>
                <w:szCs w:val="18"/>
                <w:lang w:eastAsia="pl-PL"/>
              </w:rPr>
              <w:t xml:space="preserve">ponad </w:t>
            </w:r>
            <w:smartTag w:uri="urn:schemas-microsoft-com:office:smarttags" w:element="metricconverter">
              <w:smartTagPr>
                <w:attr w:name="ProductID" w:val="200 kg"/>
              </w:smartTagPr>
              <w:r w:rsidR="00837E80" w:rsidRPr="00247D7C">
                <w:rPr>
                  <w:sz w:val="18"/>
                  <w:szCs w:val="18"/>
                  <w:lang w:eastAsia="pl-PL"/>
                </w:rPr>
                <w:t>200 kg</w:t>
              </w:r>
            </w:smartTag>
            <w:r w:rsidR="00837E80" w:rsidRPr="00247D7C">
              <w:rPr>
                <w:sz w:val="18"/>
                <w:szCs w:val="18"/>
                <w:lang w:eastAsia="pl-PL"/>
              </w:rPr>
              <w:t xml:space="preserve">. </w:t>
            </w:r>
          </w:p>
          <w:p w:rsidR="00837E80" w:rsidRPr="00247D7C" w:rsidRDefault="00837E80" w:rsidP="00837E80">
            <w:pPr>
              <w:suppressAutoHyphens w:val="0"/>
              <w:spacing w:line="240" w:lineRule="auto"/>
              <w:rPr>
                <w:sz w:val="18"/>
                <w:szCs w:val="18"/>
              </w:rPr>
            </w:pPr>
          </w:p>
          <w:p w:rsidR="00682216" w:rsidRPr="00247D7C" w:rsidRDefault="00041675" w:rsidP="00837E80">
            <w:pPr>
              <w:suppressAutoHyphens w:val="0"/>
              <w:spacing w:line="240" w:lineRule="auto"/>
              <w:rPr>
                <w:sz w:val="18"/>
                <w:szCs w:val="18"/>
              </w:rPr>
            </w:pPr>
            <w:r w:rsidRPr="00247D7C">
              <w:rPr>
                <w:sz w:val="18"/>
                <w:szCs w:val="18"/>
              </w:rPr>
              <w:t xml:space="preserve">1 szt. </w:t>
            </w:r>
          </w:p>
        </w:tc>
        <w:tc>
          <w:tcPr>
            <w:tcW w:w="4130" w:type="dxa"/>
            <w:tcBorders>
              <w:top w:val="single" w:sz="4" w:space="0" w:color="000000"/>
              <w:left w:val="single" w:sz="4" w:space="0" w:color="000000"/>
              <w:bottom w:val="single" w:sz="4" w:space="0" w:color="000000"/>
              <w:right w:val="single" w:sz="4" w:space="0" w:color="000000"/>
            </w:tcBorders>
            <w:shd w:val="clear" w:color="auto" w:fill="auto"/>
          </w:tcPr>
          <w:p w:rsidR="00837E80" w:rsidRPr="00247D7C" w:rsidRDefault="00154636" w:rsidP="00837E80">
            <w:pPr>
              <w:suppressAutoHyphens w:val="0"/>
              <w:rPr>
                <w:sz w:val="18"/>
                <w:szCs w:val="18"/>
              </w:rPr>
            </w:pPr>
            <w:r w:rsidRPr="00247D7C">
              <w:rPr>
                <w:noProof/>
                <w:sz w:val="18"/>
                <w:szCs w:val="18"/>
                <w:lang w:eastAsia="pl-PL"/>
              </w:rPr>
              <w:drawing>
                <wp:inline distT="0" distB="0" distL="0" distR="0">
                  <wp:extent cx="1455420" cy="1066800"/>
                  <wp:effectExtent l="1905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1455420" cy="1066800"/>
                          </a:xfrm>
                          <a:prstGeom prst="rect">
                            <a:avLst/>
                          </a:prstGeom>
                          <a:solidFill>
                            <a:srgbClr val="FFFFFF"/>
                          </a:solidFill>
                          <a:ln w="9525">
                            <a:noFill/>
                            <a:miter lim="800000"/>
                            <a:headEnd/>
                            <a:tailEnd/>
                          </a:ln>
                        </pic:spPr>
                      </pic:pic>
                    </a:graphicData>
                  </a:graphic>
                </wp:inline>
              </w:drawing>
            </w:r>
          </w:p>
        </w:tc>
      </w:tr>
      <w:tr w:rsidR="00837E80" w:rsidRPr="00247D7C" w:rsidTr="00D459A9">
        <w:trPr>
          <w:trHeight w:val="2396"/>
        </w:trPr>
        <w:tc>
          <w:tcPr>
            <w:tcW w:w="5637" w:type="dxa"/>
            <w:tcBorders>
              <w:top w:val="single" w:sz="4" w:space="0" w:color="000000"/>
              <w:left w:val="single" w:sz="4" w:space="0" w:color="000000"/>
              <w:bottom w:val="single" w:sz="4" w:space="0" w:color="000000"/>
            </w:tcBorders>
            <w:shd w:val="clear" w:color="auto" w:fill="auto"/>
          </w:tcPr>
          <w:p w:rsidR="00041675" w:rsidRPr="00247D7C" w:rsidRDefault="00041675" w:rsidP="001C540F">
            <w:pPr>
              <w:widowControl/>
              <w:tabs>
                <w:tab w:val="left" w:pos="0"/>
              </w:tabs>
              <w:suppressAutoHyphens w:val="0"/>
              <w:snapToGrid w:val="0"/>
              <w:spacing w:line="276" w:lineRule="auto"/>
              <w:ind w:right="0" w:firstLine="0"/>
              <w:jc w:val="left"/>
              <w:rPr>
                <w:rFonts w:eastAsia="Calibri"/>
                <w:sz w:val="18"/>
                <w:szCs w:val="18"/>
                <w:lang w:eastAsia="en-US"/>
              </w:rPr>
            </w:pPr>
            <w:r w:rsidRPr="00247D7C">
              <w:rPr>
                <w:rFonts w:eastAsia="Calibri"/>
                <w:sz w:val="18"/>
                <w:szCs w:val="18"/>
                <w:lang w:eastAsia="en-US"/>
              </w:rPr>
              <w:lastRenderedPageBreak/>
              <w:t xml:space="preserve">- </w:t>
            </w:r>
            <w:r w:rsidR="00837E80" w:rsidRPr="00247D7C">
              <w:rPr>
                <w:rFonts w:eastAsia="Calibri"/>
                <w:sz w:val="18"/>
                <w:szCs w:val="18"/>
                <w:lang w:eastAsia="en-US"/>
              </w:rPr>
              <w:t>Lustro uchylne z uchwytem dla NPS.</w:t>
            </w:r>
          </w:p>
          <w:p w:rsidR="00041675" w:rsidRPr="00247D7C" w:rsidRDefault="00041675" w:rsidP="001C540F">
            <w:pPr>
              <w:widowControl/>
              <w:tabs>
                <w:tab w:val="left" w:pos="0"/>
              </w:tabs>
              <w:suppressAutoHyphens w:val="0"/>
              <w:snapToGrid w:val="0"/>
              <w:spacing w:line="276" w:lineRule="auto"/>
              <w:ind w:right="0" w:firstLine="0"/>
              <w:jc w:val="left"/>
              <w:rPr>
                <w:rFonts w:eastAsia="Calibri"/>
                <w:sz w:val="18"/>
                <w:szCs w:val="18"/>
                <w:lang w:eastAsia="en-US"/>
              </w:rPr>
            </w:pPr>
            <w:r w:rsidRPr="00247D7C">
              <w:rPr>
                <w:rFonts w:eastAsia="Calibri"/>
                <w:sz w:val="18"/>
                <w:szCs w:val="18"/>
                <w:lang w:eastAsia="en-US"/>
              </w:rPr>
              <w:t>-</w:t>
            </w:r>
            <w:r w:rsidR="00837E80" w:rsidRPr="00247D7C">
              <w:rPr>
                <w:rFonts w:eastAsia="Calibri"/>
                <w:sz w:val="18"/>
                <w:szCs w:val="18"/>
                <w:lang w:eastAsia="en-US"/>
              </w:rPr>
              <w:t xml:space="preserve"> Mocowania z </w:t>
            </w:r>
            <w:proofErr w:type="spellStart"/>
            <w:r w:rsidR="00837E80" w:rsidRPr="00247D7C">
              <w:rPr>
                <w:rFonts w:eastAsia="Calibri"/>
                <w:sz w:val="18"/>
                <w:szCs w:val="18"/>
                <w:lang w:eastAsia="en-US"/>
              </w:rPr>
              <w:t>inoxu</w:t>
            </w:r>
            <w:proofErr w:type="spellEnd"/>
            <w:r w:rsidR="00837E80" w:rsidRPr="00247D7C">
              <w:rPr>
                <w:rFonts w:eastAsia="Calibri"/>
                <w:sz w:val="18"/>
                <w:szCs w:val="18"/>
                <w:lang w:eastAsia="en-US"/>
              </w:rPr>
              <w:t xml:space="preserve"> wykończenie epoksyd biały. </w:t>
            </w:r>
          </w:p>
          <w:p w:rsidR="00041675" w:rsidRPr="00247D7C" w:rsidRDefault="00041675" w:rsidP="001C540F">
            <w:pPr>
              <w:widowControl/>
              <w:tabs>
                <w:tab w:val="left" w:pos="0"/>
              </w:tabs>
              <w:suppressAutoHyphens w:val="0"/>
              <w:snapToGrid w:val="0"/>
              <w:spacing w:line="276" w:lineRule="auto"/>
              <w:ind w:right="0" w:firstLine="0"/>
              <w:jc w:val="left"/>
              <w:rPr>
                <w:rFonts w:eastAsia="Calibri"/>
                <w:sz w:val="18"/>
                <w:szCs w:val="18"/>
                <w:lang w:eastAsia="en-US"/>
              </w:rPr>
            </w:pPr>
            <w:r w:rsidRPr="00247D7C">
              <w:rPr>
                <w:rFonts w:eastAsia="Calibri"/>
                <w:sz w:val="18"/>
                <w:szCs w:val="18"/>
                <w:lang w:eastAsia="en-US"/>
              </w:rPr>
              <w:t xml:space="preserve">- </w:t>
            </w:r>
            <w:r w:rsidR="00837E80" w:rsidRPr="00247D7C">
              <w:rPr>
                <w:rFonts w:eastAsia="Calibri"/>
                <w:sz w:val="18"/>
                <w:szCs w:val="18"/>
                <w:lang w:eastAsia="en-US"/>
              </w:rPr>
              <w:t xml:space="preserve">Rura Ø25 x 1,2mm. </w:t>
            </w:r>
          </w:p>
          <w:p w:rsidR="00837E80" w:rsidRPr="00247D7C" w:rsidRDefault="00041675" w:rsidP="001C540F">
            <w:pPr>
              <w:widowControl/>
              <w:tabs>
                <w:tab w:val="left" w:pos="0"/>
              </w:tabs>
              <w:suppressAutoHyphens w:val="0"/>
              <w:snapToGrid w:val="0"/>
              <w:spacing w:line="276" w:lineRule="auto"/>
              <w:ind w:right="0" w:firstLine="0"/>
              <w:jc w:val="left"/>
              <w:rPr>
                <w:rFonts w:eastAsia="Calibri"/>
                <w:sz w:val="18"/>
                <w:szCs w:val="18"/>
                <w:lang w:eastAsia="en-US"/>
              </w:rPr>
            </w:pPr>
            <w:r w:rsidRPr="00247D7C">
              <w:rPr>
                <w:rFonts w:eastAsia="Calibri"/>
                <w:sz w:val="18"/>
                <w:szCs w:val="18"/>
                <w:lang w:eastAsia="en-US"/>
              </w:rPr>
              <w:t xml:space="preserve">- </w:t>
            </w:r>
            <w:r w:rsidR="00837E80" w:rsidRPr="00247D7C">
              <w:rPr>
                <w:rFonts w:eastAsia="Calibri"/>
                <w:sz w:val="18"/>
                <w:szCs w:val="18"/>
                <w:lang w:eastAsia="en-US"/>
              </w:rPr>
              <w:t xml:space="preserve">Wymiary lustra 600x420, </w:t>
            </w:r>
            <w:proofErr w:type="spellStart"/>
            <w:r w:rsidR="00837E80" w:rsidRPr="00247D7C">
              <w:rPr>
                <w:rFonts w:eastAsia="Calibri"/>
                <w:sz w:val="18"/>
                <w:szCs w:val="18"/>
                <w:lang w:eastAsia="en-US"/>
              </w:rPr>
              <w:t>grubośc</w:t>
            </w:r>
            <w:proofErr w:type="spellEnd"/>
            <w:r w:rsidR="00837E80" w:rsidRPr="00247D7C">
              <w:rPr>
                <w:rFonts w:eastAsia="Calibri"/>
                <w:sz w:val="18"/>
                <w:szCs w:val="18"/>
                <w:lang w:eastAsia="en-US"/>
              </w:rPr>
              <w:t xml:space="preserve"> 6mm. </w:t>
            </w:r>
          </w:p>
          <w:p w:rsidR="00041675" w:rsidRPr="00247D7C" w:rsidRDefault="00041675" w:rsidP="001C540F">
            <w:pPr>
              <w:widowControl/>
              <w:tabs>
                <w:tab w:val="left" w:pos="0"/>
              </w:tabs>
              <w:suppressAutoHyphens w:val="0"/>
              <w:snapToGrid w:val="0"/>
              <w:spacing w:line="276" w:lineRule="auto"/>
              <w:ind w:right="0" w:firstLine="0"/>
              <w:jc w:val="left"/>
              <w:rPr>
                <w:rFonts w:eastAsia="Calibri"/>
                <w:sz w:val="18"/>
                <w:szCs w:val="18"/>
                <w:lang w:eastAsia="en-US"/>
              </w:rPr>
            </w:pPr>
          </w:p>
          <w:p w:rsidR="00041675" w:rsidRPr="00247D7C" w:rsidRDefault="00041675" w:rsidP="001C540F">
            <w:pPr>
              <w:widowControl/>
              <w:tabs>
                <w:tab w:val="left" w:pos="0"/>
              </w:tabs>
              <w:suppressAutoHyphens w:val="0"/>
              <w:snapToGrid w:val="0"/>
              <w:spacing w:line="276" w:lineRule="auto"/>
              <w:ind w:right="0" w:firstLine="0"/>
              <w:jc w:val="left"/>
              <w:rPr>
                <w:sz w:val="18"/>
                <w:szCs w:val="18"/>
                <w:lang w:eastAsia="pl-PL"/>
              </w:rPr>
            </w:pPr>
            <w:r w:rsidRPr="00247D7C">
              <w:rPr>
                <w:rFonts w:eastAsia="Calibri"/>
                <w:sz w:val="18"/>
                <w:szCs w:val="18"/>
                <w:lang w:eastAsia="en-US"/>
              </w:rPr>
              <w:t>1 szt.</w:t>
            </w:r>
          </w:p>
        </w:tc>
        <w:tc>
          <w:tcPr>
            <w:tcW w:w="4130" w:type="dxa"/>
            <w:tcBorders>
              <w:top w:val="single" w:sz="4" w:space="0" w:color="000000"/>
              <w:left w:val="single" w:sz="4" w:space="0" w:color="000000"/>
              <w:bottom w:val="single" w:sz="4" w:space="0" w:color="000000"/>
              <w:right w:val="single" w:sz="4" w:space="0" w:color="000000"/>
            </w:tcBorders>
            <w:shd w:val="clear" w:color="auto" w:fill="auto"/>
          </w:tcPr>
          <w:p w:rsidR="00837E80" w:rsidRPr="00247D7C" w:rsidRDefault="00154636" w:rsidP="00837E80">
            <w:pPr>
              <w:suppressAutoHyphens w:val="0"/>
              <w:snapToGrid w:val="0"/>
              <w:rPr>
                <w:sz w:val="18"/>
                <w:szCs w:val="18"/>
                <w:lang w:eastAsia="pl-PL"/>
              </w:rPr>
            </w:pPr>
            <w:r w:rsidRPr="00247D7C">
              <w:rPr>
                <w:noProof/>
                <w:sz w:val="18"/>
                <w:szCs w:val="18"/>
                <w:lang w:eastAsia="pl-PL"/>
              </w:rPr>
              <w:drawing>
                <wp:anchor distT="0" distB="0" distL="114935" distR="114935" simplePos="0" relativeHeight="251656704" behindDoc="0" locked="0" layoutInCell="1" allowOverlap="1">
                  <wp:simplePos x="0" y="0"/>
                  <wp:positionH relativeFrom="column">
                    <wp:posOffset>502285</wp:posOffset>
                  </wp:positionH>
                  <wp:positionV relativeFrom="paragraph">
                    <wp:posOffset>82550</wp:posOffset>
                  </wp:positionV>
                  <wp:extent cx="1551940" cy="1466215"/>
                  <wp:effectExtent l="19050" t="0" r="0" b="0"/>
                  <wp:wrapNone/>
                  <wp:docPr id="6"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srcRect/>
                          <a:stretch>
                            <a:fillRect/>
                          </a:stretch>
                        </pic:blipFill>
                        <pic:spPr bwMode="auto">
                          <a:xfrm>
                            <a:off x="0" y="0"/>
                            <a:ext cx="1551940" cy="1466215"/>
                          </a:xfrm>
                          <a:prstGeom prst="rect">
                            <a:avLst/>
                          </a:prstGeom>
                          <a:solidFill>
                            <a:srgbClr val="FFFFFF"/>
                          </a:solidFill>
                          <a:ln w="9525">
                            <a:noFill/>
                            <a:miter lim="800000"/>
                            <a:headEnd/>
                            <a:tailEnd/>
                          </a:ln>
                        </pic:spPr>
                      </pic:pic>
                    </a:graphicData>
                  </a:graphic>
                </wp:anchor>
              </w:drawing>
            </w:r>
          </w:p>
        </w:tc>
      </w:tr>
    </w:tbl>
    <w:p w:rsidR="00D459A9" w:rsidRPr="00247D7C" w:rsidRDefault="00A106B3" w:rsidP="00B76A87">
      <w:pPr>
        <w:widowControl/>
        <w:suppressAutoHyphens w:val="0"/>
        <w:spacing w:line="276" w:lineRule="auto"/>
        <w:ind w:right="0" w:firstLine="0"/>
        <w:jc w:val="left"/>
        <w:rPr>
          <w:color w:val="C0C0C0"/>
          <w:sz w:val="18"/>
          <w:szCs w:val="18"/>
        </w:rPr>
      </w:pPr>
      <w:r w:rsidRPr="00247D7C">
        <w:rPr>
          <w:color w:val="C0C0C0"/>
          <w:sz w:val="18"/>
          <w:szCs w:val="18"/>
        </w:rPr>
        <w:t xml:space="preserve">  </w:t>
      </w:r>
      <w:r w:rsidR="00B76A87" w:rsidRPr="00247D7C">
        <w:rPr>
          <w:rFonts w:eastAsia="Arial"/>
          <w:b/>
          <w:sz w:val="18"/>
          <w:szCs w:val="18"/>
        </w:rPr>
        <w:t xml:space="preserve">          </w:t>
      </w:r>
    </w:p>
    <w:tbl>
      <w:tblPr>
        <w:tblW w:w="9767" w:type="dxa"/>
        <w:tblInd w:w="-20" w:type="dxa"/>
        <w:tblLayout w:type="fixed"/>
        <w:tblLook w:val="0000" w:firstRow="0" w:lastRow="0" w:firstColumn="0" w:lastColumn="0" w:noHBand="0" w:noVBand="0"/>
      </w:tblPr>
      <w:tblGrid>
        <w:gridCol w:w="5637"/>
        <w:gridCol w:w="4130"/>
      </w:tblGrid>
      <w:tr w:rsidR="00D459A9" w:rsidRPr="00247D7C" w:rsidTr="00D459A9">
        <w:trPr>
          <w:trHeight w:val="402"/>
        </w:trPr>
        <w:tc>
          <w:tcPr>
            <w:tcW w:w="5637" w:type="dxa"/>
            <w:tcBorders>
              <w:top w:val="single" w:sz="4" w:space="0" w:color="000000"/>
              <w:left w:val="single" w:sz="4" w:space="0" w:color="000000"/>
              <w:bottom w:val="single" w:sz="4" w:space="0" w:color="000000"/>
            </w:tcBorders>
            <w:shd w:val="clear" w:color="auto" w:fill="E5E5E5"/>
            <w:vAlign w:val="center"/>
          </w:tcPr>
          <w:p w:rsidR="00D459A9" w:rsidRPr="00247D7C" w:rsidRDefault="00D459A9" w:rsidP="00D459A9">
            <w:pPr>
              <w:suppressAutoHyphens w:val="0"/>
              <w:spacing w:line="240" w:lineRule="auto"/>
              <w:rPr>
                <w:b/>
                <w:sz w:val="18"/>
                <w:szCs w:val="18"/>
                <w:lang w:eastAsia="en-US"/>
              </w:rPr>
            </w:pPr>
            <w:r w:rsidRPr="00247D7C">
              <w:rPr>
                <w:b/>
                <w:sz w:val="18"/>
                <w:szCs w:val="18"/>
                <w:lang w:eastAsia="en-US"/>
              </w:rPr>
              <w:t xml:space="preserve">Siedzisko dla niepełnosprawnych  </w:t>
            </w:r>
          </w:p>
        </w:tc>
        <w:tc>
          <w:tcPr>
            <w:tcW w:w="4130" w:type="dxa"/>
            <w:tcBorders>
              <w:top w:val="single" w:sz="4" w:space="0" w:color="000000"/>
              <w:left w:val="single" w:sz="4" w:space="0" w:color="000000"/>
              <w:bottom w:val="single" w:sz="4" w:space="0" w:color="000000"/>
              <w:right w:val="single" w:sz="4" w:space="0" w:color="000000"/>
            </w:tcBorders>
            <w:shd w:val="clear" w:color="auto" w:fill="E5E5E5"/>
            <w:vAlign w:val="center"/>
          </w:tcPr>
          <w:p w:rsidR="00D459A9" w:rsidRPr="00247D7C" w:rsidRDefault="00F3230B" w:rsidP="00B20ACB">
            <w:pPr>
              <w:suppressAutoHyphens w:val="0"/>
              <w:snapToGrid w:val="0"/>
              <w:spacing w:line="240" w:lineRule="auto"/>
              <w:jc w:val="right"/>
              <w:rPr>
                <w:b/>
                <w:sz w:val="18"/>
                <w:szCs w:val="18"/>
                <w:lang w:eastAsia="en-US"/>
              </w:rPr>
            </w:pPr>
            <w:r w:rsidRPr="00247D7C">
              <w:rPr>
                <w:b/>
                <w:sz w:val="18"/>
                <w:szCs w:val="18"/>
                <w:lang w:eastAsia="en-US"/>
              </w:rPr>
              <w:t xml:space="preserve">5 </w:t>
            </w:r>
            <w:proofErr w:type="spellStart"/>
            <w:r w:rsidR="00D459A9" w:rsidRPr="00247D7C">
              <w:rPr>
                <w:b/>
                <w:sz w:val="18"/>
                <w:szCs w:val="18"/>
                <w:lang w:eastAsia="en-US"/>
              </w:rPr>
              <w:t>szt</w:t>
            </w:r>
            <w:proofErr w:type="spellEnd"/>
            <w:r w:rsidRPr="00247D7C">
              <w:rPr>
                <w:b/>
                <w:sz w:val="18"/>
                <w:szCs w:val="18"/>
                <w:lang w:eastAsia="en-US"/>
              </w:rPr>
              <w:t xml:space="preserve"> x </w:t>
            </w:r>
            <w:r w:rsidR="00B20ACB">
              <w:rPr>
                <w:b/>
                <w:sz w:val="18"/>
                <w:szCs w:val="18"/>
                <w:lang w:eastAsia="en-US"/>
              </w:rPr>
              <w:t>.......</w:t>
            </w:r>
            <w:r w:rsidRPr="00247D7C">
              <w:rPr>
                <w:b/>
                <w:sz w:val="18"/>
                <w:szCs w:val="18"/>
                <w:lang w:eastAsia="en-US"/>
              </w:rPr>
              <w:t xml:space="preserve"> = </w:t>
            </w:r>
            <w:r w:rsidR="00B20ACB">
              <w:rPr>
                <w:b/>
                <w:sz w:val="18"/>
                <w:szCs w:val="18"/>
                <w:lang w:eastAsia="en-US"/>
              </w:rPr>
              <w:t>...................</w:t>
            </w:r>
            <w:r w:rsidRPr="00247D7C">
              <w:rPr>
                <w:b/>
                <w:sz w:val="18"/>
                <w:szCs w:val="18"/>
                <w:lang w:eastAsia="en-US"/>
              </w:rPr>
              <w:t xml:space="preserve"> zł</w:t>
            </w:r>
          </w:p>
        </w:tc>
      </w:tr>
      <w:tr w:rsidR="00D459A9" w:rsidRPr="00247D7C" w:rsidTr="00D459A9">
        <w:trPr>
          <w:trHeight w:val="2515"/>
        </w:trPr>
        <w:tc>
          <w:tcPr>
            <w:tcW w:w="5637" w:type="dxa"/>
            <w:tcBorders>
              <w:top w:val="single" w:sz="4" w:space="0" w:color="000000"/>
              <w:left w:val="single" w:sz="4" w:space="0" w:color="000000"/>
              <w:bottom w:val="single" w:sz="4" w:space="0" w:color="000000"/>
            </w:tcBorders>
            <w:shd w:val="clear" w:color="auto" w:fill="auto"/>
          </w:tcPr>
          <w:p w:rsidR="00D459A9" w:rsidRPr="00247D7C" w:rsidRDefault="00D459A9" w:rsidP="00D459A9">
            <w:pPr>
              <w:suppressAutoHyphens w:val="0"/>
              <w:spacing w:line="240" w:lineRule="auto"/>
              <w:rPr>
                <w:sz w:val="18"/>
                <w:szCs w:val="18"/>
                <w:lang w:eastAsia="en-US"/>
              </w:rPr>
            </w:pPr>
            <w:r w:rsidRPr="00247D7C">
              <w:rPr>
                <w:sz w:val="18"/>
                <w:szCs w:val="18"/>
                <w:lang w:eastAsia="en-US"/>
              </w:rPr>
              <w:t xml:space="preserve">-Siedzisko pod </w:t>
            </w:r>
            <w:proofErr w:type="spellStart"/>
            <w:r w:rsidRPr="00247D7C">
              <w:rPr>
                <w:sz w:val="18"/>
                <w:szCs w:val="18"/>
                <w:lang w:eastAsia="en-US"/>
              </w:rPr>
              <w:t>przysznic</w:t>
            </w:r>
            <w:proofErr w:type="spellEnd"/>
          </w:p>
          <w:p w:rsidR="00D459A9" w:rsidRPr="00247D7C" w:rsidRDefault="00D459A9" w:rsidP="00D459A9">
            <w:pPr>
              <w:suppressAutoHyphens w:val="0"/>
              <w:spacing w:line="240" w:lineRule="auto"/>
              <w:rPr>
                <w:sz w:val="18"/>
                <w:szCs w:val="18"/>
                <w:lang w:eastAsia="en-US"/>
              </w:rPr>
            </w:pPr>
            <w:r w:rsidRPr="00247D7C">
              <w:rPr>
                <w:sz w:val="18"/>
                <w:szCs w:val="18"/>
                <w:lang w:eastAsia="en-US"/>
              </w:rPr>
              <w:t>-Uchylne</w:t>
            </w:r>
          </w:p>
          <w:p w:rsidR="00D459A9" w:rsidRPr="00247D7C" w:rsidRDefault="00D459A9" w:rsidP="00D459A9">
            <w:pPr>
              <w:suppressAutoHyphens w:val="0"/>
              <w:spacing w:line="240" w:lineRule="auto"/>
              <w:rPr>
                <w:sz w:val="18"/>
                <w:szCs w:val="18"/>
                <w:lang w:eastAsia="en-US"/>
              </w:rPr>
            </w:pPr>
            <w:r w:rsidRPr="00247D7C">
              <w:rPr>
                <w:sz w:val="18"/>
                <w:szCs w:val="18"/>
              </w:rPr>
              <w:t xml:space="preserve">- Wymiary siedziska 40 x </w:t>
            </w:r>
            <w:smartTag w:uri="urn:schemas-microsoft-com:office:smarttags" w:element="metricconverter">
              <w:smartTagPr>
                <w:attr w:name="ProductID" w:val="40 cm"/>
              </w:smartTagPr>
              <w:r w:rsidRPr="00247D7C">
                <w:rPr>
                  <w:sz w:val="18"/>
                  <w:szCs w:val="18"/>
                </w:rPr>
                <w:t>40 cm</w:t>
              </w:r>
            </w:smartTag>
          </w:p>
        </w:tc>
        <w:tc>
          <w:tcPr>
            <w:tcW w:w="4130" w:type="dxa"/>
            <w:tcBorders>
              <w:top w:val="single" w:sz="4" w:space="0" w:color="000000"/>
              <w:left w:val="single" w:sz="4" w:space="0" w:color="000000"/>
              <w:bottom w:val="single" w:sz="4" w:space="0" w:color="000000"/>
              <w:right w:val="single" w:sz="4" w:space="0" w:color="000000"/>
            </w:tcBorders>
            <w:shd w:val="clear" w:color="auto" w:fill="auto"/>
          </w:tcPr>
          <w:p w:rsidR="00D459A9" w:rsidRPr="00247D7C" w:rsidRDefault="00D459A9" w:rsidP="00D459A9">
            <w:pPr>
              <w:suppressAutoHyphens w:val="0"/>
              <w:rPr>
                <w:sz w:val="18"/>
                <w:szCs w:val="18"/>
              </w:rPr>
            </w:pPr>
            <w:r w:rsidRPr="00247D7C">
              <w:rPr>
                <w:sz w:val="18"/>
                <w:szCs w:val="18"/>
                <w:lang w:eastAsia="en-US"/>
              </w:rPr>
              <w:t xml:space="preserve">      </w:t>
            </w:r>
            <w:r w:rsidR="00154636" w:rsidRPr="00247D7C">
              <w:rPr>
                <w:noProof/>
                <w:sz w:val="18"/>
                <w:szCs w:val="18"/>
                <w:lang w:eastAsia="pl-PL"/>
              </w:rPr>
              <w:drawing>
                <wp:inline distT="0" distB="0" distL="0" distR="0">
                  <wp:extent cx="1584960" cy="1584960"/>
                  <wp:effectExtent l="19050" t="0" r="0" b="0"/>
                  <wp:docPr id="21" name="Obraz 21" descr="12657L42001000380x3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12657L42001000380x380jpg"/>
                          <pic:cNvPicPr>
                            <a:picLocks noChangeAspect="1" noChangeArrowheads="1"/>
                          </pic:cNvPicPr>
                        </pic:nvPicPr>
                        <pic:blipFill>
                          <a:blip r:embed="rId27" cstate="print"/>
                          <a:srcRect/>
                          <a:stretch>
                            <a:fillRect/>
                          </a:stretch>
                        </pic:blipFill>
                        <pic:spPr bwMode="auto">
                          <a:xfrm>
                            <a:off x="0" y="0"/>
                            <a:ext cx="1584960" cy="1584960"/>
                          </a:xfrm>
                          <a:prstGeom prst="rect">
                            <a:avLst/>
                          </a:prstGeom>
                          <a:noFill/>
                          <a:ln w="9525">
                            <a:noFill/>
                            <a:miter lim="800000"/>
                            <a:headEnd/>
                            <a:tailEnd/>
                          </a:ln>
                        </pic:spPr>
                      </pic:pic>
                    </a:graphicData>
                  </a:graphic>
                </wp:inline>
              </w:drawing>
            </w:r>
            <w:r w:rsidRPr="00247D7C">
              <w:rPr>
                <w:sz w:val="18"/>
                <w:szCs w:val="18"/>
                <w:lang w:eastAsia="en-US"/>
              </w:rPr>
              <w:t xml:space="preserve">   </w:t>
            </w:r>
          </w:p>
        </w:tc>
      </w:tr>
    </w:tbl>
    <w:p w:rsidR="002A0E17" w:rsidRPr="00247D7C" w:rsidRDefault="002A0E17" w:rsidP="008573AD">
      <w:pPr>
        <w:widowControl/>
        <w:suppressAutoHyphens w:val="0"/>
        <w:spacing w:line="276" w:lineRule="auto"/>
        <w:ind w:right="0" w:firstLine="0"/>
        <w:jc w:val="left"/>
        <w:rPr>
          <w:color w:val="C0C0C0"/>
          <w:sz w:val="18"/>
          <w:szCs w:val="18"/>
        </w:rPr>
      </w:pPr>
    </w:p>
    <w:p w:rsidR="00A106B3" w:rsidRPr="00247D7C" w:rsidRDefault="00A106B3" w:rsidP="008573AD">
      <w:pPr>
        <w:widowControl/>
        <w:suppressAutoHyphens w:val="0"/>
        <w:spacing w:line="276" w:lineRule="auto"/>
        <w:ind w:right="0" w:firstLine="0"/>
        <w:jc w:val="left"/>
        <w:rPr>
          <w:color w:val="C0C0C0"/>
          <w:sz w:val="18"/>
          <w:szCs w:val="18"/>
        </w:rPr>
      </w:pPr>
      <w:r w:rsidRPr="00247D7C">
        <w:rPr>
          <w:color w:val="C0C0C0"/>
          <w:sz w:val="18"/>
          <w:szCs w:val="18"/>
        </w:rPr>
        <w:t xml:space="preserve">                                                                                   </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778"/>
        <w:gridCol w:w="3969"/>
      </w:tblGrid>
      <w:tr w:rsidR="008573AD" w:rsidRPr="00247D7C" w:rsidTr="00E23258">
        <w:trPr>
          <w:trHeight w:val="402"/>
        </w:trPr>
        <w:tc>
          <w:tcPr>
            <w:tcW w:w="5778" w:type="dxa"/>
            <w:shd w:val="pct20" w:color="auto" w:fill="auto"/>
            <w:vAlign w:val="center"/>
          </w:tcPr>
          <w:p w:rsidR="008573AD" w:rsidRPr="00247D7C" w:rsidRDefault="008573AD" w:rsidP="00E23258">
            <w:pPr>
              <w:widowControl/>
              <w:suppressAutoHyphens w:val="0"/>
              <w:spacing w:line="240" w:lineRule="auto"/>
              <w:ind w:right="0" w:firstLine="0"/>
              <w:jc w:val="left"/>
              <w:rPr>
                <w:rFonts w:eastAsia="Calibri"/>
                <w:b/>
                <w:sz w:val="18"/>
                <w:szCs w:val="18"/>
                <w:lang w:eastAsia="en-US"/>
              </w:rPr>
            </w:pPr>
            <w:r w:rsidRPr="00247D7C">
              <w:rPr>
                <w:rFonts w:eastAsia="Calibri"/>
                <w:b/>
                <w:sz w:val="18"/>
                <w:szCs w:val="18"/>
                <w:lang w:eastAsia="en-US"/>
              </w:rPr>
              <w:t xml:space="preserve">Szafa porządkowa    </w:t>
            </w:r>
          </w:p>
        </w:tc>
        <w:tc>
          <w:tcPr>
            <w:tcW w:w="3969" w:type="dxa"/>
            <w:shd w:val="pct20" w:color="auto" w:fill="auto"/>
            <w:vAlign w:val="center"/>
          </w:tcPr>
          <w:p w:rsidR="008573AD" w:rsidRPr="00247D7C" w:rsidRDefault="00F3230B" w:rsidP="00B20ACB">
            <w:pPr>
              <w:widowControl/>
              <w:suppressAutoHyphens w:val="0"/>
              <w:spacing w:line="240" w:lineRule="auto"/>
              <w:ind w:right="0" w:firstLine="0"/>
              <w:jc w:val="left"/>
              <w:rPr>
                <w:rFonts w:eastAsia="Calibri"/>
                <w:b/>
                <w:sz w:val="18"/>
                <w:szCs w:val="18"/>
                <w:lang w:eastAsia="en-US"/>
              </w:rPr>
            </w:pPr>
            <w:r w:rsidRPr="00247D7C">
              <w:rPr>
                <w:rFonts w:eastAsia="Calibri"/>
                <w:b/>
                <w:sz w:val="18"/>
                <w:szCs w:val="18"/>
                <w:lang w:eastAsia="en-US"/>
              </w:rPr>
              <w:t xml:space="preserve">                           </w:t>
            </w:r>
            <w:r w:rsidR="00186D45" w:rsidRPr="00247D7C">
              <w:rPr>
                <w:rFonts w:eastAsia="Calibri"/>
                <w:b/>
                <w:sz w:val="18"/>
                <w:szCs w:val="18"/>
                <w:lang w:eastAsia="en-US"/>
              </w:rPr>
              <w:t xml:space="preserve">5 </w:t>
            </w:r>
            <w:proofErr w:type="spellStart"/>
            <w:r w:rsidR="00186D45" w:rsidRPr="00247D7C">
              <w:rPr>
                <w:rFonts w:eastAsia="Calibri"/>
                <w:b/>
                <w:sz w:val="18"/>
                <w:szCs w:val="18"/>
                <w:lang w:eastAsia="en-US"/>
              </w:rPr>
              <w:t>szt</w:t>
            </w:r>
            <w:proofErr w:type="spellEnd"/>
            <w:r w:rsidR="00E274A3" w:rsidRPr="00247D7C">
              <w:rPr>
                <w:rFonts w:eastAsia="Calibri"/>
                <w:b/>
                <w:sz w:val="18"/>
                <w:szCs w:val="18"/>
                <w:lang w:eastAsia="en-US"/>
              </w:rPr>
              <w:t xml:space="preserve"> x </w:t>
            </w:r>
            <w:r w:rsidR="00B20ACB">
              <w:rPr>
                <w:rFonts w:eastAsia="Calibri"/>
                <w:b/>
                <w:sz w:val="18"/>
                <w:szCs w:val="18"/>
                <w:lang w:eastAsia="en-US"/>
              </w:rPr>
              <w:t>......</w:t>
            </w:r>
            <w:r w:rsidRPr="00247D7C">
              <w:rPr>
                <w:rFonts w:eastAsia="Calibri"/>
                <w:b/>
                <w:sz w:val="18"/>
                <w:szCs w:val="18"/>
                <w:lang w:eastAsia="en-US"/>
              </w:rPr>
              <w:t xml:space="preserve"> =  </w:t>
            </w:r>
            <w:r w:rsidR="00B20ACB">
              <w:rPr>
                <w:rFonts w:eastAsia="Calibri"/>
                <w:b/>
                <w:sz w:val="18"/>
                <w:szCs w:val="18"/>
                <w:lang w:eastAsia="en-US"/>
              </w:rPr>
              <w:t>...................</w:t>
            </w:r>
            <w:r w:rsidRPr="00247D7C">
              <w:rPr>
                <w:rFonts w:eastAsia="Calibri"/>
                <w:b/>
                <w:sz w:val="18"/>
                <w:szCs w:val="18"/>
                <w:lang w:eastAsia="en-US"/>
              </w:rPr>
              <w:t>zł</w:t>
            </w:r>
          </w:p>
        </w:tc>
      </w:tr>
      <w:tr w:rsidR="008573AD" w:rsidRPr="00247D7C" w:rsidTr="00E23258">
        <w:trPr>
          <w:trHeight w:val="3280"/>
        </w:trPr>
        <w:tc>
          <w:tcPr>
            <w:tcW w:w="5778" w:type="dxa"/>
          </w:tcPr>
          <w:p w:rsidR="008573AD" w:rsidRPr="00247D7C" w:rsidRDefault="008573AD" w:rsidP="00E23258">
            <w:pPr>
              <w:widowControl/>
              <w:suppressAutoHyphens w:val="0"/>
              <w:spacing w:line="240" w:lineRule="auto"/>
              <w:ind w:right="0" w:firstLine="0"/>
              <w:jc w:val="left"/>
              <w:rPr>
                <w:b/>
                <w:sz w:val="18"/>
                <w:szCs w:val="18"/>
                <w:lang w:eastAsia="pl-PL"/>
              </w:rPr>
            </w:pPr>
          </w:p>
          <w:p w:rsidR="008573AD" w:rsidRPr="00247D7C" w:rsidRDefault="008573AD" w:rsidP="00E23258">
            <w:pPr>
              <w:widowControl/>
              <w:tabs>
                <w:tab w:val="left" w:pos="0"/>
              </w:tabs>
              <w:suppressAutoHyphens w:val="0"/>
              <w:snapToGrid w:val="0"/>
              <w:spacing w:line="276" w:lineRule="auto"/>
              <w:ind w:right="0" w:firstLine="0"/>
              <w:jc w:val="left"/>
              <w:rPr>
                <w:rFonts w:eastAsia="Calibri"/>
                <w:sz w:val="18"/>
                <w:szCs w:val="18"/>
                <w:lang w:eastAsia="en-US"/>
              </w:rPr>
            </w:pPr>
            <w:r w:rsidRPr="00247D7C">
              <w:rPr>
                <w:rFonts w:eastAsia="Calibri"/>
                <w:sz w:val="18"/>
                <w:szCs w:val="18"/>
                <w:lang w:eastAsia="en-US"/>
              </w:rPr>
              <w:t>Szafa porządkowa metalowa do przechowywania środków czystości i sprzętu porządkowego, w dwóch wersjach:</w:t>
            </w:r>
          </w:p>
          <w:p w:rsidR="008573AD" w:rsidRPr="00247D7C" w:rsidRDefault="00305775" w:rsidP="00E23258">
            <w:pPr>
              <w:widowControl/>
              <w:tabs>
                <w:tab w:val="left" w:pos="0"/>
              </w:tabs>
              <w:suppressAutoHyphens w:val="0"/>
              <w:snapToGrid w:val="0"/>
              <w:spacing w:line="276" w:lineRule="auto"/>
              <w:ind w:right="0" w:firstLine="0"/>
              <w:jc w:val="left"/>
              <w:rPr>
                <w:rFonts w:eastAsia="Calibri"/>
                <w:b/>
                <w:sz w:val="18"/>
                <w:szCs w:val="18"/>
                <w:lang w:eastAsia="en-US"/>
              </w:rPr>
            </w:pPr>
            <w:r w:rsidRPr="00247D7C">
              <w:rPr>
                <w:rFonts w:eastAsia="Calibri"/>
                <w:b/>
                <w:sz w:val="18"/>
                <w:szCs w:val="18"/>
                <w:lang w:eastAsia="en-US"/>
              </w:rPr>
              <w:t>Wym.:</w:t>
            </w:r>
            <w:r w:rsidR="008573AD" w:rsidRPr="00247D7C">
              <w:rPr>
                <w:rFonts w:eastAsia="Calibri"/>
                <w:b/>
                <w:sz w:val="18"/>
                <w:szCs w:val="18"/>
                <w:lang w:eastAsia="en-US"/>
              </w:rPr>
              <w:t xml:space="preserve"> 180x60x50 </w:t>
            </w:r>
            <w:r w:rsidRPr="00247D7C">
              <w:rPr>
                <w:rFonts w:eastAsia="Calibri"/>
                <w:b/>
                <w:sz w:val="18"/>
                <w:szCs w:val="18"/>
                <w:lang w:eastAsia="en-US"/>
              </w:rPr>
              <w:t>–</w:t>
            </w:r>
            <w:r w:rsidR="008573AD" w:rsidRPr="00247D7C">
              <w:rPr>
                <w:rFonts w:eastAsia="Calibri"/>
                <w:b/>
                <w:sz w:val="18"/>
                <w:szCs w:val="18"/>
                <w:lang w:eastAsia="en-US"/>
              </w:rPr>
              <w:t xml:space="preserve"> </w:t>
            </w:r>
            <w:r w:rsidRPr="00247D7C">
              <w:rPr>
                <w:rFonts w:eastAsia="Calibri"/>
                <w:b/>
                <w:sz w:val="18"/>
                <w:szCs w:val="18"/>
                <w:lang w:eastAsia="en-US"/>
              </w:rPr>
              <w:t>2szt.</w:t>
            </w:r>
          </w:p>
          <w:p w:rsidR="008573AD" w:rsidRPr="00247D7C" w:rsidRDefault="008573AD" w:rsidP="00E23258">
            <w:pPr>
              <w:widowControl/>
              <w:tabs>
                <w:tab w:val="left" w:pos="0"/>
              </w:tabs>
              <w:suppressAutoHyphens w:val="0"/>
              <w:snapToGrid w:val="0"/>
              <w:spacing w:line="276" w:lineRule="auto"/>
              <w:ind w:right="0" w:firstLine="0"/>
              <w:jc w:val="left"/>
              <w:rPr>
                <w:rFonts w:eastAsia="Calibri"/>
                <w:sz w:val="18"/>
                <w:szCs w:val="18"/>
                <w:lang w:eastAsia="en-US"/>
              </w:rPr>
            </w:pPr>
            <w:r w:rsidRPr="00247D7C">
              <w:rPr>
                <w:rFonts w:eastAsia="Calibri"/>
                <w:sz w:val="18"/>
                <w:szCs w:val="18"/>
                <w:lang w:eastAsia="en-US"/>
              </w:rPr>
              <w:t>wyposażona w 4 stałe półki.</w:t>
            </w:r>
            <w:r w:rsidRPr="00247D7C">
              <w:rPr>
                <w:rFonts w:eastAsia="Calibri"/>
                <w:sz w:val="18"/>
                <w:szCs w:val="18"/>
                <w:lang w:eastAsia="en-US"/>
              </w:rPr>
              <w:br/>
              <w:t>Szafka zamykana zamkiem cylindrycznymi z ryglowaniem w 2 punktach.</w:t>
            </w:r>
          </w:p>
          <w:p w:rsidR="008573AD" w:rsidRPr="00247D7C" w:rsidRDefault="00305775" w:rsidP="00E23258">
            <w:pPr>
              <w:widowControl/>
              <w:tabs>
                <w:tab w:val="left" w:pos="0"/>
              </w:tabs>
              <w:suppressAutoHyphens w:val="0"/>
              <w:snapToGrid w:val="0"/>
              <w:spacing w:line="276" w:lineRule="auto"/>
              <w:ind w:right="0" w:firstLine="0"/>
              <w:jc w:val="left"/>
              <w:rPr>
                <w:rFonts w:eastAsia="Calibri"/>
                <w:b/>
                <w:sz w:val="18"/>
                <w:szCs w:val="18"/>
                <w:lang w:eastAsia="en-US"/>
              </w:rPr>
            </w:pPr>
            <w:r w:rsidRPr="00247D7C">
              <w:rPr>
                <w:rFonts w:eastAsia="Calibri"/>
                <w:b/>
                <w:sz w:val="18"/>
                <w:szCs w:val="18"/>
                <w:lang w:eastAsia="en-US"/>
              </w:rPr>
              <w:t>Wym.:</w:t>
            </w:r>
            <w:r w:rsidR="008573AD" w:rsidRPr="00247D7C">
              <w:rPr>
                <w:rFonts w:eastAsia="Calibri"/>
                <w:b/>
                <w:sz w:val="18"/>
                <w:szCs w:val="18"/>
                <w:lang w:eastAsia="en-US"/>
              </w:rPr>
              <w:t xml:space="preserve">   180x60x50 </w:t>
            </w:r>
            <w:r w:rsidRPr="00247D7C">
              <w:rPr>
                <w:rFonts w:eastAsia="Calibri"/>
                <w:b/>
                <w:sz w:val="18"/>
                <w:szCs w:val="18"/>
                <w:lang w:eastAsia="en-US"/>
              </w:rPr>
              <w:t>–</w:t>
            </w:r>
            <w:r w:rsidR="008573AD" w:rsidRPr="00247D7C">
              <w:rPr>
                <w:rFonts w:eastAsia="Calibri"/>
                <w:b/>
                <w:sz w:val="18"/>
                <w:szCs w:val="18"/>
                <w:lang w:eastAsia="en-US"/>
              </w:rPr>
              <w:t xml:space="preserve"> </w:t>
            </w:r>
            <w:r w:rsidRPr="00247D7C">
              <w:rPr>
                <w:rFonts w:eastAsia="Calibri"/>
                <w:b/>
                <w:sz w:val="18"/>
                <w:szCs w:val="18"/>
                <w:lang w:eastAsia="en-US"/>
              </w:rPr>
              <w:t>3szt.</w:t>
            </w:r>
          </w:p>
          <w:p w:rsidR="008573AD" w:rsidRPr="00247D7C" w:rsidRDefault="008573AD" w:rsidP="00E23258">
            <w:pPr>
              <w:widowControl/>
              <w:tabs>
                <w:tab w:val="left" w:pos="0"/>
              </w:tabs>
              <w:suppressAutoHyphens w:val="0"/>
              <w:snapToGrid w:val="0"/>
              <w:spacing w:line="276" w:lineRule="auto"/>
              <w:ind w:right="0" w:firstLine="0"/>
              <w:jc w:val="left"/>
              <w:rPr>
                <w:sz w:val="18"/>
                <w:szCs w:val="18"/>
                <w:lang w:eastAsia="pl-PL"/>
              </w:rPr>
            </w:pPr>
            <w:r w:rsidRPr="00247D7C">
              <w:rPr>
                <w:rFonts w:eastAsia="Calibri"/>
                <w:sz w:val="18"/>
                <w:szCs w:val="18"/>
                <w:lang w:eastAsia="en-US"/>
              </w:rPr>
              <w:t xml:space="preserve">wyposażona wewnątrz lewego segmentu – w 4 półki. Prawy segment służy do przechowywania szczotek, </w:t>
            </w:r>
            <w:proofErr w:type="spellStart"/>
            <w:r w:rsidRPr="00247D7C">
              <w:rPr>
                <w:rFonts w:eastAsia="Calibri"/>
                <w:sz w:val="18"/>
                <w:szCs w:val="18"/>
                <w:lang w:eastAsia="en-US"/>
              </w:rPr>
              <w:t>mopa</w:t>
            </w:r>
            <w:proofErr w:type="spellEnd"/>
            <w:r w:rsidRPr="00247D7C">
              <w:rPr>
                <w:rFonts w:eastAsia="Calibri"/>
                <w:sz w:val="18"/>
                <w:szCs w:val="18"/>
                <w:lang w:eastAsia="en-US"/>
              </w:rPr>
              <w:t xml:space="preserve"> i innych narzędzi do sprzątania. Szafka zamykana zamkiem cylindrycznymi z ryglowaniem w 2 punktach.</w:t>
            </w:r>
          </w:p>
        </w:tc>
        <w:tc>
          <w:tcPr>
            <w:tcW w:w="3969"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8573AD" w:rsidRPr="00247D7C" w:rsidRDefault="008573AD" w:rsidP="00E23258">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 xml:space="preserve">   </w:t>
            </w:r>
            <w:r w:rsidR="00154636" w:rsidRPr="00247D7C">
              <w:rPr>
                <w:rFonts w:eastAsia="Calibri"/>
                <w:noProof/>
                <w:sz w:val="18"/>
                <w:szCs w:val="18"/>
                <w:lang w:eastAsia="pl-PL"/>
              </w:rPr>
              <w:drawing>
                <wp:inline distT="0" distB="0" distL="0" distR="0">
                  <wp:extent cx="731520" cy="1539240"/>
                  <wp:effectExtent l="19050" t="0" r="0" b="0"/>
                  <wp:docPr id="2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28" cstate="print"/>
                          <a:srcRect/>
                          <a:stretch>
                            <a:fillRect/>
                          </a:stretch>
                        </pic:blipFill>
                        <pic:spPr bwMode="auto">
                          <a:xfrm>
                            <a:off x="0" y="0"/>
                            <a:ext cx="731520" cy="1539240"/>
                          </a:xfrm>
                          <a:prstGeom prst="rect">
                            <a:avLst/>
                          </a:prstGeom>
                          <a:noFill/>
                          <a:ln w="9525">
                            <a:noFill/>
                            <a:miter lim="800000"/>
                            <a:headEnd/>
                            <a:tailEnd/>
                          </a:ln>
                        </pic:spPr>
                      </pic:pic>
                    </a:graphicData>
                  </a:graphic>
                </wp:inline>
              </w:drawing>
            </w:r>
            <w:r w:rsidRPr="00247D7C">
              <w:rPr>
                <w:rFonts w:eastAsia="Calibri"/>
                <w:sz w:val="18"/>
                <w:szCs w:val="18"/>
                <w:lang w:eastAsia="en-US"/>
              </w:rPr>
              <w:t xml:space="preserve">            </w:t>
            </w:r>
            <w:r w:rsidR="00154636" w:rsidRPr="00247D7C">
              <w:rPr>
                <w:rFonts w:eastAsia="Calibri"/>
                <w:noProof/>
                <w:sz w:val="18"/>
                <w:szCs w:val="18"/>
                <w:lang w:eastAsia="pl-PL"/>
              </w:rPr>
              <w:drawing>
                <wp:inline distT="0" distB="0" distL="0" distR="0">
                  <wp:extent cx="708660" cy="1455420"/>
                  <wp:effectExtent l="19050" t="0" r="0" b="0"/>
                  <wp:docPr id="23"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29" cstate="print"/>
                          <a:srcRect/>
                          <a:stretch>
                            <a:fillRect/>
                          </a:stretch>
                        </pic:blipFill>
                        <pic:spPr bwMode="auto">
                          <a:xfrm>
                            <a:off x="0" y="0"/>
                            <a:ext cx="708660" cy="1455420"/>
                          </a:xfrm>
                          <a:prstGeom prst="rect">
                            <a:avLst/>
                          </a:prstGeom>
                          <a:noFill/>
                          <a:ln w="9525">
                            <a:noFill/>
                            <a:miter lim="800000"/>
                            <a:headEnd/>
                            <a:tailEnd/>
                          </a:ln>
                        </pic:spPr>
                      </pic:pic>
                    </a:graphicData>
                  </a:graphic>
                </wp:inline>
              </w:drawing>
            </w:r>
          </w:p>
        </w:tc>
      </w:tr>
    </w:tbl>
    <w:p w:rsidR="008573AD" w:rsidRPr="00247D7C" w:rsidRDefault="008573AD" w:rsidP="008573AD">
      <w:pPr>
        <w:widowControl/>
        <w:suppressAutoHyphens w:val="0"/>
        <w:spacing w:line="276" w:lineRule="auto"/>
        <w:ind w:right="0" w:firstLine="0"/>
        <w:jc w:val="left"/>
        <w:rPr>
          <w:color w:val="C0C0C0"/>
          <w:sz w:val="18"/>
          <w:szCs w:val="18"/>
        </w:rPr>
      </w:pPr>
    </w:p>
    <w:tbl>
      <w:tblPr>
        <w:tblW w:w="9807" w:type="dxa"/>
        <w:tblInd w:w="-10" w:type="dxa"/>
        <w:tblLayout w:type="fixed"/>
        <w:tblLook w:val="0000" w:firstRow="0" w:lastRow="0" w:firstColumn="0" w:lastColumn="0" w:noHBand="0" w:noVBand="0"/>
      </w:tblPr>
      <w:tblGrid>
        <w:gridCol w:w="5802"/>
        <w:gridCol w:w="4005"/>
      </w:tblGrid>
      <w:tr w:rsidR="00A64AC3" w:rsidRPr="00247D7C" w:rsidTr="00D64F53">
        <w:trPr>
          <w:trHeight w:val="370"/>
        </w:trPr>
        <w:tc>
          <w:tcPr>
            <w:tcW w:w="5802" w:type="dxa"/>
            <w:tcBorders>
              <w:top w:val="single" w:sz="4" w:space="0" w:color="000000"/>
              <w:left w:val="single" w:sz="4" w:space="0" w:color="000000"/>
              <w:bottom w:val="single" w:sz="4" w:space="0" w:color="000000"/>
            </w:tcBorders>
            <w:shd w:val="clear" w:color="auto" w:fill="CCCCCC"/>
            <w:vAlign w:val="center"/>
          </w:tcPr>
          <w:p w:rsidR="00A64AC3" w:rsidRPr="00247D7C" w:rsidRDefault="00A64AC3" w:rsidP="00A64AC3">
            <w:pPr>
              <w:suppressAutoHyphens w:val="0"/>
              <w:spacing w:line="240" w:lineRule="auto"/>
              <w:rPr>
                <w:b/>
                <w:sz w:val="18"/>
                <w:szCs w:val="18"/>
                <w:lang w:eastAsia="en-US"/>
              </w:rPr>
            </w:pPr>
            <w:r w:rsidRPr="00247D7C">
              <w:rPr>
                <w:b/>
                <w:sz w:val="18"/>
                <w:szCs w:val="18"/>
                <w:lang w:eastAsia="en-US"/>
              </w:rPr>
              <w:t xml:space="preserve">Wózek porządkowy </w:t>
            </w:r>
          </w:p>
        </w:tc>
        <w:tc>
          <w:tcPr>
            <w:tcW w:w="4005" w:type="dxa"/>
            <w:tcBorders>
              <w:top w:val="single" w:sz="4" w:space="0" w:color="000000"/>
              <w:left w:val="single" w:sz="4" w:space="0" w:color="000000"/>
              <w:bottom w:val="single" w:sz="4" w:space="0" w:color="000000"/>
              <w:right w:val="single" w:sz="4" w:space="0" w:color="000000"/>
            </w:tcBorders>
            <w:shd w:val="clear" w:color="auto" w:fill="CCCCCC"/>
            <w:vAlign w:val="center"/>
          </w:tcPr>
          <w:p w:rsidR="00A64AC3" w:rsidRPr="00247D7C" w:rsidRDefault="00A64AC3" w:rsidP="00B20ACB">
            <w:pPr>
              <w:suppressAutoHyphens w:val="0"/>
              <w:spacing w:line="240" w:lineRule="auto"/>
              <w:rPr>
                <w:sz w:val="18"/>
                <w:szCs w:val="18"/>
              </w:rPr>
            </w:pPr>
            <w:r w:rsidRPr="00247D7C">
              <w:rPr>
                <w:b/>
                <w:sz w:val="18"/>
                <w:szCs w:val="18"/>
                <w:lang w:eastAsia="en-US"/>
              </w:rPr>
              <w:t xml:space="preserve">5 </w:t>
            </w:r>
            <w:proofErr w:type="spellStart"/>
            <w:r w:rsidRPr="00247D7C">
              <w:rPr>
                <w:b/>
                <w:sz w:val="18"/>
                <w:szCs w:val="18"/>
                <w:lang w:eastAsia="en-US"/>
              </w:rPr>
              <w:t>szt</w:t>
            </w:r>
            <w:proofErr w:type="spellEnd"/>
            <w:r w:rsidR="002A0E17" w:rsidRPr="00247D7C">
              <w:rPr>
                <w:b/>
                <w:sz w:val="18"/>
                <w:szCs w:val="18"/>
                <w:lang w:eastAsia="en-US"/>
              </w:rPr>
              <w:t xml:space="preserve"> x </w:t>
            </w:r>
            <w:r w:rsidR="00B20ACB">
              <w:rPr>
                <w:b/>
                <w:sz w:val="18"/>
                <w:szCs w:val="18"/>
                <w:lang w:eastAsia="en-US"/>
              </w:rPr>
              <w:t>...........</w:t>
            </w:r>
            <w:r w:rsidR="002A0E17" w:rsidRPr="00247D7C">
              <w:rPr>
                <w:b/>
                <w:sz w:val="18"/>
                <w:szCs w:val="18"/>
                <w:lang w:eastAsia="en-US"/>
              </w:rPr>
              <w:t>=</w:t>
            </w:r>
            <w:r w:rsidR="00B20ACB">
              <w:rPr>
                <w:b/>
                <w:sz w:val="18"/>
                <w:szCs w:val="18"/>
                <w:lang w:eastAsia="en-US"/>
              </w:rPr>
              <w:t>................</w:t>
            </w:r>
            <w:r w:rsidR="002A0E17" w:rsidRPr="00247D7C">
              <w:rPr>
                <w:b/>
                <w:sz w:val="18"/>
                <w:szCs w:val="18"/>
                <w:lang w:eastAsia="en-US"/>
              </w:rPr>
              <w:t>zł</w:t>
            </w:r>
          </w:p>
        </w:tc>
      </w:tr>
      <w:tr w:rsidR="00A64AC3" w:rsidRPr="00247D7C" w:rsidTr="00D64F53">
        <w:trPr>
          <w:trHeight w:val="3260"/>
        </w:trPr>
        <w:tc>
          <w:tcPr>
            <w:tcW w:w="5802" w:type="dxa"/>
            <w:tcBorders>
              <w:top w:val="single" w:sz="4" w:space="0" w:color="000000"/>
              <w:left w:val="single" w:sz="4" w:space="0" w:color="000000"/>
              <w:bottom w:val="single" w:sz="4" w:space="0" w:color="000000"/>
            </w:tcBorders>
            <w:shd w:val="clear" w:color="auto" w:fill="auto"/>
          </w:tcPr>
          <w:p w:rsidR="00A64AC3" w:rsidRPr="00247D7C" w:rsidRDefault="00A64AC3" w:rsidP="00A64AC3">
            <w:pPr>
              <w:suppressAutoHyphens w:val="0"/>
              <w:snapToGrid w:val="0"/>
              <w:spacing w:line="240" w:lineRule="auto"/>
              <w:rPr>
                <w:b/>
                <w:sz w:val="18"/>
                <w:szCs w:val="18"/>
                <w:lang w:eastAsia="pl-PL"/>
              </w:rPr>
            </w:pPr>
          </w:p>
          <w:p w:rsidR="00A64AC3" w:rsidRPr="00247D7C" w:rsidRDefault="00A64AC3" w:rsidP="00A64AC3">
            <w:pPr>
              <w:suppressAutoHyphens w:val="0"/>
              <w:spacing w:line="240" w:lineRule="auto"/>
              <w:jc w:val="left"/>
              <w:rPr>
                <w:sz w:val="18"/>
                <w:szCs w:val="18"/>
                <w:lang w:eastAsia="pl-PL"/>
              </w:rPr>
            </w:pPr>
            <w:r w:rsidRPr="00247D7C">
              <w:rPr>
                <w:sz w:val="18"/>
                <w:szCs w:val="18"/>
                <w:lang w:eastAsia="pl-PL"/>
              </w:rPr>
              <w:t xml:space="preserve">-stelaż chromowany na kółkach </w:t>
            </w:r>
            <w:proofErr w:type="spellStart"/>
            <w:r w:rsidRPr="00247D7C">
              <w:rPr>
                <w:sz w:val="18"/>
                <w:szCs w:val="18"/>
                <w:lang w:eastAsia="pl-PL"/>
              </w:rPr>
              <w:t>samoskrętnych</w:t>
            </w:r>
            <w:proofErr w:type="spellEnd"/>
            <w:r w:rsidRPr="00247D7C">
              <w:rPr>
                <w:sz w:val="18"/>
                <w:szCs w:val="18"/>
                <w:lang w:eastAsia="pl-PL"/>
              </w:rPr>
              <w:br/>
              <w:t xml:space="preserve">-dwa wiadra o pojemności </w:t>
            </w:r>
            <w:smartTag w:uri="urn:schemas-microsoft-com:office:smarttags" w:element="metricconverter">
              <w:smartTagPr>
                <w:attr w:name="ProductID" w:val="13 litr￳w"/>
              </w:smartTagPr>
              <w:r w:rsidRPr="00247D7C">
                <w:rPr>
                  <w:sz w:val="18"/>
                  <w:szCs w:val="18"/>
                  <w:lang w:eastAsia="pl-PL"/>
                </w:rPr>
                <w:t>13 litrów</w:t>
              </w:r>
            </w:smartTag>
            <w:r w:rsidRPr="00247D7C">
              <w:rPr>
                <w:sz w:val="18"/>
                <w:szCs w:val="18"/>
                <w:lang w:eastAsia="pl-PL"/>
              </w:rPr>
              <w:br/>
              <w:t xml:space="preserve">-dwa wiadra o pojemności </w:t>
            </w:r>
            <w:smartTag w:uri="urn:schemas-microsoft-com:office:smarttags" w:element="metricconverter">
              <w:smartTagPr>
                <w:attr w:name="ProductID" w:val="20 litr￳w"/>
              </w:smartTagPr>
              <w:r w:rsidRPr="00247D7C">
                <w:rPr>
                  <w:sz w:val="18"/>
                  <w:szCs w:val="18"/>
                  <w:lang w:eastAsia="pl-PL"/>
                </w:rPr>
                <w:t>20 litrów</w:t>
              </w:r>
            </w:smartTag>
            <w:r w:rsidRPr="00247D7C">
              <w:rPr>
                <w:sz w:val="18"/>
                <w:szCs w:val="18"/>
                <w:lang w:eastAsia="pl-PL"/>
              </w:rPr>
              <w:br/>
              <w:t xml:space="preserve">-prasa do wyciskania </w:t>
            </w:r>
            <w:proofErr w:type="spellStart"/>
            <w:r w:rsidRPr="00247D7C">
              <w:rPr>
                <w:sz w:val="18"/>
                <w:szCs w:val="18"/>
                <w:lang w:eastAsia="pl-PL"/>
              </w:rPr>
              <w:t>mopów</w:t>
            </w:r>
            <w:proofErr w:type="spellEnd"/>
            <w:r w:rsidRPr="00247D7C">
              <w:rPr>
                <w:sz w:val="18"/>
                <w:szCs w:val="18"/>
                <w:lang w:eastAsia="pl-PL"/>
              </w:rPr>
              <w:br/>
              <w:t>-koszyk metalowy</w:t>
            </w:r>
            <w:r w:rsidRPr="00247D7C">
              <w:rPr>
                <w:sz w:val="18"/>
                <w:szCs w:val="18"/>
                <w:lang w:eastAsia="pl-PL"/>
              </w:rPr>
              <w:br/>
              <w:t xml:space="preserve">- uchwyt do worka na odpady o poj. </w:t>
            </w:r>
            <w:smartTag w:uri="urn:schemas-microsoft-com:office:smarttags" w:element="metricconverter">
              <w:smartTagPr>
                <w:attr w:name="ProductID" w:val="120 litr￳w"/>
              </w:smartTagPr>
              <w:r w:rsidRPr="00247D7C">
                <w:rPr>
                  <w:sz w:val="18"/>
                  <w:szCs w:val="18"/>
                  <w:lang w:eastAsia="pl-PL"/>
                </w:rPr>
                <w:t>120 litrów</w:t>
              </w:r>
            </w:smartTag>
            <w:r w:rsidRPr="00247D7C">
              <w:rPr>
                <w:sz w:val="18"/>
                <w:szCs w:val="18"/>
                <w:lang w:eastAsia="pl-PL"/>
              </w:rPr>
              <w:t xml:space="preserve"> </w:t>
            </w:r>
          </w:p>
          <w:p w:rsidR="00A64AC3" w:rsidRPr="00247D7C" w:rsidRDefault="00A64AC3" w:rsidP="00A64AC3">
            <w:pPr>
              <w:suppressAutoHyphens w:val="0"/>
              <w:spacing w:line="240" w:lineRule="auto"/>
              <w:rPr>
                <w:sz w:val="18"/>
                <w:szCs w:val="18"/>
                <w:lang w:eastAsia="pl-PL"/>
              </w:rPr>
            </w:pPr>
          </w:p>
          <w:tbl>
            <w:tblPr>
              <w:tblW w:w="0" w:type="auto"/>
              <w:tblLayout w:type="fixed"/>
              <w:tblCellMar>
                <w:left w:w="0" w:type="dxa"/>
                <w:right w:w="0" w:type="dxa"/>
              </w:tblCellMar>
              <w:tblLook w:val="0000" w:firstRow="0" w:lastRow="0" w:firstColumn="0" w:lastColumn="0" w:noHBand="0" w:noVBand="0"/>
            </w:tblPr>
            <w:tblGrid>
              <w:gridCol w:w="1424"/>
              <w:gridCol w:w="996"/>
            </w:tblGrid>
            <w:tr w:rsidR="00A64AC3" w:rsidRPr="00247D7C" w:rsidTr="00D64F53">
              <w:trPr>
                <w:trHeight w:val="212"/>
              </w:trPr>
              <w:tc>
                <w:tcPr>
                  <w:tcW w:w="2420" w:type="dxa"/>
                  <w:gridSpan w:val="2"/>
                  <w:shd w:val="clear" w:color="auto" w:fill="auto"/>
                  <w:vAlign w:val="center"/>
                </w:tcPr>
                <w:p w:rsidR="00A64AC3" w:rsidRPr="00247D7C" w:rsidRDefault="00A64AC3" w:rsidP="00A64AC3">
                  <w:pPr>
                    <w:suppressAutoHyphens w:val="0"/>
                    <w:spacing w:line="240" w:lineRule="auto"/>
                    <w:rPr>
                      <w:sz w:val="18"/>
                      <w:szCs w:val="18"/>
                    </w:rPr>
                  </w:pPr>
                  <w:r w:rsidRPr="00247D7C">
                    <w:rPr>
                      <w:sz w:val="18"/>
                      <w:szCs w:val="18"/>
                      <w:lang w:eastAsia="pl-PL"/>
                    </w:rPr>
                    <w:t>Parametry</w:t>
                  </w:r>
                </w:p>
              </w:tc>
            </w:tr>
            <w:tr w:rsidR="00A64AC3" w:rsidRPr="00247D7C" w:rsidTr="00D64F53">
              <w:trPr>
                <w:trHeight w:val="212"/>
              </w:trPr>
              <w:tc>
                <w:tcPr>
                  <w:tcW w:w="1424" w:type="dxa"/>
                  <w:shd w:val="clear" w:color="auto" w:fill="auto"/>
                  <w:vAlign w:val="center"/>
                </w:tcPr>
                <w:p w:rsidR="00A64AC3" w:rsidRPr="00247D7C" w:rsidRDefault="00A64AC3" w:rsidP="00A64AC3">
                  <w:pPr>
                    <w:suppressAutoHyphens w:val="0"/>
                    <w:spacing w:line="240" w:lineRule="auto"/>
                    <w:ind w:firstLine="0"/>
                    <w:rPr>
                      <w:sz w:val="18"/>
                      <w:szCs w:val="18"/>
                      <w:lang w:eastAsia="pl-PL"/>
                    </w:rPr>
                  </w:pPr>
                  <w:r w:rsidRPr="00247D7C">
                    <w:rPr>
                      <w:sz w:val="18"/>
                      <w:szCs w:val="18"/>
                      <w:lang w:eastAsia="pl-PL"/>
                    </w:rPr>
                    <w:t>szerokość</w:t>
                  </w:r>
                </w:p>
              </w:tc>
              <w:tc>
                <w:tcPr>
                  <w:tcW w:w="996" w:type="dxa"/>
                  <w:shd w:val="clear" w:color="auto" w:fill="auto"/>
                  <w:vAlign w:val="center"/>
                </w:tcPr>
                <w:p w:rsidR="00A64AC3" w:rsidRPr="00247D7C" w:rsidRDefault="00A64AC3" w:rsidP="00A64AC3">
                  <w:pPr>
                    <w:suppressAutoHyphens w:val="0"/>
                    <w:spacing w:line="240" w:lineRule="auto"/>
                    <w:ind w:firstLine="0"/>
                    <w:rPr>
                      <w:sz w:val="18"/>
                      <w:szCs w:val="18"/>
                    </w:rPr>
                  </w:pPr>
                  <w:smartTag w:uri="urn:schemas-microsoft-com:office:smarttags" w:element="metricconverter">
                    <w:smartTagPr>
                      <w:attr w:name="ProductID" w:val="110 cm"/>
                    </w:smartTagPr>
                    <w:r w:rsidRPr="00247D7C">
                      <w:rPr>
                        <w:sz w:val="18"/>
                        <w:szCs w:val="18"/>
                        <w:lang w:eastAsia="pl-PL"/>
                      </w:rPr>
                      <w:t>110 cm</w:t>
                    </w:r>
                  </w:smartTag>
                </w:p>
              </w:tc>
            </w:tr>
            <w:tr w:rsidR="00A64AC3" w:rsidRPr="00247D7C" w:rsidTr="00D64F53">
              <w:trPr>
                <w:trHeight w:val="200"/>
              </w:trPr>
              <w:tc>
                <w:tcPr>
                  <w:tcW w:w="1424" w:type="dxa"/>
                  <w:shd w:val="clear" w:color="auto" w:fill="auto"/>
                  <w:vAlign w:val="center"/>
                </w:tcPr>
                <w:p w:rsidR="00A64AC3" w:rsidRPr="00247D7C" w:rsidRDefault="00A64AC3" w:rsidP="00A64AC3">
                  <w:pPr>
                    <w:suppressAutoHyphens w:val="0"/>
                    <w:spacing w:line="240" w:lineRule="auto"/>
                    <w:ind w:firstLine="0"/>
                    <w:rPr>
                      <w:sz w:val="18"/>
                      <w:szCs w:val="18"/>
                      <w:lang w:eastAsia="pl-PL"/>
                    </w:rPr>
                  </w:pPr>
                  <w:r w:rsidRPr="00247D7C">
                    <w:rPr>
                      <w:sz w:val="18"/>
                      <w:szCs w:val="18"/>
                      <w:lang w:eastAsia="pl-PL"/>
                    </w:rPr>
                    <w:t>wysokość</w:t>
                  </w:r>
                </w:p>
              </w:tc>
              <w:tc>
                <w:tcPr>
                  <w:tcW w:w="996" w:type="dxa"/>
                  <w:shd w:val="clear" w:color="auto" w:fill="auto"/>
                  <w:vAlign w:val="center"/>
                </w:tcPr>
                <w:p w:rsidR="00A64AC3" w:rsidRPr="00247D7C" w:rsidRDefault="00A64AC3" w:rsidP="00A64AC3">
                  <w:pPr>
                    <w:suppressAutoHyphens w:val="0"/>
                    <w:spacing w:line="240" w:lineRule="auto"/>
                    <w:ind w:firstLine="0"/>
                    <w:rPr>
                      <w:sz w:val="18"/>
                      <w:szCs w:val="18"/>
                    </w:rPr>
                  </w:pPr>
                  <w:smartTag w:uri="urn:schemas-microsoft-com:office:smarttags" w:element="metricconverter">
                    <w:smartTagPr>
                      <w:attr w:name="ProductID" w:val="115 cm"/>
                    </w:smartTagPr>
                    <w:r w:rsidRPr="00247D7C">
                      <w:rPr>
                        <w:sz w:val="18"/>
                        <w:szCs w:val="18"/>
                        <w:lang w:eastAsia="pl-PL"/>
                      </w:rPr>
                      <w:t>115 cm</w:t>
                    </w:r>
                  </w:smartTag>
                </w:p>
              </w:tc>
            </w:tr>
            <w:tr w:rsidR="00A64AC3" w:rsidRPr="00247D7C" w:rsidTr="00D64F53">
              <w:trPr>
                <w:trHeight w:val="212"/>
              </w:trPr>
              <w:tc>
                <w:tcPr>
                  <w:tcW w:w="1424" w:type="dxa"/>
                  <w:shd w:val="clear" w:color="auto" w:fill="auto"/>
                  <w:vAlign w:val="center"/>
                </w:tcPr>
                <w:p w:rsidR="00A64AC3" w:rsidRPr="00247D7C" w:rsidRDefault="00A64AC3" w:rsidP="00A64AC3">
                  <w:pPr>
                    <w:suppressAutoHyphens w:val="0"/>
                    <w:spacing w:line="240" w:lineRule="auto"/>
                    <w:ind w:firstLine="0"/>
                    <w:rPr>
                      <w:sz w:val="18"/>
                      <w:szCs w:val="18"/>
                      <w:lang w:eastAsia="pl-PL"/>
                    </w:rPr>
                  </w:pPr>
                  <w:r w:rsidRPr="00247D7C">
                    <w:rPr>
                      <w:sz w:val="18"/>
                      <w:szCs w:val="18"/>
                      <w:lang w:eastAsia="pl-PL"/>
                    </w:rPr>
                    <w:t>głębokość</w:t>
                  </w:r>
                </w:p>
              </w:tc>
              <w:tc>
                <w:tcPr>
                  <w:tcW w:w="996" w:type="dxa"/>
                  <w:shd w:val="clear" w:color="auto" w:fill="auto"/>
                  <w:vAlign w:val="center"/>
                </w:tcPr>
                <w:p w:rsidR="00A64AC3" w:rsidRPr="00247D7C" w:rsidRDefault="00A64AC3" w:rsidP="00A64AC3">
                  <w:pPr>
                    <w:suppressAutoHyphens w:val="0"/>
                    <w:spacing w:line="240" w:lineRule="auto"/>
                    <w:ind w:firstLine="0"/>
                    <w:rPr>
                      <w:sz w:val="18"/>
                      <w:szCs w:val="18"/>
                    </w:rPr>
                  </w:pPr>
                  <w:smartTag w:uri="urn:schemas-microsoft-com:office:smarttags" w:element="metricconverter">
                    <w:smartTagPr>
                      <w:attr w:name="ProductID" w:val="54 cm"/>
                    </w:smartTagPr>
                    <w:r w:rsidRPr="00247D7C">
                      <w:rPr>
                        <w:sz w:val="18"/>
                        <w:szCs w:val="18"/>
                        <w:lang w:eastAsia="pl-PL"/>
                      </w:rPr>
                      <w:t>54 cm</w:t>
                    </w:r>
                  </w:smartTag>
                </w:p>
              </w:tc>
            </w:tr>
            <w:tr w:rsidR="00A64AC3" w:rsidRPr="00247D7C" w:rsidTr="00D64F53">
              <w:trPr>
                <w:trHeight w:val="212"/>
              </w:trPr>
              <w:tc>
                <w:tcPr>
                  <w:tcW w:w="1424" w:type="dxa"/>
                  <w:shd w:val="clear" w:color="auto" w:fill="auto"/>
                  <w:vAlign w:val="center"/>
                </w:tcPr>
                <w:p w:rsidR="00A64AC3" w:rsidRPr="00247D7C" w:rsidRDefault="00A64AC3" w:rsidP="00A64AC3">
                  <w:pPr>
                    <w:suppressAutoHyphens w:val="0"/>
                    <w:spacing w:line="240" w:lineRule="auto"/>
                    <w:ind w:firstLine="0"/>
                    <w:rPr>
                      <w:sz w:val="18"/>
                      <w:szCs w:val="18"/>
                      <w:lang w:eastAsia="pl-PL"/>
                    </w:rPr>
                  </w:pPr>
                  <w:r w:rsidRPr="00247D7C">
                    <w:rPr>
                      <w:sz w:val="18"/>
                      <w:szCs w:val="18"/>
                      <w:lang w:eastAsia="pl-PL"/>
                    </w:rPr>
                    <w:t>waga</w:t>
                  </w:r>
                </w:p>
              </w:tc>
              <w:tc>
                <w:tcPr>
                  <w:tcW w:w="996" w:type="dxa"/>
                  <w:shd w:val="clear" w:color="auto" w:fill="auto"/>
                  <w:vAlign w:val="center"/>
                </w:tcPr>
                <w:p w:rsidR="00A64AC3" w:rsidRPr="00247D7C" w:rsidRDefault="00A64AC3" w:rsidP="00A64AC3">
                  <w:pPr>
                    <w:suppressAutoHyphens w:val="0"/>
                    <w:spacing w:line="240" w:lineRule="auto"/>
                    <w:ind w:firstLine="0"/>
                    <w:rPr>
                      <w:sz w:val="18"/>
                      <w:szCs w:val="18"/>
                    </w:rPr>
                  </w:pPr>
                  <w:r w:rsidRPr="00247D7C">
                    <w:rPr>
                      <w:sz w:val="18"/>
                      <w:szCs w:val="18"/>
                      <w:lang w:eastAsia="pl-PL"/>
                    </w:rPr>
                    <w:t xml:space="preserve">Do </w:t>
                  </w:r>
                  <w:smartTag w:uri="urn:schemas-microsoft-com:office:smarttags" w:element="metricconverter">
                    <w:smartTagPr>
                      <w:attr w:name="ProductID" w:val="25 kg"/>
                    </w:smartTagPr>
                    <w:r w:rsidRPr="00247D7C">
                      <w:rPr>
                        <w:sz w:val="18"/>
                        <w:szCs w:val="18"/>
                        <w:lang w:eastAsia="pl-PL"/>
                      </w:rPr>
                      <w:t>25 kg</w:t>
                    </w:r>
                  </w:smartTag>
                </w:p>
              </w:tc>
            </w:tr>
          </w:tbl>
          <w:p w:rsidR="00A64AC3" w:rsidRPr="00247D7C" w:rsidRDefault="00A64AC3" w:rsidP="00A64AC3">
            <w:pPr>
              <w:tabs>
                <w:tab w:val="left" w:pos="0"/>
              </w:tabs>
              <w:suppressAutoHyphens w:val="0"/>
              <w:snapToGrid w:val="0"/>
              <w:rPr>
                <w:sz w:val="18"/>
                <w:szCs w:val="18"/>
              </w:rPr>
            </w:pPr>
          </w:p>
        </w:tc>
        <w:tc>
          <w:tcPr>
            <w:tcW w:w="4005" w:type="dxa"/>
            <w:tcBorders>
              <w:top w:val="single" w:sz="4" w:space="0" w:color="000000"/>
              <w:left w:val="single" w:sz="4" w:space="0" w:color="000000"/>
              <w:bottom w:val="single" w:sz="4" w:space="0" w:color="000000"/>
              <w:right w:val="single" w:sz="4" w:space="0" w:color="000000"/>
            </w:tcBorders>
            <w:shd w:val="clear" w:color="auto" w:fill="auto"/>
          </w:tcPr>
          <w:p w:rsidR="00A64AC3" w:rsidRPr="00247D7C" w:rsidRDefault="00A64AC3" w:rsidP="00A64AC3">
            <w:pPr>
              <w:suppressAutoHyphens w:val="0"/>
              <w:rPr>
                <w:sz w:val="18"/>
                <w:szCs w:val="18"/>
              </w:rPr>
            </w:pPr>
            <w:r w:rsidRPr="00247D7C">
              <w:rPr>
                <w:rFonts w:eastAsia="Arial"/>
                <w:sz w:val="18"/>
                <w:szCs w:val="18"/>
                <w:lang w:eastAsia="en-US"/>
              </w:rPr>
              <w:t xml:space="preserve"> </w:t>
            </w:r>
            <w:r w:rsidR="00154636" w:rsidRPr="00247D7C">
              <w:rPr>
                <w:noProof/>
                <w:sz w:val="18"/>
                <w:szCs w:val="18"/>
                <w:lang w:eastAsia="pl-PL"/>
              </w:rPr>
              <w:drawing>
                <wp:inline distT="0" distB="0" distL="0" distR="0">
                  <wp:extent cx="1981200" cy="2179320"/>
                  <wp:effectExtent l="1905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cstate="print"/>
                          <a:srcRect/>
                          <a:stretch>
                            <a:fillRect/>
                          </a:stretch>
                        </pic:blipFill>
                        <pic:spPr bwMode="auto">
                          <a:xfrm>
                            <a:off x="0" y="0"/>
                            <a:ext cx="1981200" cy="2179320"/>
                          </a:xfrm>
                          <a:prstGeom prst="rect">
                            <a:avLst/>
                          </a:prstGeom>
                          <a:solidFill>
                            <a:srgbClr val="FFFFFF">
                              <a:alpha val="0"/>
                            </a:srgbClr>
                          </a:solidFill>
                          <a:ln w="9525">
                            <a:noFill/>
                            <a:miter lim="800000"/>
                            <a:headEnd/>
                            <a:tailEnd/>
                          </a:ln>
                        </pic:spPr>
                      </pic:pic>
                    </a:graphicData>
                  </a:graphic>
                </wp:inline>
              </w:drawing>
            </w:r>
          </w:p>
        </w:tc>
      </w:tr>
    </w:tbl>
    <w:p w:rsidR="008573AD" w:rsidRPr="00247D7C" w:rsidRDefault="008573AD" w:rsidP="008573AD">
      <w:pPr>
        <w:widowControl/>
        <w:suppressAutoHyphens w:val="0"/>
        <w:spacing w:line="276" w:lineRule="auto"/>
        <w:ind w:right="0" w:firstLine="0"/>
        <w:jc w:val="left"/>
        <w:rPr>
          <w:rFonts w:eastAsia="Calibri"/>
          <w:b/>
          <w:color w:val="C0C0C0"/>
          <w:sz w:val="18"/>
          <w:szCs w:val="18"/>
          <w:lang w:eastAsia="en-US"/>
        </w:rPr>
      </w:pPr>
    </w:p>
    <w:p w:rsidR="00041675" w:rsidRPr="00247D7C" w:rsidRDefault="00041675" w:rsidP="008573AD">
      <w:pPr>
        <w:widowControl/>
        <w:suppressAutoHyphens w:val="0"/>
        <w:spacing w:line="276" w:lineRule="auto"/>
        <w:ind w:right="0" w:firstLine="0"/>
        <w:jc w:val="left"/>
        <w:rPr>
          <w:rFonts w:eastAsia="Calibri"/>
          <w:b/>
          <w:color w:val="C0C0C0"/>
          <w:sz w:val="18"/>
          <w:szCs w:val="18"/>
          <w:lang w:eastAsia="en-US"/>
        </w:rPr>
      </w:pPr>
    </w:p>
    <w:tbl>
      <w:tblPr>
        <w:tblW w:w="9767" w:type="dxa"/>
        <w:tblInd w:w="-20" w:type="dxa"/>
        <w:tblLayout w:type="fixed"/>
        <w:tblLook w:val="0000" w:firstRow="0" w:lastRow="0" w:firstColumn="0" w:lastColumn="0" w:noHBand="0" w:noVBand="0"/>
      </w:tblPr>
      <w:tblGrid>
        <w:gridCol w:w="5798"/>
        <w:gridCol w:w="3969"/>
      </w:tblGrid>
      <w:tr w:rsidR="00D459A9" w:rsidRPr="00247D7C" w:rsidTr="0004430D">
        <w:trPr>
          <w:trHeight w:val="402"/>
        </w:trPr>
        <w:tc>
          <w:tcPr>
            <w:tcW w:w="5798" w:type="dxa"/>
            <w:tcBorders>
              <w:top w:val="single" w:sz="4" w:space="0" w:color="000000"/>
              <w:left w:val="single" w:sz="4" w:space="0" w:color="000000"/>
              <w:bottom w:val="single" w:sz="4" w:space="0" w:color="000000"/>
            </w:tcBorders>
            <w:shd w:val="clear" w:color="auto" w:fill="CCCCCC"/>
            <w:vAlign w:val="center"/>
          </w:tcPr>
          <w:p w:rsidR="00D459A9" w:rsidRPr="00247D7C" w:rsidRDefault="00D459A9" w:rsidP="00D459A9">
            <w:pPr>
              <w:snapToGrid w:val="0"/>
              <w:spacing w:line="240" w:lineRule="auto"/>
              <w:rPr>
                <w:rFonts w:eastAsia="Arial"/>
                <w:b/>
                <w:sz w:val="18"/>
                <w:szCs w:val="18"/>
              </w:rPr>
            </w:pPr>
            <w:r w:rsidRPr="00247D7C">
              <w:rPr>
                <w:b/>
                <w:sz w:val="18"/>
                <w:szCs w:val="18"/>
              </w:rPr>
              <w:t>Kontener</w:t>
            </w:r>
            <w:r w:rsidRPr="00247D7C">
              <w:rPr>
                <w:rFonts w:eastAsia="Arial"/>
                <w:b/>
                <w:sz w:val="18"/>
                <w:szCs w:val="18"/>
              </w:rPr>
              <w:t xml:space="preserve"> </w:t>
            </w:r>
            <w:r w:rsidRPr="00247D7C">
              <w:rPr>
                <w:b/>
                <w:sz w:val="18"/>
                <w:szCs w:val="18"/>
              </w:rPr>
              <w:t>na</w:t>
            </w:r>
            <w:r w:rsidRPr="00247D7C">
              <w:rPr>
                <w:rFonts w:eastAsia="Arial"/>
                <w:b/>
                <w:sz w:val="18"/>
                <w:szCs w:val="18"/>
              </w:rPr>
              <w:t xml:space="preserve"> </w:t>
            </w:r>
            <w:r w:rsidRPr="00247D7C">
              <w:rPr>
                <w:b/>
                <w:sz w:val="18"/>
                <w:szCs w:val="18"/>
              </w:rPr>
              <w:t>śmieci</w:t>
            </w:r>
            <w:r w:rsidRPr="00247D7C">
              <w:rPr>
                <w:rFonts w:eastAsia="Arial"/>
                <w:b/>
                <w:sz w:val="18"/>
                <w:szCs w:val="18"/>
              </w:rPr>
              <w:t xml:space="preserve">  </w:t>
            </w:r>
          </w:p>
        </w:tc>
        <w:tc>
          <w:tcPr>
            <w:tcW w:w="3969" w:type="dxa"/>
            <w:tcBorders>
              <w:top w:val="single" w:sz="4" w:space="0" w:color="000000"/>
              <w:left w:val="single" w:sz="4" w:space="0" w:color="000000"/>
              <w:bottom w:val="single" w:sz="4" w:space="0" w:color="000000"/>
              <w:right w:val="single" w:sz="4" w:space="0" w:color="000000"/>
            </w:tcBorders>
            <w:shd w:val="clear" w:color="auto" w:fill="CCCCCC"/>
            <w:vAlign w:val="center"/>
          </w:tcPr>
          <w:p w:rsidR="00D459A9" w:rsidRPr="00247D7C" w:rsidRDefault="00D459A9" w:rsidP="00B20ACB">
            <w:pPr>
              <w:snapToGrid w:val="0"/>
              <w:spacing w:line="240" w:lineRule="auto"/>
              <w:jc w:val="right"/>
              <w:rPr>
                <w:sz w:val="18"/>
                <w:szCs w:val="18"/>
              </w:rPr>
            </w:pPr>
            <w:r w:rsidRPr="00247D7C">
              <w:rPr>
                <w:rFonts w:eastAsia="Arial"/>
                <w:b/>
                <w:sz w:val="18"/>
                <w:szCs w:val="18"/>
              </w:rPr>
              <w:t xml:space="preserve">3 </w:t>
            </w:r>
            <w:proofErr w:type="spellStart"/>
            <w:r w:rsidRPr="00247D7C">
              <w:rPr>
                <w:b/>
                <w:sz w:val="18"/>
                <w:szCs w:val="18"/>
              </w:rPr>
              <w:t>szt</w:t>
            </w:r>
            <w:proofErr w:type="spellEnd"/>
            <w:r w:rsidR="0004430D" w:rsidRPr="00247D7C">
              <w:rPr>
                <w:b/>
                <w:sz w:val="18"/>
                <w:szCs w:val="18"/>
              </w:rPr>
              <w:t xml:space="preserve"> x </w:t>
            </w:r>
            <w:r w:rsidR="00B20ACB">
              <w:rPr>
                <w:b/>
                <w:sz w:val="18"/>
                <w:szCs w:val="18"/>
              </w:rPr>
              <w:t>.........</w:t>
            </w:r>
            <w:r w:rsidR="0004430D" w:rsidRPr="00247D7C">
              <w:rPr>
                <w:b/>
                <w:sz w:val="18"/>
                <w:szCs w:val="18"/>
              </w:rPr>
              <w:t xml:space="preserve"> = </w:t>
            </w:r>
            <w:r w:rsidR="00B20ACB">
              <w:rPr>
                <w:b/>
                <w:sz w:val="18"/>
                <w:szCs w:val="18"/>
              </w:rPr>
              <w:t>...............</w:t>
            </w:r>
            <w:r w:rsidR="0004430D" w:rsidRPr="00247D7C">
              <w:rPr>
                <w:b/>
                <w:sz w:val="18"/>
                <w:szCs w:val="18"/>
              </w:rPr>
              <w:t xml:space="preserve"> zł</w:t>
            </w:r>
          </w:p>
        </w:tc>
      </w:tr>
    </w:tbl>
    <w:p w:rsidR="00D459A9" w:rsidRPr="00247D7C" w:rsidRDefault="00D459A9" w:rsidP="00414028">
      <w:pPr>
        <w:pBdr>
          <w:top w:val="single" w:sz="4" w:space="1" w:color="auto"/>
          <w:left w:val="single" w:sz="4" w:space="4" w:color="auto"/>
          <w:bottom w:val="single" w:sz="4" w:space="1" w:color="auto"/>
          <w:right w:val="single" w:sz="4" w:space="29" w:color="auto"/>
        </w:pBdr>
        <w:rPr>
          <w:sz w:val="18"/>
          <w:szCs w:val="18"/>
        </w:rPr>
      </w:pPr>
      <w:r w:rsidRPr="00247D7C">
        <w:rPr>
          <w:sz w:val="18"/>
          <w:szCs w:val="18"/>
        </w:rPr>
        <w:t>Pojemniki</w:t>
      </w:r>
      <w:r w:rsidRPr="00247D7C">
        <w:rPr>
          <w:rFonts w:eastAsia="Arial"/>
          <w:sz w:val="18"/>
          <w:szCs w:val="18"/>
        </w:rPr>
        <w:t xml:space="preserve"> </w:t>
      </w:r>
      <w:r w:rsidRPr="00247D7C">
        <w:rPr>
          <w:sz w:val="18"/>
          <w:szCs w:val="18"/>
        </w:rPr>
        <w:t>metalowe</w:t>
      </w:r>
      <w:r w:rsidRPr="00247D7C">
        <w:rPr>
          <w:rFonts w:eastAsia="Arial"/>
          <w:sz w:val="18"/>
          <w:szCs w:val="18"/>
        </w:rPr>
        <w:t xml:space="preserve"> </w:t>
      </w:r>
      <w:r w:rsidRPr="00247D7C">
        <w:rPr>
          <w:sz w:val="18"/>
          <w:szCs w:val="18"/>
        </w:rPr>
        <w:t>na</w:t>
      </w:r>
      <w:r w:rsidRPr="00247D7C">
        <w:rPr>
          <w:rFonts w:eastAsia="Arial"/>
          <w:sz w:val="18"/>
          <w:szCs w:val="18"/>
        </w:rPr>
        <w:t xml:space="preserve"> </w:t>
      </w:r>
      <w:r w:rsidRPr="00247D7C">
        <w:rPr>
          <w:sz w:val="18"/>
          <w:szCs w:val="18"/>
        </w:rPr>
        <w:t>odpady</w:t>
      </w:r>
      <w:r w:rsidRPr="00247D7C">
        <w:rPr>
          <w:rFonts w:eastAsia="Arial"/>
          <w:sz w:val="18"/>
          <w:szCs w:val="18"/>
        </w:rPr>
        <w:t xml:space="preserve"> </w:t>
      </w:r>
      <w:r w:rsidRPr="00247D7C">
        <w:rPr>
          <w:sz w:val="18"/>
          <w:szCs w:val="18"/>
        </w:rPr>
        <w:t>komunalne,</w:t>
      </w:r>
      <w:r w:rsidRPr="00247D7C">
        <w:rPr>
          <w:rFonts w:eastAsia="Arial"/>
          <w:sz w:val="18"/>
          <w:szCs w:val="18"/>
        </w:rPr>
        <w:t xml:space="preserve"> </w:t>
      </w:r>
      <w:smartTag w:uri="urn:schemas-microsoft-com:office:smarttags" w:element="metricconverter">
        <w:smartTagPr>
          <w:attr w:name="ProductID" w:val="1100 litr￳w"/>
        </w:smartTagPr>
        <w:r w:rsidRPr="00247D7C">
          <w:rPr>
            <w:sz w:val="18"/>
            <w:szCs w:val="18"/>
          </w:rPr>
          <w:t>1100</w:t>
        </w:r>
        <w:r w:rsidRPr="00247D7C">
          <w:rPr>
            <w:rFonts w:eastAsia="Arial"/>
            <w:sz w:val="18"/>
            <w:szCs w:val="18"/>
          </w:rPr>
          <w:t xml:space="preserve"> </w:t>
        </w:r>
        <w:r w:rsidRPr="00247D7C">
          <w:rPr>
            <w:sz w:val="18"/>
            <w:szCs w:val="18"/>
          </w:rPr>
          <w:t>litrów</w:t>
        </w:r>
      </w:smartTag>
      <w:r w:rsidRPr="00247D7C">
        <w:rPr>
          <w:sz w:val="18"/>
          <w:szCs w:val="18"/>
        </w:rPr>
        <w:t>,</w:t>
      </w:r>
      <w:r w:rsidRPr="00247D7C">
        <w:rPr>
          <w:rFonts w:eastAsia="Arial"/>
          <w:sz w:val="18"/>
          <w:szCs w:val="18"/>
        </w:rPr>
        <w:t xml:space="preserve"> </w:t>
      </w:r>
      <w:r w:rsidRPr="00247D7C">
        <w:rPr>
          <w:sz w:val="18"/>
          <w:szCs w:val="18"/>
        </w:rPr>
        <w:t>ocynkowanie</w:t>
      </w:r>
      <w:r w:rsidRPr="00247D7C">
        <w:rPr>
          <w:rFonts w:eastAsia="Arial"/>
          <w:sz w:val="18"/>
          <w:szCs w:val="18"/>
        </w:rPr>
        <w:t xml:space="preserve"> </w:t>
      </w:r>
      <w:r w:rsidRPr="00247D7C">
        <w:rPr>
          <w:sz w:val="18"/>
          <w:szCs w:val="18"/>
        </w:rPr>
        <w:t>ogniowe,</w:t>
      </w:r>
      <w:r w:rsidRPr="00247D7C">
        <w:rPr>
          <w:rFonts w:eastAsia="Arial"/>
          <w:sz w:val="18"/>
          <w:szCs w:val="18"/>
        </w:rPr>
        <w:t xml:space="preserve"> </w:t>
      </w:r>
      <w:r w:rsidRPr="00247D7C">
        <w:rPr>
          <w:sz w:val="18"/>
          <w:szCs w:val="18"/>
        </w:rPr>
        <w:t>na</w:t>
      </w:r>
      <w:r w:rsidRPr="00247D7C">
        <w:rPr>
          <w:rFonts w:eastAsia="Arial"/>
          <w:sz w:val="18"/>
          <w:szCs w:val="18"/>
        </w:rPr>
        <w:t xml:space="preserve"> </w:t>
      </w:r>
      <w:r w:rsidRPr="00247D7C">
        <w:rPr>
          <w:sz w:val="18"/>
          <w:szCs w:val="18"/>
        </w:rPr>
        <w:t>4</w:t>
      </w:r>
      <w:r w:rsidRPr="00247D7C">
        <w:rPr>
          <w:rFonts w:eastAsia="Arial"/>
          <w:sz w:val="18"/>
          <w:szCs w:val="18"/>
        </w:rPr>
        <w:t xml:space="preserve"> </w:t>
      </w:r>
      <w:r w:rsidRPr="00247D7C">
        <w:rPr>
          <w:sz w:val="18"/>
          <w:szCs w:val="18"/>
        </w:rPr>
        <w:t>kółkach</w:t>
      </w:r>
    </w:p>
    <w:p w:rsidR="002A0E17" w:rsidRPr="00247D7C" w:rsidRDefault="002A0E17" w:rsidP="008573AD">
      <w:pPr>
        <w:widowControl/>
        <w:suppressAutoHyphens w:val="0"/>
        <w:spacing w:line="276" w:lineRule="auto"/>
        <w:ind w:right="0" w:firstLine="0"/>
        <w:jc w:val="left"/>
        <w:rPr>
          <w:rFonts w:eastAsia="Calibri"/>
          <w:b/>
          <w:color w:val="C0C0C0"/>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070"/>
        <w:gridCol w:w="4677"/>
      </w:tblGrid>
      <w:tr w:rsidR="008573AD" w:rsidRPr="00247D7C" w:rsidTr="007C517B">
        <w:trPr>
          <w:trHeight w:val="402"/>
        </w:trPr>
        <w:tc>
          <w:tcPr>
            <w:tcW w:w="5070" w:type="dxa"/>
            <w:shd w:val="pct20" w:color="auto" w:fill="auto"/>
            <w:vAlign w:val="center"/>
          </w:tcPr>
          <w:p w:rsidR="008573AD" w:rsidRPr="00247D7C" w:rsidRDefault="008573AD" w:rsidP="007C517B">
            <w:pPr>
              <w:widowControl/>
              <w:suppressAutoHyphens w:val="0"/>
              <w:spacing w:line="240" w:lineRule="auto"/>
              <w:ind w:right="0" w:firstLine="0"/>
              <w:jc w:val="left"/>
              <w:rPr>
                <w:rFonts w:eastAsia="Calibri"/>
                <w:b/>
                <w:bCs/>
                <w:sz w:val="18"/>
                <w:szCs w:val="18"/>
                <w:lang w:eastAsia="en-US"/>
              </w:rPr>
            </w:pPr>
            <w:r w:rsidRPr="00247D7C">
              <w:rPr>
                <w:rFonts w:eastAsia="Calibri"/>
                <w:b/>
                <w:bCs/>
                <w:sz w:val="18"/>
                <w:szCs w:val="18"/>
                <w:lang w:eastAsia="en-US"/>
              </w:rPr>
              <w:t xml:space="preserve">Leżanka medyczna </w:t>
            </w:r>
          </w:p>
        </w:tc>
        <w:tc>
          <w:tcPr>
            <w:tcW w:w="4677" w:type="dxa"/>
            <w:shd w:val="pct20" w:color="auto" w:fill="auto"/>
          </w:tcPr>
          <w:p w:rsidR="008573AD" w:rsidRPr="00247D7C" w:rsidRDefault="00186D45" w:rsidP="00B20ACB">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 xml:space="preserve">2 </w:t>
            </w:r>
            <w:proofErr w:type="spellStart"/>
            <w:r w:rsidRPr="00247D7C">
              <w:rPr>
                <w:rFonts w:eastAsia="Calibri"/>
                <w:b/>
                <w:bCs/>
                <w:sz w:val="18"/>
                <w:szCs w:val="18"/>
                <w:lang w:eastAsia="en-US"/>
              </w:rPr>
              <w:t>szt</w:t>
            </w:r>
            <w:proofErr w:type="spellEnd"/>
            <w:r w:rsidR="002A0E17" w:rsidRPr="00247D7C">
              <w:rPr>
                <w:rFonts w:eastAsia="Calibri"/>
                <w:b/>
                <w:bCs/>
                <w:sz w:val="18"/>
                <w:szCs w:val="18"/>
                <w:lang w:eastAsia="en-US"/>
              </w:rPr>
              <w:t xml:space="preserve"> x </w:t>
            </w:r>
            <w:r w:rsidR="00B20ACB">
              <w:rPr>
                <w:rFonts w:eastAsia="Calibri"/>
                <w:b/>
                <w:bCs/>
                <w:sz w:val="18"/>
                <w:szCs w:val="18"/>
                <w:lang w:eastAsia="en-US"/>
              </w:rPr>
              <w:t>......</w:t>
            </w:r>
            <w:r w:rsidR="002A0E17" w:rsidRPr="00247D7C">
              <w:rPr>
                <w:rFonts w:eastAsia="Calibri"/>
                <w:b/>
                <w:bCs/>
                <w:sz w:val="18"/>
                <w:szCs w:val="18"/>
                <w:lang w:eastAsia="en-US"/>
              </w:rPr>
              <w:t xml:space="preserve"> = </w:t>
            </w:r>
            <w:r w:rsidR="00B20ACB">
              <w:rPr>
                <w:rFonts w:eastAsia="Calibri"/>
                <w:b/>
                <w:bCs/>
                <w:sz w:val="18"/>
                <w:szCs w:val="18"/>
                <w:lang w:eastAsia="en-US"/>
              </w:rPr>
              <w:t>.............</w:t>
            </w:r>
            <w:r w:rsidR="002A0E17" w:rsidRPr="00247D7C">
              <w:rPr>
                <w:rFonts w:eastAsia="Calibri"/>
                <w:b/>
                <w:bCs/>
                <w:sz w:val="18"/>
                <w:szCs w:val="18"/>
                <w:lang w:eastAsia="en-US"/>
              </w:rPr>
              <w:t xml:space="preserve">zł </w:t>
            </w:r>
          </w:p>
        </w:tc>
      </w:tr>
      <w:tr w:rsidR="008573AD" w:rsidRPr="00247D7C" w:rsidTr="00E23258">
        <w:tc>
          <w:tcPr>
            <w:tcW w:w="5070" w:type="dxa"/>
          </w:tcPr>
          <w:p w:rsidR="008573AD" w:rsidRPr="00247D7C" w:rsidRDefault="008573AD" w:rsidP="00E23258">
            <w:pPr>
              <w:widowControl/>
              <w:tabs>
                <w:tab w:val="left" w:pos="0"/>
              </w:tabs>
              <w:suppressAutoHyphens w:val="0"/>
              <w:snapToGrid w:val="0"/>
              <w:spacing w:line="276" w:lineRule="auto"/>
              <w:ind w:right="0" w:firstLine="0"/>
              <w:jc w:val="left"/>
              <w:rPr>
                <w:rFonts w:eastAsia="Calibri"/>
                <w:sz w:val="18"/>
                <w:szCs w:val="18"/>
                <w:lang w:eastAsia="en-US"/>
              </w:rPr>
            </w:pPr>
            <w:r w:rsidRPr="00247D7C">
              <w:rPr>
                <w:rFonts w:eastAsia="Calibri"/>
                <w:b/>
                <w:bCs/>
                <w:sz w:val="18"/>
                <w:szCs w:val="18"/>
                <w:lang w:eastAsia="en-US"/>
              </w:rPr>
              <w:t>Leżanka MINI</w:t>
            </w:r>
          </w:p>
          <w:p w:rsidR="008573AD" w:rsidRPr="00247D7C" w:rsidRDefault="008573AD" w:rsidP="00E23258">
            <w:pPr>
              <w:widowControl/>
              <w:tabs>
                <w:tab w:val="left" w:pos="0"/>
              </w:tabs>
              <w:suppressAutoHyphens w:val="0"/>
              <w:snapToGrid w:val="0"/>
              <w:spacing w:line="276" w:lineRule="auto"/>
              <w:ind w:right="0" w:firstLine="0"/>
              <w:jc w:val="left"/>
              <w:rPr>
                <w:rFonts w:eastAsia="Calibri"/>
                <w:sz w:val="18"/>
                <w:szCs w:val="18"/>
                <w:lang w:eastAsia="en-US"/>
              </w:rPr>
            </w:pPr>
            <w:r w:rsidRPr="00247D7C">
              <w:rPr>
                <w:rFonts w:eastAsia="Calibri"/>
                <w:sz w:val="18"/>
                <w:szCs w:val="18"/>
                <w:lang w:eastAsia="en-US"/>
              </w:rPr>
              <w:t xml:space="preserve">Stelaż wykonany z metalu, pokryty farbą proszkową,  </w:t>
            </w:r>
          </w:p>
          <w:p w:rsidR="008573AD" w:rsidRPr="00247D7C" w:rsidRDefault="008573AD" w:rsidP="00E23258">
            <w:pPr>
              <w:widowControl/>
              <w:tabs>
                <w:tab w:val="left" w:pos="0"/>
              </w:tabs>
              <w:suppressAutoHyphens w:val="0"/>
              <w:snapToGrid w:val="0"/>
              <w:spacing w:line="276" w:lineRule="auto"/>
              <w:ind w:right="0" w:firstLine="0"/>
              <w:jc w:val="left"/>
              <w:rPr>
                <w:rFonts w:eastAsia="Calibri"/>
                <w:sz w:val="18"/>
                <w:szCs w:val="18"/>
                <w:lang w:eastAsia="en-US"/>
              </w:rPr>
            </w:pPr>
            <w:r w:rsidRPr="00247D7C">
              <w:rPr>
                <w:rFonts w:eastAsia="Calibri"/>
                <w:sz w:val="18"/>
                <w:szCs w:val="18"/>
                <w:lang w:eastAsia="en-US"/>
              </w:rPr>
              <w:t xml:space="preserve">wkręcana stopka z jednej z nóg pozwalająca  na poziomowanie stołu na nierównej powierzchni. </w:t>
            </w:r>
          </w:p>
          <w:p w:rsidR="008573AD" w:rsidRPr="00247D7C" w:rsidRDefault="008573AD" w:rsidP="00E23258">
            <w:pPr>
              <w:widowControl/>
              <w:tabs>
                <w:tab w:val="left" w:pos="0"/>
              </w:tabs>
              <w:suppressAutoHyphens w:val="0"/>
              <w:snapToGrid w:val="0"/>
              <w:spacing w:line="276" w:lineRule="auto"/>
              <w:ind w:right="0" w:firstLine="0"/>
              <w:jc w:val="left"/>
              <w:rPr>
                <w:rFonts w:eastAsia="Calibri"/>
                <w:sz w:val="18"/>
                <w:szCs w:val="18"/>
                <w:lang w:eastAsia="en-US"/>
              </w:rPr>
            </w:pPr>
            <w:r w:rsidRPr="00247D7C">
              <w:rPr>
                <w:rFonts w:eastAsia="Calibri"/>
                <w:sz w:val="18"/>
                <w:szCs w:val="18"/>
                <w:lang w:eastAsia="en-US"/>
              </w:rPr>
              <w:t xml:space="preserve">Blat </w:t>
            </w:r>
            <w:r w:rsidR="007C517B" w:rsidRPr="00247D7C">
              <w:rPr>
                <w:rFonts w:eastAsia="Calibri"/>
                <w:sz w:val="18"/>
                <w:szCs w:val="18"/>
                <w:lang w:eastAsia="en-US"/>
              </w:rPr>
              <w:t>leżanki</w:t>
            </w:r>
            <w:r w:rsidRPr="00247D7C">
              <w:rPr>
                <w:rFonts w:eastAsia="Calibri"/>
                <w:sz w:val="18"/>
                <w:szCs w:val="18"/>
                <w:lang w:eastAsia="en-US"/>
              </w:rPr>
              <w:t xml:space="preserve"> pokryty materiałem skóropodobnym, </w:t>
            </w:r>
          </w:p>
          <w:p w:rsidR="008573AD" w:rsidRPr="00247D7C" w:rsidRDefault="008573AD" w:rsidP="00E23258">
            <w:pPr>
              <w:widowControl/>
              <w:tabs>
                <w:tab w:val="left" w:pos="0"/>
              </w:tabs>
              <w:suppressAutoHyphens w:val="0"/>
              <w:snapToGrid w:val="0"/>
              <w:spacing w:line="276" w:lineRule="auto"/>
              <w:ind w:right="0" w:firstLine="0"/>
              <w:jc w:val="left"/>
              <w:rPr>
                <w:sz w:val="18"/>
                <w:szCs w:val="18"/>
                <w:lang w:eastAsia="pl-PL"/>
              </w:rPr>
            </w:pPr>
            <w:r w:rsidRPr="00247D7C">
              <w:rPr>
                <w:rFonts w:eastAsia="Calibri"/>
                <w:sz w:val="18"/>
                <w:szCs w:val="18"/>
                <w:lang w:eastAsia="en-US"/>
              </w:rPr>
              <w:t xml:space="preserve">zagłówek regulowany </w:t>
            </w:r>
            <w:r w:rsidRPr="00247D7C">
              <w:rPr>
                <w:rFonts w:eastAsia="Calibri"/>
                <w:sz w:val="18"/>
                <w:szCs w:val="18"/>
                <w:lang w:eastAsia="en-US"/>
              </w:rPr>
              <w:br/>
            </w:r>
            <w:r w:rsidRPr="00247D7C">
              <w:rPr>
                <w:rFonts w:eastAsia="Calibri"/>
                <w:b/>
                <w:bCs/>
                <w:sz w:val="18"/>
                <w:szCs w:val="18"/>
                <w:lang w:eastAsia="en-US"/>
              </w:rPr>
              <w:t>DANE TECHNICZNE:</w:t>
            </w:r>
            <w:r w:rsidRPr="00247D7C">
              <w:rPr>
                <w:rFonts w:eastAsia="Calibri"/>
                <w:sz w:val="18"/>
                <w:szCs w:val="18"/>
                <w:lang w:eastAsia="en-US"/>
              </w:rPr>
              <w:br/>
              <w:t>- Długość: 184cm</w:t>
            </w:r>
            <w:r w:rsidRPr="00247D7C">
              <w:rPr>
                <w:rFonts w:eastAsia="Calibri"/>
                <w:sz w:val="18"/>
                <w:szCs w:val="18"/>
                <w:lang w:eastAsia="en-US"/>
              </w:rPr>
              <w:br/>
              <w:t xml:space="preserve">- Szerokość: </w:t>
            </w:r>
            <w:smartTag w:uri="urn:schemas-microsoft-com:office:smarttags" w:element="metricconverter">
              <w:smartTagPr>
                <w:attr w:name="ProductID" w:val="70 cm"/>
              </w:smartTagPr>
              <w:r w:rsidRPr="00247D7C">
                <w:rPr>
                  <w:rFonts w:eastAsia="Calibri"/>
                  <w:sz w:val="18"/>
                  <w:szCs w:val="18"/>
                  <w:lang w:eastAsia="en-US"/>
                </w:rPr>
                <w:t>70 cm</w:t>
              </w:r>
            </w:smartTag>
            <w:r w:rsidRPr="00247D7C">
              <w:rPr>
                <w:rFonts w:eastAsia="Calibri"/>
                <w:sz w:val="18"/>
                <w:szCs w:val="18"/>
                <w:lang w:eastAsia="en-US"/>
              </w:rPr>
              <w:br/>
              <w:t xml:space="preserve">- Wysokość: </w:t>
            </w:r>
            <w:smartTag w:uri="urn:schemas-microsoft-com:office:smarttags" w:element="metricconverter">
              <w:smartTagPr>
                <w:attr w:name="ProductID" w:val="55 cm"/>
              </w:smartTagPr>
              <w:r w:rsidRPr="00247D7C">
                <w:rPr>
                  <w:rFonts w:eastAsia="Calibri"/>
                  <w:sz w:val="18"/>
                  <w:szCs w:val="18"/>
                  <w:lang w:eastAsia="en-US"/>
                </w:rPr>
                <w:t>55 cm</w:t>
              </w:r>
            </w:smartTag>
            <w:r w:rsidRPr="00247D7C">
              <w:rPr>
                <w:rFonts w:eastAsia="Calibri"/>
                <w:sz w:val="18"/>
                <w:szCs w:val="18"/>
                <w:lang w:eastAsia="en-US"/>
              </w:rPr>
              <w:br/>
              <w:t xml:space="preserve">- Waga: </w:t>
            </w:r>
            <w:smartTag w:uri="urn:schemas-microsoft-com:office:smarttags" w:element="metricconverter">
              <w:smartTagPr>
                <w:attr w:name="ProductID" w:val="18 kg"/>
              </w:smartTagPr>
              <w:r w:rsidRPr="00247D7C">
                <w:rPr>
                  <w:rFonts w:eastAsia="Calibri"/>
                  <w:sz w:val="18"/>
                  <w:szCs w:val="18"/>
                  <w:lang w:eastAsia="en-US"/>
                </w:rPr>
                <w:t>18 kg</w:t>
              </w:r>
            </w:smartTag>
            <w:r w:rsidRPr="00247D7C">
              <w:rPr>
                <w:rFonts w:eastAsia="Calibri"/>
                <w:sz w:val="18"/>
                <w:szCs w:val="18"/>
                <w:lang w:eastAsia="en-US"/>
              </w:rPr>
              <w:br/>
              <w:t>kolor tapicerki uzgodnić z projektantem</w:t>
            </w:r>
          </w:p>
        </w:tc>
        <w:tc>
          <w:tcPr>
            <w:tcW w:w="4677" w:type="dxa"/>
          </w:tcPr>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2529840" cy="1684020"/>
                  <wp:effectExtent l="19050" t="0" r="3810" b="0"/>
                  <wp:docPr id="25"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pic:cNvPicPr>
                            <a:picLocks noChangeAspect="1" noChangeArrowheads="1"/>
                          </pic:cNvPicPr>
                        </pic:nvPicPr>
                        <pic:blipFill>
                          <a:blip r:embed="rId31" cstate="print"/>
                          <a:srcRect/>
                          <a:stretch>
                            <a:fillRect/>
                          </a:stretch>
                        </pic:blipFill>
                        <pic:spPr bwMode="auto">
                          <a:xfrm>
                            <a:off x="0" y="0"/>
                            <a:ext cx="2529840" cy="1684020"/>
                          </a:xfrm>
                          <a:prstGeom prst="rect">
                            <a:avLst/>
                          </a:prstGeom>
                          <a:noFill/>
                          <a:ln w="9525">
                            <a:noFill/>
                            <a:miter lim="800000"/>
                            <a:headEnd/>
                            <a:tailEnd/>
                          </a:ln>
                        </pic:spPr>
                      </pic:pic>
                    </a:graphicData>
                  </a:graphic>
                </wp:inline>
              </w:drawing>
            </w:r>
          </w:p>
        </w:tc>
      </w:tr>
    </w:tbl>
    <w:p w:rsidR="008573AD" w:rsidRPr="00247D7C" w:rsidRDefault="008573AD" w:rsidP="008573AD">
      <w:pPr>
        <w:widowControl/>
        <w:suppressAutoHyphens w:val="0"/>
        <w:spacing w:line="276" w:lineRule="auto"/>
        <w:ind w:right="0" w:firstLine="0"/>
        <w:jc w:val="left"/>
        <w:rPr>
          <w:color w:val="C0C0C0"/>
          <w:sz w:val="18"/>
          <w:szCs w:val="18"/>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070"/>
        <w:gridCol w:w="4677"/>
      </w:tblGrid>
      <w:tr w:rsidR="008573AD" w:rsidRPr="00247D7C" w:rsidTr="007C517B">
        <w:trPr>
          <w:trHeight w:val="402"/>
        </w:trPr>
        <w:tc>
          <w:tcPr>
            <w:tcW w:w="5070" w:type="dxa"/>
            <w:shd w:val="pct20" w:color="auto" w:fill="auto"/>
            <w:vAlign w:val="center"/>
          </w:tcPr>
          <w:p w:rsidR="008573AD" w:rsidRPr="00247D7C" w:rsidRDefault="008573AD" w:rsidP="007C517B">
            <w:pPr>
              <w:widowControl/>
              <w:suppressAutoHyphens w:val="0"/>
              <w:spacing w:line="240" w:lineRule="auto"/>
              <w:ind w:right="0" w:firstLine="0"/>
              <w:jc w:val="left"/>
              <w:rPr>
                <w:rFonts w:eastAsia="Calibri"/>
                <w:b/>
                <w:bCs/>
                <w:sz w:val="18"/>
                <w:szCs w:val="18"/>
                <w:lang w:eastAsia="en-US"/>
              </w:rPr>
            </w:pPr>
            <w:r w:rsidRPr="00247D7C">
              <w:rPr>
                <w:rFonts w:eastAsia="Calibri"/>
                <w:b/>
                <w:bCs/>
                <w:sz w:val="18"/>
                <w:szCs w:val="18"/>
                <w:lang w:eastAsia="en-US"/>
              </w:rPr>
              <w:t xml:space="preserve">Szafa medyczna </w:t>
            </w:r>
          </w:p>
        </w:tc>
        <w:tc>
          <w:tcPr>
            <w:tcW w:w="4677" w:type="dxa"/>
            <w:shd w:val="pct20" w:color="auto" w:fill="auto"/>
          </w:tcPr>
          <w:p w:rsidR="008573AD" w:rsidRPr="00247D7C" w:rsidRDefault="00D459A9" w:rsidP="00B20ACB">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 xml:space="preserve"> 2 </w:t>
            </w:r>
            <w:proofErr w:type="spellStart"/>
            <w:r w:rsidR="00186D45" w:rsidRPr="00247D7C">
              <w:rPr>
                <w:rFonts w:eastAsia="Calibri"/>
                <w:b/>
                <w:bCs/>
                <w:sz w:val="18"/>
                <w:szCs w:val="18"/>
                <w:lang w:eastAsia="en-US"/>
              </w:rPr>
              <w:t>szt</w:t>
            </w:r>
            <w:proofErr w:type="spellEnd"/>
            <w:r w:rsidR="002A0E17" w:rsidRPr="00247D7C">
              <w:rPr>
                <w:rFonts w:eastAsia="Calibri"/>
                <w:b/>
                <w:bCs/>
                <w:sz w:val="18"/>
                <w:szCs w:val="18"/>
                <w:lang w:eastAsia="en-US"/>
              </w:rPr>
              <w:t xml:space="preserve"> x </w:t>
            </w:r>
            <w:r w:rsidR="00B20ACB">
              <w:rPr>
                <w:rFonts w:eastAsia="Calibri"/>
                <w:b/>
                <w:bCs/>
                <w:sz w:val="18"/>
                <w:szCs w:val="18"/>
                <w:lang w:eastAsia="en-US"/>
              </w:rPr>
              <w:t>...........</w:t>
            </w:r>
            <w:r w:rsidR="002A0E17" w:rsidRPr="00247D7C">
              <w:rPr>
                <w:rFonts w:eastAsia="Calibri"/>
                <w:b/>
                <w:bCs/>
                <w:sz w:val="18"/>
                <w:szCs w:val="18"/>
                <w:lang w:eastAsia="en-US"/>
              </w:rPr>
              <w:t xml:space="preserve">= </w:t>
            </w:r>
            <w:r w:rsidR="00B20ACB">
              <w:rPr>
                <w:rFonts w:eastAsia="Calibri"/>
                <w:b/>
                <w:bCs/>
                <w:sz w:val="18"/>
                <w:szCs w:val="18"/>
                <w:lang w:eastAsia="en-US"/>
              </w:rPr>
              <w:t>.................</w:t>
            </w:r>
            <w:r w:rsidR="002A0E17" w:rsidRPr="00247D7C">
              <w:rPr>
                <w:rFonts w:eastAsia="Calibri"/>
                <w:b/>
                <w:bCs/>
                <w:sz w:val="18"/>
                <w:szCs w:val="18"/>
                <w:lang w:eastAsia="en-US"/>
              </w:rPr>
              <w:t xml:space="preserve"> zł</w:t>
            </w:r>
          </w:p>
        </w:tc>
      </w:tr>
      <w:tr w:rsidR="008573AD" w:rsidRPr="00247D7C" w:rsidTr="00E23258">
        <w:tc>
          <w:tcPr>
            <w:tcW w:w="5070" w:type="dxa"/>
          </w:tcPr>
          <w:p w:rsidR="007C517B" w:rsidRPr="00247D7C" w:rsidRDefault="007C517B" w:rsidP="00E23258">
            <w:pPr>
              <w:widowControl/>
              <w:tabs>
                <w:tab w:val="left" w:pos="0"/>
              </w:tabs>
              <w:suppressAutoHyphens w:val="0"/>
              <w:snapToGrid w:val="0"/>
              <w:spacing w:line="276" w:lineRule="auto"/>
              <w:ind w:right="0" w:firstLine="0"/>
              <w:jc w:val="left"/>
              <w:rPr>
                <w:rFonts w:eastAsia="Calibri"/>
                <w:b/>
                <w:sz w:val="18"/>
                <w:szCs w:val="18"/>
                <w:lang w:eastAsia="en-US"/>
              </w:rPr>
            </w:pPr>
          </w:p>
          <w:p w:rsidR="008573AD" w:rsidRPr="00247D7C" w:rsidRDefault="008573AD" w:rsidP="00E23258">
            <w:pPr>
              <w:widowControl/>
              <w:tabs>
                <w:tab w:val="left" w:pos="0"/>
              </w:tabs>
              <w:suppressAutoHyphens w:val="0"/>
              <w:snapToGrid w:val="0"/>
              <w:spacing w:line="276" w:lineRule="auto"/>
              <w:ind w:right="0" w:firstLine="0"/>
              <w:jc w:val="left"/>
              <w:rPr>
                <w:rFonts w:eastAsia="Calibri"/>
                <w:sz w:val="18"/>
                <w:szCs w:val="18"/>
                <w:lang w:eastAsia="en-US"/>
              </w:rPr>
            </w:pPr>
            <w:r w:rsidRPr="00247D7C">
              <w:rPr>
                <w:rFonts w:eastAsia="Calibri"/>
                <w:sz w:val="18"/>
                <w:szCs w:val="18"/>
                <w:lang w:eastAsia="en-US"/>
              </w:rPr>
              <w:t xml:space="preserve">Korpus szafy wykonany z blachy gr. </w:t>
            </w:r>
            <w:smartTag w:uri="urn:schemas-microsoft-com:office:smarttags" w:element="metricconverter">
              <w:smartTagPr>
                <w:attr w:name="ProductID" w:val="0,8 mm"/>
              </w:smartTagPr>
              <w:r w:rsidRPr="00247D7C">
                <w:rPr>
                  <w:rFonts w:eastAsia="Calibri"/>
                  <w:sz w:val="18"/>
                  <w:szCs w:val="18"/>
                  <w:lang w:eastAsia="en-US"/>
                </w:rPr>
                <w:t>0,8 mm</w:t>
              </w:r>
            </w:smartTag>
            <w:r w:rsidRPr="00247D7C">
              <w:rPr>
                <w:rFonts w:eastAsia="Calibri"/>
                <w:sz w:val="18"/>
                <w:szCs w:val="18"/>
                <w:lang w:eastAsia="en-US"/>
              </w:rPr>
              <w:t xml:space="preserve">. Drzwi szafy przeszklone, półki wykonane ze szkła, przestawne co </w:t>
            </w:r>
            <w:smartTag w:uri="urn:schemas-microsoft-com:office:smarttags" w:element="metricconverter">
              <w:smartTagPr>
                <w:attr w:name="ProductID" w:val="25 mm"/>
              </w:smartTagPr>
              <w:r w:rsidRPr="00247D7C">
                <w:rPr>
                  <w:rFonts w:eastAsia="Calibri"/>
                  <w:sz w:val="18"/>
                  <w:szCs w:val="18"/>
                  <w:lang w:eastAsia="en-US"/>
                </w:rPr>
                <w:t>25 mm</w:t>
              </w:r>
            </w:smartTag>
            <w:r w:rsidRPr="00247D7C">
              <w:rPr>
                <w:rFonts w:eastAsia="Calibri"/>
                <w:sz w:val="18"/>
                <w:szCs w:val="18"/>
                <w:lang w:eastAsia="en-US"/>
              </w:rPr>
              <w:t>. Uchwyt drzwiowy z zamkiem zabezpieczającym ryglującym drzwi w dwóch punktach.</w:t>
            </w:r>
          </w:p>
          <w:p w:rsidR="008573AD" w:rsidRPr="00247D7C" w:rsidRDefault="008573AD" w:rsidP="00E23258">
            <w:pPr>
              <w:widowControl/>
              <w:tabs>
                <w:tab w:val="left" w:pos="0"/>
              </w:tabs>
              <w:suppressAutoHyphens w:val="0"/>
              <w:snapToGrid w:val="0"/>
              <w:spacing w:line="276" w:lineRule="auto"/>
              <w:ind w:right="0" w:firstLine="0"/>
              <w:jc w:val="left"/>
              <w:rPr>
                <w:sz w:val="18"/>
                <w:szCs w:val="18"/>
                <w:lang w:eastAsia="pl-PL"/>
              </w:rPr>
            </w:pPr>
            <w:r w:rsidRPr="00247D7C">
              <w:rPr>
                <w:rFonts w:eastAsia="Calibri"/>
                <w:sz w:val="18"/>
                <w:szCs w:val="18"/>
                <w:lang w:eastAsia="en-US"/>
              </w:rPr>
              <w:t>Wymiary 1800/600/435</w:t>
            </w:r>
          </w:p>
        </w:tc>
        <w:tc>
          <w:tcPr>
            <w:tcW w:w="4677" w:type="dxa"/>
          </w:tcPr>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762000" cy="1584960"/>
                  <wp:effectExtent l="19050" t="0" r="0" b="0"/>
                  <wp:docPr id="26"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pic:cNvPicPr>
                            <a:picLocks noChangeAspect="1" noChangeArrowheads="1"/>
                          </pic:cNvPicPr>
                        </pic:nvPicPr>
                        <pic:blipFill>
                          <a:blip r:embed="rId32" cstate="print"/>
                          <a:srcRect/>
                          <a:stretch>
                            <a:fillRect/>
                          </a:stretch>
                        </pic:blipFill>
                        <pic:spPr bwMode="auto">
                          <a:xfrm>
                            <a:off x="0" y="0"/>
                            <a:ext cx="762000" cy="1584960"/>
                          </a:xfrm>
                          <a:prstGeom prst="rect">
                            <a:avLst/>
                          </a:prstGeom>
                          <a:noFill/>
                          <a:ln w="9525">
                            <a:noFill/>
                            <a:miter lim="800000"/>
                            <a:headEnd/>
                            <a:tailEnd/>
                          </a:ln>
                        </pic:spPr>
                      </pic:pic>
                    </a:graphicData>
                  </a:graphic>
                </wp:inline>
              </w:drawing>
            </w:r>
          </w:p>
        </w:tc>
      </w:tr>
    </w:tbl>
    <w:p w:rsidR="008573AD" w:rsidRPr="00247D7C" w:rsidRDefault="008573AD" w:rsidP="008573AD">
      <w:pPr>
        <w:widowControl/>
        <w:suppressAutoHyphens w:val="0"/>
        <w:spacing w:line="276" w:lineRule="auto"/>
        <w:ind w:right="0" w:firstLine="0"/>
        <w:jc w:val="left"/>
        <w:rPr>
          <w:color w:val="C0C0C0"/>
          <w:sz w:val="18"/>
          <w:szCs w:val="18"/>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070"/>
        <w:gridCol w:w="4677"/>
      </w:tblGrid>
      <w:tr w:rsidR="008573AD" w:rsidRPr="00247D7C" w:rsidTr="00E23258">
        <w:trPr>
          <w:trHeight w:val="402"/>
        </w:trPr>
        <w:tc>
          <w:tcPr>
            <w:tcW w:w="5070" w:type="dxa"/>
            <w:shd w:val="pct20" w:color="auto" w:fill="auto"/>
            <w:vAlign w:val="center"/>
          </w:tcPr>
          <w:p w:rsidR="008573AD" w:rsidRPr="00247D7C" w:rsidRDefault="008573AD" w:rsidP="007C517B">
            <w:pPr>
              <w:widowControl/>
              <w:suppressAutoHyphens w:val="0"/>
              <w:spacing w:line="240" w:lineRule="auto"/>
              <w:ind w:right="0" w:firstLine="0"/>
              <w:jc w:val="left"/>
              <w:rPr>
                <w:rFonts w:eastAsia="Calibri"/>
                <w:b/>
                <w:sz w:val="18"/>
                <w:szCs w:val="18"/>
                <w:lang w:eastAsia="en-US"/>
              </w:rPr>
            </w:pPr>
            <w:r w:rsidRPr="00247D7C">
              <w:rPr>
                <w:rFonts w:eastAsia="Calibri"/>
                <w:b/>
                <w:sz w:val="18"/>
                <w:szCs w:val="18"/>
                <w:lang w:eastAsia="en-US"/>
              </w:rPr>
              <w:t xml:space="preserve">Szafka </w:t>
            </w:r>
            <w:r w:rsidR="007C517B" w:rsidRPr="00247D7C">
              <w:rPr>
                <w:rFonts w:eastAsia="Calibri"/>
                <w:b/>
                <w:sz w:val="18"/>
                <w:szCs w:val="18"/>
                <w:lang w:eastAsia="en-US"/>
              </w:rPr>
              <w:t>S</w:t>
            </w:r>
            <w:r w:rsidRPr="00247D7C">
              <w:rPr>
                <w:rFonts w:eastAsia="Calibri"/>
                <w:b/>
                <w:sz w:val="18"/>
                <w:szCs w:val="18"/>
                <w:lang w:eastAsia="en-US"/>
              </w:rPr>
              <w:t>.</w:t>
            </w:r>
            <w:r w:rsidR="007C517B" w:rsidRPr="00247D7C">
              <w:rPr>
                <w:rFonts w:eastAsia="Calibri"/>
                <w:b/>
                <w:sz w:val="18"/>
                <w:szCs w:val="18"/>
                <w:lang w:eastAsia="en-US"/>
              </w:rPr>
              <w:t xml:space="preserve"> </w:t>
            </w:r>
          </w:p>
        </w:tc>
        <w:tc>
          <w:tcPr>
            <w:tcW w:w="4677" w:type="dxa"/>
            <w:shd w:val="pct20" w:color="auto" w:fill="auto"/>
            <w:vAlign w:val="center"/>
          </w:tcPr>
          <w:p w:rsidR="008573AD" w:rsidRPr="00247D7C" w:rsidRDefault="00986EEB" w:rsidP="00B20ACB">
            <w:pPr>
              <w:widowControl/>
              <w:suppressAutoHyphens w:val="0"/>
              <w:spacing w:line="240" w:lineRule="auto"/>
              <w:ind w:right="0" w:firstLine="0"/>
              <w:jc w:val="right"/>
              <w:rPr>
                <w:rFonts w:eastAsia="Calibri"/>
                <w:b/>
                <w:sz w:val="18"/>
                <w:szCs w:val="18"/>
                <w:lang w:eastAsia="en-US"/>
              </w:rPr>
            </w:pPr>
            <w:r w:rsidRPr="00247D7C">
              <w:rPr>
                <w:rFonts w:eastAsia="Calibri"/>
                <w:b/>
                <w:sz w:val="18"/>
                <w:szCs w:val="18"/>
                <w:lang w:eastAsia="en-US"/>
              </w:rPr>
              <w:t xml:space="preserve">306 </w:t>
            </w:r>
            <w:proofErr w:type="spellStart"/>
            <w:r w:rsidRPr="00247D7C">
              <w:rPr>
                <w:rFonts w:eastAsia="Calibri"/>
                <w:b/>
                <w:sz w:val="18"/>
                <w:szCs w:val="18"/>
                <w:lang w:eastAsia="en-US"/>
              </w:rPr>
              <w:t>szt</w:t>
            </w:r>
            <w:proofErr w:type="spellEnd"/>
            <w:r w:rsidR="00F75C92" w:rsidRPr="00247D7C">
              <w:rPr>
                <w:rFonts w:eastAsia="Calibri"/>
                <w:b/>
                <w:sz w:val="18"/>
                <w:szCs w:val="18"/>
                <w:lang w:eastAsia="en-US"/>
              </w:rPr>
              <w:t xml:space="preserve"> x </w:t>
            </w:r>
            <w:r w:rsidR="00B20ACB">
              <w:rPr>
                <w:rFonts w:eastAsia="Calibri"/>
                <w:b/>
                <w:sz w:val="18"/>
                <w:szCs w:val="18"/>
                <w:lang w:eastAsia="en-US"/>
              </w:rPr>
              <w:t>..........</w:t>
            </w:r>
            <w:r w:rsidR="00F75C92" w:rsidRPr="00247D7C">
              <w:rPr>
                <w:rFonts w:eastAsia="Calibri"/>
                <w:b/>
                <w:sz w:val="18"/>
                <w:szCs w:val="18"/>
                <w:lang w:eastAsia="en-US"/>
              </w:rPr>
              <w:t>=</w:t>
            </w:r>
            <w:r w:rsidR="00B20ACB">
              <w:rPr>
                <w:rFonts w:eastAsia="Calibri"/>
                <w:b/>
                <w:sz w:val="18"/>
                <w:szCs w:val="18"/>
                <w:lang w:eastAsia="en-US"/>
              </w:rPr>
              <w:t>..................</w:t>
            </w:r>
            <w:r w:rsidR="00F75C92" w:rsidRPr="00247D7C">
              <w:rPr>
                <w:rFonts w:eastAsia="Calibri"/>
                <w:b/>
                <w:sz w:val="18"/>
                <w:szCs w:val="18"/>
                <w:lang w:eastAsia="en-US"/>
              </w:rPr>
              <w:t xml:space="preserve"> zł</w:t>
            </w:r>
          </w:p>
        </w:tc>
      </w:tr>
      <w:tr w:rsidR="008573AD" w:rsidRPr="00247D7C" w:rsidTr="00E23258">
        <w:trPr>
          <w:trHeight w:val="3419"/>
        </w:trPr>
        <w:tc>
          <w:tcPr>
            <w:tcW w:w="5070" w:type="dxa"/>
          </w:tcPr>
          <w:p w:rsidR="007C517B" w:rsidRPr="00247D7C" w:rsidRDefault="007C517B" w:rsidP="00E23258">
            <w:pPr>
              <w:widowControl/>
              <w:tabs>
                <w:tab w:val="left" w:pos="0"/>
              </w:tabs>
              <w:suppressAutoHyphens w:val="0"/>
              <w:snapToGrid w:val="0"/>
              <w:spacing w:line="276" w:lineRule="auto"/>
              <w:ind w:right="0" w:firstLine="0"/>
              <w:jc w:val="left"/>
              <w:rPr>
                <w:rFonts w:eastAsia="Calibri"/>
                <w:b/>
                <w:bCs/>
                <w:sz w:val="18"/>
                <w:szCs w:val="18"/>
                <w:lang w:eastAsia="en-US"/>
              </w:rPr>
            </w:pPr>
            <w:r w:rsidRPr="00247D7C">
              <w:rPr>
                <w:rFonts w:eastAsia="Calibri"/>
                <w:b/>
                <w:sz w:val="18"/>
                <w:szCs w:val="18"/>
                <w:lang w:eastAsia="en-US"/>
              </w:rPr>
              <w:t>(sportowa)</w:t>
            </w:r>
          </w:p>
          <w:p w:rsidR="008573AD" w:rsidRPr="00247D7C" w:rsidRDefault="008573AD" w:rsidP="00E23258">
            <w:pPr>
              <w:widowControl/>
              <w:tabs>
                <w:tab w:val="left" w:pos="0"/>
              </w:tabs>
              <w:suppressAutoHyphens w:val="0"/>
              <w:snapToGrid w:val="0"/>
              <w:spacing w:line="276" w:lineRule="auto"/>
              <w:ind w:right="0" w:firstLine="0"/>
              <w:jc w:val="left"/>
              <w:rPr>
                <w:sz w:val="18"/>
                <w:szCs w:val="18"/>
                <w:lang w:eastAsia="pl-PL"/>
              </w:rPr>
            </w:pPr>
            <w:r w:rsidRPr="00247D7C">
              <w:rPr>
                <w:rFonts w:eastAsia="Calibri"/>
                <w:b/>
                <w:bCs/>
                <w:sz w:val="18"/>
                <w:szCs w:val="18"/>
                <w:lang w:eastAsia="en-US"/>
              </w:rPr>
              <w:t xml:space="preserve">w systemie -  </w:t>
            </w:r>
            <w:r w:rsidRPr="00247D7C">
              <w:rPr>
                <w:sz w:val="18"/>
                <w:szCs w:val="18"/>
                <w:lang w:eastAsia="pl-PL"/>
              </w:rPr>
              <w:t xml:space="preserve">TYP </w:t>
            </w:r>
            <w:r w:rsidR="007C517B" w:rsidRPr="00247D7C">
              <w:rPr>
                <w:sz w:val="18"/>
                <w:szCs w:val="18"/>
                <w:lang w:eastAsia="pl-PL"/>
              </w:rPr>
              <w:t>II</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konstrukcja nośna - profile aluminiowe malowane proszkowo,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drzwiczki, podstawa, ściany boczne i tylna - laminat HPL Compact,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 półka, góra szafki - laminat HPL Compact,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 zawiasy wykonane ze stali nierdzewnej,  niedostępne z zewnątrz,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 wieszak wewnątrz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zamek zgodny z ESOK</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 część wyposażona w ławkę wg rzutów</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sz w:val="18"/>
                <w:szCs w:val="18"/>
                <w:lang w:eastAsia="pl-PL"/>
              </w:rPr>
            </w:pPr>
            <w:r w:rsidRPr="00247D7C">
              <w:rPr>
                <w:rFonts w:eastAsia="Calibri"/>
                <w:sz w:val="18"/>
                <w:szCs w:val="18"/>
                <w:lang w:eastAsia="en-US"/>
              </w:rPr>
              <w:t xml:space="preserve">Wymiary 33 x </w:t>
            </w:r>
            <w:smartTag w:uri="urn:schemas-microsoft-com:office:smarttags" w:element="metricconverter">
              <w:smartTagPr>
                <w:attr w:name="ProductID" w:val="50 cm"/>
              </w:smartTagPr>
              <w:r w:rsidRPr="00247D7C">
                <w:rPr>
                  <w:rFonts w:eastAsia="Calibri"/>
                  <w:sz w:val="18"/>
                  <w:szCs w:val="18"/>
                  <w:lang w:eastAsia="en-US"/>
                </w:rPr>
                <w:t>50 cm</w:t>
              </w:r>
            </w:smartTag>
            <w:r w:rsidR="007C517B" w:rsidRPr="00247D7C">
              <w:rPr>
                <w:rFonts w:eastAsia="Calibri"/>
                <w:sz w:val="18"/>
                <w:szCs w:val="18"/>
                <w:lang w:eastAsia="en-US"/>
              </w:rPr>
              <w:t>, gr. HPL 10mm</w:t>
            </w:r>
          </w:p>
        </w:tc>
        <w:tc>
          <w:tcPr>
            <w:tcW w:w="4677"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 xml:space="preserve">   </w:t>
            </w:r>
            <w:r w:rsidR="00154636" w:rsidRPr="00247D7C">
              <w:rPr>
                <w:rFonts w:eastAsia="Calibri"/>
                <w:noProof/>
                <w:sz w:val="18"/>
                <w:szCs w:val="18"/>
                <w:lang w:eastAsia="pl-PL"/>
              </w:rPr>
              <w:drawing>
                <wp:inline distT="0" distB="0" distL="0" distR="0">
                  <wp:extent cx="2232660" cy="2125980"/>
                  <wp:effectExtent l="19050" t="0" r="0" b="0"/>
                  <wp:docPr id="28"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7"/>
                          <pic:cNvPicPr>
                            <a:picLocks noChangeAspect="1" noChangeArrowheads="1"/>
                          </pic:cNvPicPr>
                        </pic:nvPicPr>
                        <pic:blipFill>
                          <a:blip r:embed="rId33" cstate="print"/>
                          <a:srcRect/>
                          <a:stretch>
                            <a:fillRect/>
                          </a:stretch>
                        </pic:blipFill>
                        <pic:spPr bwMode="auto">
                          <a:xfrm>
                            <a:off x="0" y="0"/>
                            <a:ext cx="2232660" cy="2125980"/>
                          </a:xfrm>
                          <a:prstGeom prst="rect">
                            <a:avLst/>
                          </a:prstGeom>
                          <a:noFill/>
                          <a:ln w="9525">
                            <a:noFill/>
                            <a:miter lim="800000"/>
                            <a:headEnd/>
                            <a:tailEnd/>
                          </a:ln>
                        </pic:spPr>
                      </pic:pic>
                    </a:graphicData>
                  </a:graphic>
                </wp:inline>
              </w:drawing>
            </w:r>
          </w:p>
        </w:tc>
      </w:tr>
    </w:tbl>
    <w:p w:rsidR="008573AD" w:rsidRDefault="008573AD" w:rsidP="008573AD">
      <w:pPr>
        <w:widowControl/>
        <w:suppressAutoHyphens w:val="0"/>
        <w:spacing w:line="276" w:lineRule="auto"/>
        <w:ind w:right="0" w:firstLine="0"/>
        <w:jc w:val="left"/>
        <w:rPr>
          <w:color w:val="C0C0C0"/>
          <w:sz w:val="18"/>
          <w:szCs w:val="18"/>
        </w:rPr>
      </w:pPr>
    </w:p>
    <w:p w:rsidR="00414028" w:rsidRDefault="00414028" w:rsidP="008573AD">
      <w:pPr>
        <w:widowControl/>
        <w:suppressAutoHyphens w:val="0"/>
        <w:spacing w:line="276" w:lineRule="auto"/>
        <w:ind w:right="0" w:firstLine="0"/>
        <w:jc w:val="left"/>
        <w:rPr>
          <w:color w:val="C0C0C0"/>
          <w:sz w:val="18"/>
          <w:szCs w:val="18"/>
        </w:rPr>
      </w:pPr>
    </w:p>
    <w:p w:rsidR="00414028" w:rsidRDefault="00414028" w:rsidP="008573AD">
      <w:pPr>
        <w:widowControl/>
        <w:suppressAutoHyphens w:val="0"/>
        <w:spacing w:line="276" w:lineRule="auto"/>
        <w:ind w:right="0" w:firstLine="0"/>
        <w:jc w:val="left"/>
        <w:rPr>
          <w:color w:val="C0C0C0"/>
          <w:sz w:val="18"/>
          <w:szCs w:val="18"/>
        </w:rPr>
      </w:pPr>
    </w:p>
    <w:p w:rsidR="00414028" w:rsidRDefault="00414028" w:rsidP="008573AD">
      <w:pPr>
        <w:widowControl/>
        <w:suppressAutoHyphens w:val="0"/>
        <w:spacing w:line="276" w:lineRule="auto"/>
        <w:ind w:right="0" w:firstLine="0"/>
        <w:jc w:val="left"/>
        <w:rPr>
          <w:color w:val="C0C0C0"/>
          <w:sz w:val="18"/>
          <w:szCs w:val="18"/>
        </w:rPr>
      </w:pPr>
    </w:p>
    <w:p w:rsidR="00414028" w:rsidRDefault="00414028" w:rsidP="008573AD">
      <w:pPr>
        <w:widowControl/>
        <w:suppressAutoHyphens w:val="0"/>
        <w:spacing w:line="276" w:lineRule="auto"/>
        <w:ind w:right="0" w:firstLine="0"/>
        <w:jc w:val="left"/>
        <w:rPr>
          <w:color w:val="C0C0C0"/>
          <w:sz w:val="18"/>
          <w:szCs w:val="18"/>
        </w:rPr>
      </w:pPr>
    </w:p>
    <w:p w:rsidR="00414028" w:rsidRDefault="00414028" w:rsidP="008573AD">
      <w:pPr>
        <w:widowControl/>
        <w:suppressAutoHyphens w:val="0"/>
        <w:spacing w:line="276" w:lineRule="auto"/>
        <w:ind w:right="0" w:firstLine="0"/>
        <w:jc w:val="left"/>
        <w:rPr>
          <w:color w:val="C0C0C0"/>
          <w:sz w:val="18"/>
          <w:szCs w:val="18"/>
        </w:rPr>
      </w:pPr>
    </w:p>
    <w:p w:rsidR="00414028" w:rsidRPr="00247D7C" w:rsidRDefault="00414028" w:rsidP="008573AD">
      <w:pPr>
        <w:widowControl/>
        <w:suppressAutoHyphens w:val="0"/>
        <w:spacing w:line="276" w:lineRule="auto"/>
        <w:ind w:right="0" w:firstLine="0"/>
        <w:jc w:val="left"/>
        <w:rPr>
          <w:color w:val="C0C0C0"/>
          <w:sz w:val="18"/>
          <w:szCs w:val="18"/>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070"/>
        <w:gridCol w:w="4677"/>
      </w:tblGrid>
      <w:tr w:rsidR="008573AD" w:rsidRPr="00247D7C" w:rsidTr="00E23258">
        <w:trPr>
          <w:trHeight w:val="402"/>
        </w:trPr>
        <w:tc>
          <w:tcPr>
            <w:tcW w:w="5070" w:type="dxa"/>
            <w:shd w:val="pct20" w:color="auto" w:fill="auto"/>
            <w:vAlign w:val="center"/>
          </w:tcPr>
          <w:p w:rsidR="008573AD" w:rsidRPr="00247D7C" w:rsidRDefault="008573AD" w:rsidP="00E23258">
            <w:pPr>
              <w:widowControl/>
              <w:suppressAutoHyphens w:val="0"/>
              <w:spacing w:line="240" w:lineRule="auto"/>
              <w:ind w:right="0" w:firstLine="0"/>
              <w:jc w:val="left"/>
              <w:rPr>
                <w:rFonts w:eastAsia="Calibri"/>
                <w:b/>
                <w:sz w:val="18"/>
                <w:szCs w:val="18"/>
                <w:lang w:eastAsia="en-US"/>
              </w:rPr>
            </w:pPr>
            <w:r w:rsidRPr="00247D7C">
              <w:rPr>
                <w:rFonts w:eastAsia="Calibri"/>
                <w:b/>
                <w:sz w:val="18"/>
                <w:szCs w:val="18"/>
                <w:lang w:eastAsia="en-US"/>
              </w:rPr>
              <w:lastRenderedPageBreak/>
              <w:t>Szafka P.</w:t>
            </w:r>
          </w:p>
        </w:tc>
        <w:tc>
          <w:tcPr>
            <w:tcW w:w="4677" w:type="dxa"/>
            <w:shd w:val="pct20" w:color="auto" w:fill="auto"/>
            <w:vAlign w:val="center"/>
          </w:tcPr>
          <w:p w:rsidR="008573AD" w:rsidRPr="00247D7C" w:rsidRDefault="00986EEB" w:rsidP="00B20ACB">
            <w:pPr>
              <w:widowControl/>
              <w:suppressAutoHyphens w:val="0"/>
              <w:spacing w:line="240" w:lineRule="auto"/>
              <w:ind w:right="0" w:firstLine="0"/>
              <w:jc w:val="right"/>
              <w:rPr>
                <w:rFonts w:eastAsia="Calibri"/>
                <w:b/>
                <w:sz w:val="18"/>
                <w:szCs w:val="18"/>
                <w:lang w:eastAsia="en-US"/>
              </w:rPr>
            </w:pPr>
            <w:r w:rsidRPr="00247D7C">
              <w:rPr>
                <w:rFonts w:eastAsia="Calibri"/>
                <w:b/>
                <w:sz w:val="18"/>
                <w:szCs w:val="18"/>
                <w:lang w:eastAsia="en-US"/>
              </w:rPr>
              <w:t xml:space="preserve">29 </w:t>
            </w:r>
            <w:proofErr w:type="spellStart"/>
            <w:r w:rsidRPr="00247D7C">
              <w:rPr>
                <w:rFonts w:eastAsia="Calibri"/>
                <w:b/>
                <w:sz w:val="18"/>
                <w:szCs w:val="18"/>
                <w:lang w:eastAsia="en-US"/>
              </w:rPr>
              <w:t>szt</w:t>
            </w:r>
            <w:proofErr w:type="spellEnd"/>
            <w:r w:rsidR="00F75C92" w:rsidRPr="00247D7C">
              <w:rPr>
                <w:rFonts w:eastAsia="Calibri"/>
                <w:b/>
                <w:sz w:val="18"/>
                <w:szCs w:val="18"/>
                <w:lang w:eastAsia="en-US"/>
              </w:rPr>
              <w:t xml:space="preserve"> x </w:t>
            </w:r>
            <w:r w:rsidR="00B20ACB">
              <w:rPr>
                <w:rFonts w:eastAsia="Calibri"/>
                <w:b/>
                <w:sz w:val="18"/>
                <w:szCs w:val="18"/>
                <w:lang w:eastAsia="en-US"/>
              </w:rPr>
              <w:t>........</w:t>
            </w:r>
            <w:r w:rsidR="00F75C92" w:rsidRPr="00247D7C">
              <w:rPr>
                <w:rFonts w:eastAsia="Calibri"/>
                <w:b/>
                <w:sz w:val="18"/>
                <w:szCs w:val="18"/>
                <w:lang w:eastAsia="en-US"/>
              </w:rPr>
              <w:t xml:space="preserve"> =</w:t>
            </w:r>
            <w:r w:rsidR="00B20ACB">
              <w:rPr>
                <w:rFonts w:eastAsia="Calibri"/>
                <w:b/>
                <w:sz w:val="18"/>
                <w:szCs w:val="18"/>
                <w:lang w:eastAsia="en-US"/>
              </w:rPr>
              <w:t>..................</w:t>
            </w:r>
            <w:r w:rsidR="00F75C92" w:rsidRPr="00247D7C">
              <w:rPr>
                <w:rFonts w:eastAsia="Calibri"/>
                <w:b/>
                <w:sz w:val="18"/>
                <w:szCs w:val="18"/>
                <w:lang w:eastAsia="en-US"/>
              </w:rPr>
              <w:t xml:space="preserve"> zł</w:t>
            </w:r>
          </w:p>
        </w:tc>
      </w:tr>
      <w:tr w:rsidR="008573AD" w:rsidRPr="00247D7C" w:rsidTr="00E23258">
        <w:trPr>
          <w:trHeight w:val="4087"/>
        </w:trPr>
        <w:tc>
          <w:tcPr>
            <w:tcW w:w="5070" w:type="dxa"/>
          </w:tcPr>
          <w:p w:rsidR="007C517B" w:rsidRPr="00247D7C" w:rsidRDefault="007C517B" w:rsidP="00E23258">
            <w:pPr>
              <w:widowControl/>
              <w:tabs>
                <w:tab w:val="left" w:pos="0"/>
              </w:tabs>
              <w:suppressAutoHyphens w:val="0"/>
              <w:snapToGrid w:val="0"/>
              <w:spacing w:line="276" w:lineRule="auto"/>
              <w:ind w:right="0" w:firstLine="0"/>
              <w:jc w:val="left"/>
              <w:rPr>
                <w:rFonts w:eastAsia="Calibri"/>
                <w:b/>
                <w:bCs/>
                <w:sz w:val="18"/>
                <w:szCs w:val="18"/>
                <w:lang w:eastAsia="en-US"/>
              </w:rPr>
            </w:pPr>
          </w:p>
          <w:p w:rsidR="008573AD" w:rsidRPr="00247D7C" w:rsidRDefault="008573AD" w:rsidP="00E23258">
            <w:pPr>
              <w:widowControl/>
              <w:tabs>
                <w:tab w:val="left" w:pos="0"/>
              </w:tabs>
              <w:suppressAutoHyphens w:val="0"/>
              <w:snapToGrid w:val="0"/>
              <w:spacing w:line="276" w:lineRule="auto"/>
              <w:ind w:right="0" w:firstLine="0"/>
              <w:jc w:val="left"/>
              <w:rPr>
                <w:rFonts w:eastAsia="Calibri"/>
                <w:b/>
                <w:bCs/>
                <w:sz w:val="18"/>
                <w:szCs w:val="18"/>
                <w:lang w:eastAsia="en-US"/>
              </w:rPr>
            </w:pPr>
            <w:r w:rsidRPr="00247D7C">
              <w:rPr>
                <w:rFonts w:eastAsia="Calibri"/>
                <w:b/>
                <w:bCs/>
                <w:sz w:val="18"/>
                <w:szCs w:val="18"/>
                <w:lang w:eastAsia="en-US"/>
              </w:rPr>
              <w:t>Szafka personelu</w:t>
            </w:r>
          </w:p>
          <w:p w:rsidR="008573AD" w:rsidRPr="00247D7C" w:rsidRDefault="008573AD" w:rsidP="00E23258">
            <w:pPr>
              <w:widowControl/>
              <w:tabs>
                <w:tab w:val="left" w:pos="0"/>
              </w:tabs>
              <w:suppressAutoHyphens w:val="0"/>
              <w:snapToGrid w:val="0"/>
              <w:spacing w:line="276" w:lineRule="auto"/>
              <w:ind w:right="0" w:firstLine="0"/>
              <w:jc w:val="left"/>
              <w:rPr>
                <w:sz w:val="18"/>
                <w:szCs w:val="18"/>
                <w:lang w:eastAsia="pl-PL"/>
              </w:rPr>
            </w:pPr>
            <w:r w:rsidRPr="00247D7C">
              <w:rPr>
                <w:rFonts w:eastAsia="Calibri"/>
                <w:b/>
                <w:bCs/>
                <w:sz w:val="18"/>
                <w:szCs w:val="18"/>
                <w:lang w:eastAsia="en-US"/>
              </w:rPr>
              <w:t xml:space="preserve">w systemie -  </w:t>
            </w:r>
            <w:r w:rsidRPr="00247D7C">
              <w:rPr>
                <w:sz w:val="18"/>
                <w:szCs w:val="18"/>
                <w:lang w:eastAsia="pl-PL"/>
              </w:rPr>
              <w:t>TYP I</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konstrukcja nośna - profile aluminiowe malowane proszkowo,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drzwiczki, podstawa, ściany boczne i tylna - laminat HPL Compact,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 półka, góra szafki - laminat HPL Compact,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wewnątrz podział pionowy na 2 części,</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ławka HPL</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zawiasy wykonane ze stali nierdzewnej, niedostępne z zewnątrz,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obrotowy wieszak sufitowy mocowany w części górnej komory ubraniowej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 zamek cylindryczny z dwoma kluczami.</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sz w:val="18"/>
                <w:szCs w:val="18"/>
                <w:lang w:eastAsia="pl-PL"/>
              </w:rPr>
            </w:pPr>
            <w:r w:rsidRPr="00247D7C">
              <w:rPr>
                <w:rFonts w:eastAsia="Calibri"/>
                <w:sz w:val="18"/>
                <w:szCs w:val="18"/>
                <w:lang w:eastAsia="en-US"/>
              </w:rPr>
              <w:t xml:space="preserve">Wymiary 33 x </w:t>
            </w:r>
            <w:smartTag w:uri="urn:schemas-microsoft-com:office:smarttags" w:element="metricconverter">
              <w:smartTagPr>
                <w:attr w:name="ProductID" w:val="50 cm"/>
              </w:smartTagPr>
              <w:r w:rsidRPr="00247D7C">
                <w:rPr>
                  <w:rFonts w:eastAsia="Calibri"/>
                  <w:sz w:val="18"/>
                  <w:szCs w:val="18"/>
                  <w:lang w:eastAsia="en-US"/>
                </w:rPr>
                <w:t>50 cm</w:t>
              </w:r>
            </w:smartTag>
            <w:r w:rsidR="008F5821" w:rsidRPr="00247D7C">
              <w:rPr>
                <w:rFonts w:eastAsia="Calibri"/>
                <w:sz w:val="18"/>
                <w:szCs w:val="18"/>
                <w:lang w:eastAsia="en-US"/>
              </w:rPr>
              <w:t>, gr. HPL 10mm</w:t>
            </w:r>
          </w:p>
        </w:tc>
        <w:tc>
          <w:tcPr>
            <w:tcW w:w="4677"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 xml:space="preserve">   </w:t>
            </w:r>
            <w:r w:rsidR="00154636" w:rsidRPr="00247D7C">
              <w:rPr>
                <w:rFonts w:eastAsia="Calibri"/>
                <w:noProof/>
                <w:sz w:val="18"/>
                <w:szCs w:val="18"/>
                <w:lang w:eastAsia="pl-PL"/>
              </w:rPr>
              <w:drawing>
                <wp:inline distT="0" distB="0" distL="0" distR="0">
                  <wp:extent cx="2430780" cy="2308860"/>
                  <wp:effectExtent l="19050" t="0" r="7620" b="0"/>
                  <wp:docPr id="29"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8"/>
                          <pic:cNvPicPr>
                            <a:picLocks noChangeAspect="1" noChangeArrowheads="1"/>
                          </pic:cNvPicPr>
                        </pic:nvPicPr>
                        <pic:blipFill>
                          <a:blip r:embed="rId33" cstate="print"/>
                          <a:srcRect/>
                          <a:stretch>
                            <a:fillRect/>
                          </a:stretch>
                        </pic:blipFill>
                        <pic:spPr bwMode="auto">
                          <a:xfrm>
                            <a:off x="0" y="0"/>
                            <a:ext cx="2430780" cy="2308860"/>
                          </a:xfrm>
                          <a:prstGeom prst="rect">
                            <a:avLst/>
                          </a:prstGeom>
                          <a:noFill/>
                          <a:ln w="9525">
                            <a:noFill/>
                            <a:miter lim="800000"/>
                            <a:headEnd/>
                            <a:tailEnd/>
                          </a:ln>
                        </pic:spPr>
                      </pic:pic>
                    </a:graphicData>
                  </a:graphic>
                </wp:inline>
              </w:drawing>
            </w:r>
          </w:p>
        </w:tc>
      </w:tr>
    </w:tbl>
    <w:p w:rsidR="008573AD" w:rsidRPr="00247D7C" w:rsidRDefault="008573AD" w:rsidP="008573AD">
      <w:pPr>
        <w:widowControl/>
        <w:suppressAutoHyphens w:val="0"/>
        <w:spacing w:line="276" w:lineRule="auto"/>
        <w:ind w:right="0" w:firstLine="0"/>
        <w:jc w:val="left"/>
        <w:rPr>
          <w:color w:val="C0C0C0"/>
          <w:sz w:val="18"/>
          <w:szCs w:val="18"/>
        </w:rPr>
      </w:pPr>
    </w:p>
    <w:tbl>
      <w:tblPr>
        <w:tblpPr w:leftFromText="141" w:rightFromText="141" w:vertAnchor="text" w:horzAnchor="margin" w:tblpY="138"/>
        <w:tblW w:w="9734" w:type="dxa"/>
        <w:tblLayout w:type="fixed"/>
        <w:tblLook w:val="0000" w:firstRow="0" w:lastRow="0" w:firstColumn="0" w:lastColumn="0" w:noHBand="0" w:noVBand="0"/>
      </w:tblPr>
      <w:tblGrid>
        <w:gridCol w:w="6147"/>
        <w:gridCol w:w="3587"/>
      </w:tblGrid>
      <w:tr w:rsidR="00414028" w:rsidRPr="00247D7C" w:rsidTr="00414028">
        <w:trPr>
          <w:trHeight w:val="402"/>
        </w:trPr>
        <w:tc>
          <w:tcPr>
            <w:tcW w:w="6147" w:type="dxa"/>
            <w:tcBorders>
              <w:top w:val="single" w:sz="4" w:space="0" w:color="000000"/>
              <w:left w:val="single" w:sz="4" w:space="0" w:color="000000"/>
              <w:bottom w:val="single" w:sz="4" w:space="0" w:color="000000"/>
            </w:tcBorders>
            <w:shd w:val="clear" w:color="auto" w:fill="CCCCCC"/>
            <w:vAlign w:val="center"/>
          </w:tcPr>
          <w:p w:rsidR="00414028" w:rsidRPr="00247D7C" w:rsidRDefault="00414028" w:rsidP="00414028">
            <w:pPr>
              <w:rPr>
                <w:sz w:val="18"/>
                <w:szCs w:val="18"/>
              </w:rPr>
            </w:pPr>
            <w:r w:rsidRPr="00247D7C">
              <w:rPr>
                <w:b/>
                <w:color w:val="000000"/>
                <w:sz w:val="18"/>
                <w:szCs w:val="18"/>
              </w:rPr>
              <w:t>Kabina</w:t>
            </w:r>
            <w:r w:rsidRPr="00247D7C">
              <w:rPr>
                <w:rFonts w:eastAsia="Arial"/>
                <w:b/>
                <w:color w:val="000000"/>
                <w:sz w:val="18"/>
                <w:szCs w:val="18"/>
              </w:rPr>
              <w:t xml:space="preserve"> </w:t>
            </w:r>
            <w:proofErr w:type="spellStart"/>
            <w:r w:rsidRPr="00247D7C">
              <w:rPr>
                <w:rFonts w:eastAsia="Arial"/>
                <w:b/>
                <w:color w:val="000000"/>
                <w:sz w:val="18"/>
                <w:szCs w:val="18"/>
              </w:rPr>
              <w:t>przebieralniowa</w:t>
            </w:r>
            <w:proofErr w:type="spellEnd"/>
            <w:r w:rsidRPr="00247D7C">
              <w:rPr>
                <w:rFonts w:eastAsia="Arial"/>
                <w:b/>
                <w:color w:val="000000"/>
                <w:sz w:val="18"/>
                <w:szCs w:val="18"/>
              </w:rPr>
              <w:t xml:space="preserve"> </w:t>
            </w:r>
            <w:r w:rsidRPr="00247D7C">
              <w:rPr>
                <w:b/>
                <w:color w:val="000000"/>
                <w:sz w:val="18"/>
                <w:szCs w:val="18"/>
              </w:rPr>
              <w:t>z</w:t>
            </w:r>
            <w:r w:rsidRPr="00247D7C">
              <w:rPr>
                <w:rFonts w:eastAsia="Arial"/>
                <w:b/>
                <w:color w:val="000000"/>
                <w:sz w:val="18"/>
                <w:szCs w:val="18"/>
              </w:rPr>
              <w:t xml:space="preserve"> </w:t>
            </w:r>
            <w:r w:rsidRPr="00247D7C">
              <w:rPr>
                <w:b/>
                <w:color w:val="000000"/>
                <w:sz w:val="18"/>
                <w:szCs w:val="18"/>
              </w:rPr>
              <w:t>ławką</w:t>
            </w:r>
          </w:p>
        </w:tc>
        <w:tc>
          <w:tcPr>
            <w:tcW w:w="3587" w:type="dxa"/>
            <w:tcBorders>
              <w:top w:val="single" w:sz="4" w:space="0" w:color="000000"/>
              <w:left w:val="single" w:sz="4" w:space="0" w:color="000000"/>
              <w:bottom w:val="single" w:sz="4" w:space="0" w:color="000000"/>
              <w:right w:val="single" w:sz="4" w:space="0" w:color="000000"/>
            </w:tcBorders>
            <w:shd w:val="clear" w:color="auto" w:fill="CCCCCC"/>
            <w:vAlign w:val="center"/>
          </w:tcPr>
          <w:p w:rsidR="00414028" w:rsidRPr="00247D7C" w:rsidRDefault="00414028" w:rsidP="00B20ACB">
            <w:pPr>
              <w:snapToGrid w:val="0"/>
              <w:spacing w:line="240" w:lineRule="auto"/>
              <w:jc w:val="right"/>
              <w:rPr>
                <w:sz w:val="18"/>
                <w:szCs w:val="18"/>
              </w:rPr>
            </w:pPr>
            <w:r w:rsidRPr="00247D7C">
              <w:rPr>
                <w:rFonts w:eastAsia="Arial"/>
                <w:b/>
                <w:color w:val="000000"/>
                <w:sz w:val="18"/>
                <w:szCs w:val="18"/>
              </w:rPr>
              <w:t xml:space="preserve">8 </w:t>
            </w:r>
            <w:proofErr w:type="spellStart"/>
            <w:r w:rsidRPr="00247D7C">
              <w:rPr>
                <w:b/>
                <w:color w:val="000000"/>
                <w:sz w:val="18"/>
                <w:szCs w:val="18"/>
              </w:rPr>
              <w:t>szt</w:t>
            </w:r>
            <w:proofErr w:type="spellEnd"/>
            <w:r w:rsidRPr="00247D7C">
              <w:rPr>
                <w:b/>
                <w:color w:val="000000"/>
                <w:sz w:val="18"/>
                <w:szCs w:val="18"/>
              </w:rPr>
              <w:t xml:space="preserve"> x </w:t>
            </w:r>
            <w:r w:rsidR="00B20ACB">
              <w:rPr>
                <w:b/>
                <w:color w:val="000000"/>
                <w:sz w:val="18"/>
                <w:szCs w:val="18"/>
              </w:rPr>
              <w:t>............</w:t>
            </w:r>
            <w:r w:rsidRPr="00247D7C">
              <w:rPr>
                <w:b/>
                <w:color w:val="000000"/>
                <w:sz w:val="18"/>
                <w:szCs w:val="18"/>
              </w:rPr>
              <w:t xml:space="preserve"> =</w:t>
            </w:r>
            <w:r w:rsidR="00B20ACB">
              <w:rPr>
                <w:b/>
                <w:color w:val="000000"/>
                <w:sz w:val="18"/>
                <w:szCs w:val="18"/>
              </w:rPr>
              <w:t>....................</w:t>
            </w:r>
            <w:r w:rsidRPr="00247D7C">
              <w:rPr>
                <w:b/>
                <w:color w:val="000000"/>
                <w:sz w:val="18"/>
                <w:szCs w:val="18"/>
              </w:rPr>
              <w:t>zł</w:t>
            </w:r>
          </w:p>
        </w:tc>
      </w:tr>
      <w:tr w:rsidR="00414028" w:rsidRPr="00247D7C" w:rsidTr="00414028">
        <w:trPr>
          <w:trHeight w:val="2519"/>
        </w:trPr>
        <w:tc>
          <w:tcPr>
            <w:tcW w:w="6147" w:type="dxa"/>
            <w:tcBorders>
              <w:top w:val="single" w:sz="4" w:space="0" w:color="000000"/>
              <w:left w:val="single" w:sz="4" w:space="0" w:color="000000"/>
              <w:bottom w:val="single" w:sz="4" w:space="0" w:color="000000"/>
            </w:tcBorders>
            <w:shd w:val="clear" w:color="auto" w:fill="auto"/>
          </w:tcPr>
          <w:p w:rsidR="00414028" w:rsidRPr="00247D7C" w:rsidRDefault="00414028" w:rsidP="00414028">
            <w:pPr>
              <w:tabs>
                <w:tab w:val="left" w:pos="0"/>
              </w:tabs>
              <w:snapToGrid w:val="0"/>
              <w:rPr>
                <w:color w:val="000000"/>
                <w:sz w:val="18"/>
                <w:szCs w:val="18"/>
                <w:lang w:eastAsia="pl-PL"/>
              </w:rPr>
            </w:pPr>
            <w:r w:rsidRPr="00247D7C">
              <w:rPr>
                <w:color w:val="000000"/>
                <w:sz w:val="18"/>
                <w:szCs w:val="18"/>
                <w:lang w:eastAsia="pl-PL"/>
              </w:rPr>
              <w:t>-</w:t>
            </w:r>
            <w:r w:rsidRPr="00247D7C">
              <w:rPr>
                <w:rFonts w:eastAsia="Arial"/>
                <w:color w:val="000000"/>
                <w:sz w:val="18"/>
                <w:szCs w:val="18"/>
                <w:lang w:eastAsia="pl-PL"/>
              </w:rPr>
              <w:t xml:space="preserve"> </w:t>
            </w:r>
            <w:r w:rsidRPr="00247D7C">
              <w:rPr>
                <w:color w:val="000000"/>
                <w:sz w:val="18"/>
                <w:szCs w:val="18"/>
                <w:lang w:eastAsia="pl-PL"/>
              </w:rPr>
              <w:t>płyta</w:t>
            </w:r>
            <w:r w:rsidRPr="00247D7C">
              <w:rPr>
                <w:rFonts w:eastAsia="Arial"/>
                <w:color w:val="000000"/>
                <w:sz w:val="18"/>
                <w:szCs w:val="18"/>
                <w:lang w:eastAsia="pl-PL"/>
              </w:rPr>
              <w:t xml:space="preserve"> </w:t>
            </w:r>
            <w:r w:rsidRPr="00247D7C">
              <w:rPr>
                <w:color w:val="000000"/>
                <w:sz w:val="18"/>
                <w:szCs w:val="18"/>
                <w:lang w:eastAsia="pl-PL"/>
              </w:rPr>
              <w:t>laminat</w:t>
            </w:r>
            <w:r w:rsidRPr="00247D7C">
              <w:rPr>
                <w:rFonts w:eastAsia="Arial"/>
                <w:color w:val="000000"/>
                <w:sz w:val="18"/>
                <w:szCs w:val="18"/>
                <w:lang w:eastAsia="pl-PL"/>
              </w:rPr>
              <w:t xml:space="preserve"> </w:t>
            </w:r>
            <w:r w:rsidRPr="00247D7C">
              <w:rPr>
                <w:color w:val="000000"/>
                <w:sz w:val="18"/>
                <w:szCs w:val="18"/>
                <w:lang w:eastAsia="pl-PL"/>
              </w:rPr>
              <w:t>HPL</w:t>
            </w:r>
            <w:r w:rsidRPr="00247D7C">
              <w:rPr>
                <w:rFonts w:eastAsia="Arial"/>
                <w:color w:val="000000"/>
                <w:sz w:val="18"/>
                <w:szCs w:val="18"/>
                <w:lang w:eastAsia="pl-PL"/>
              </w:rPr>
              <w:t xml:space="preserve"> </w:t>
            </w:r>
            <w:r w:rsidRPr="00247D7C">
              <w:rPr>
                <w:color w:val="000000"/>
                <w:sz w:val="18"/>
                <w:szCs w:val="18"/>
                <w:lang w:eastAsia="pl-PL"/>
              </w:rPr>
              <w:t>gr.</w:t>
            </w:r>
            <w:r w:rsidRPr="00247D7C">
              <w:rPr>
                <w:rFonts w:eastAsia="Arial"/>
                <w:color w:val="000000"/>
                <w:sz w:val="18"/>
                <w:szCs w:val="18"/>
                <w:lang w:eastAsia="pl-PL"/>
              </w:rPr>
              <w:t xml:space="preserve"> </w:t>
            </w:r>
            <w:r w:rsidRPr="00247D7C">
              <w:rPr>
                <w:color w:val="000000"/>
                <w:sz w:val="18"/>
                <w:szCs w:val="18"/>
                <w:lang w:eastAsia="pl-PL"/>
              </w:rPr>
              <w:t>10mm</w:t>
            </w:r>
          </w:p>
          <w:p w:rsidR="00414028" w:rsidRPr="00247D7C" w:rsidRDefault="00414028" w:rsidP="00414028">
            <w:pPr>
              <w:tabs>
                <w:tab w:val="left" w:pos="0"/>
              </w:tabs>
              <w:snapToGrid w:val="0"/>
              <w:rPr>
                <w:color w:val="000000"/>
                <w:sz w:val="18"/>
                <w:szCs w:val="18"/>
                <w:lang w:eastAsia="pl-PL"/>
              </w:rPr>
            </w:pPr>
            <w:r w:rsidRPr="00247D7C">
              <w:rPr>
                <w:color w:val="000000"/>
                <w:sz w:val="18"/>
                <w:szCs w:val="18"/>
                <w:lang w:eastAsia="pl-PL"/>
              </w:rPr>
              <w:t>-</w:t>
            </w:r>
            <w:r w:rsidRPr="00247D7C">
              <w:rPr>
                <w:rFonts w:eastAsia="Arial"/>
                <w:color w:val="000000"/>
                <w:sz w:val="18"/>
                <w:szCs w:val="18"/>
                <w:lang w:eastAsia="pl-PL"/>
              </w:rPr>
              <w:t xml:space="preserve"> </w:t>
            </w:r>
            <w:r w:rsidRPr="00247D7C">
              <w:rPr>
                <w:color w:val="000000"/>
                <w:sz w:val="18"/>
                <w:szCs w:val="18"/>
                <w:lang w:eastAsia="pl-PL"/>
              </w:rPr>
              <w:t>el.</w:t>
            </w:r>
            <w:r w:rsidRPr="00247D7C">
              <w:rPr>
                <w:rFonts w:eastAsia="Arial"/>
                <w:color w:val="000000"/>
                <w:sz w:val="18"/>
                <w:szCs w:val="18"/>
                <w:lang w:eastAsia="pl-PL"/>
              </w:rPr>
              <w:t xml:space="preserve"> </w:t>
            </w:r>
            <w:r w:rsidRPr="00247D7C">
              <w:rPr>
                <w:color w:val="000000"/>
                <w:sz w:val="18"/>
                <w:szCs w:val="18"/>
                <w:lang w:eastAsia="pl-PL"/>
              </w:rPr>
              <w:t>mocujące,</w:t>
            </w:r>
            <w:r w:rsidRPr="00247D7C">
              <w:rPr>
                <w:rFonts w:eastAsia="Arial"/>
                <w:color w:val="000000"/>
                <w:sz w:val="18"/>
                <w:szCs w:val="18"/>
                <w:lang w:eastAsia="pl-PL"/>
              </w:rPr>
              <w:t xml:space="preserve"> </w:t>
            </w:r>
            <w:r w:rsidRPr="00247D7C">
              <w:rPr>
                <w:color w:val="000000"/>
                <w:sz w:val="18"/>
                <w:szCs w:val="18"/>
                <w:lang w:eastAsia="pl-PL"/>
              </w:rPr>
              <w:t>okucia</w:t>
            </w:r>
            <w:r w:rsidRPr="00247D7C">
              <w:rPr>
                <w:rFonts w:eastAsia="Arial"/>
                <w:color w:val="000000"/>
                <w:sz w:val="18"/>
                <w:szCs w:val="18"/>
                <w:lang w:eastAsia="pl-PL"/>
              </w:rPr>
              <w:t xml:space="preserve"> </w:t>
            </w:r>
            <w:r w:rsidRPr="00247D7C">
              <w:rPr>
                <w:color w:val="000000"/>
                <w:sz w:val="18"/>
                <w:szCs w:val="18"/>
                <w:lang w:eastAsia="pl-PL"/>
              </w:rPr>
              <w:t>z</w:t>
            </w:r>
            <w:r w:rsidRPr="00247D7C">
              <w:rPr>
                <w:rFonts w:eastAsia="Arial"/>
                <w:color w:val="000000"/>
                <w:sz w:val="18"/>
                <w:szCs w:val="18"/>
                <w:lang w:eastAsia="pl-PL"/>
              </w:rPr>
              <w:t xml:space="preserve"> </w:t>
            </w:r>
            <w:r w:rsidRPr="00247D7C">
              <w:rPr>
                <w:color w:val="000000"/>
                <w:sz w:val="18"/>
                <w:szCs w:val="18"/>
                <w:lang w:eastAsia="pl-PL"/>
              </w:rPr>
              <w:t>aluminium</w:t>
            </w:r>
          </w:p>
          <w:p w:rsidR="00414028" w:rsidRPr="00247D7C" w:rsidRDefault="00414028" w:rsidP="00414028">
            <w:pPr>
              <w:tabs>
                <w:tab w:val="left" w:pos="0"/>
              </w:tabs>
              <w:snapToGrid w:val="0"/>
              <w:rPr>
                <w:color w:val="000000"/>
                <w:sz w:val="18"/>
                <w:szCs w:val="18"/>
                <w:lang w:eastAsia="pl-PL"/>
              </w:rPr>
            </w:pPr>
            <w:r w:rsidRPr="00247D7C">
              <w:rPr>
                <w:color w:val="000000"/>
                <w:sz w:val="18"/>
                <w:szCs w:val="18"/>
                <w:lang w:eastAsia="pl-PL"/>
              </w:rPr>
              <w:t>-</w:t>
            </w:r>
            <w:r w:rsidRPr="00247D7C">
              <w:rPr>
                <w:rFonts w:eastAsia="Arial"/>
                <w:color w:val="000000"/>
                <w:sz w:val="18"/>
                <w:szCs w:val="18"/>
                <w:lang w:eastAsia="pl-PL"/>
              </w:rPr>
              <w:t xml:space="preserve"> </w:t>
            </w:r>
            <w:r w:rsidRPr="00247D7C">
              <w:rPr>
                <w:color w:val="000000"/>
                <w:sz w:val="18"/>
                <w:szCs w:val="18"/>
                <w:lang w:eastAsia="pl-PL"/>
              </w:rPr>
              <w:t>wszystkie</w:t>
            </w:r>
            <w:r w:rsidRPr="00247D7C">
              <w:rPr>
                <w:rFonts w:eastAsia="Arial"/>
                <w:color w:val="000000"/>
                <w:sz w:val="18"/>
                <w:szCs w:val="18"/>
                <w:lang w:eastAsia="pl-PL"/>
              </w:rPr>
              <w:t xml:space="preserve"> </w:t>
            </w:r>
            <w:r w:rsidRPr="00247D7C">
              <w:rPr>
                <w:color w:val="000000"/>
                <w:sz w:val="18"/>
                <w:szCs w:val="18"/>
                <w:lang w:eastAsia="pl-PL"/>
              </w:rPr>
              <w:t>elementy</w:t>
            </w:r>
            <w:r w:rsidRPr="00247D7C">
              <w:rPr>
                <w:rFonts w:eastAsia="Arial"/>
                <w:color w:val="000000"/>
                <w:sz w:val="18"/>
                <w:szCs w:val="18"/>
                <w:lang w:eastAsia="pl-PL"/>
              </w:rPr>
              <w:t xml:space="preserve"> </w:t>
            </w:r>
            <w:r w:rsidRPr="00247D7C">
              <w:rPr>
                <w:color w:val="000000"/>
                <w:sz w:val="18"/>
                <w:szCs w:val="18"/>
                <w:lang w:eastAsia="pl-PL"/>
              </w:rPr>
              <w:t>nie</w:t>
            </w:r>
            <w:r w:rsidRPr="00247D7C">
              <w:rPr>
                <w:rFonts w:eastAsia="Arial"/>
                <w:color w:val="000000"/>
                <w:sz w:val="18"/>
                <w:szCs w:val="18"/>
                <w:lang w:eastAsia="pl-PL"/>
              </w:rPr>
              <w:t xml:space="preserve"> </w:t>
            </w:r>
            <w:r w:rsidRPr="00247D7C">
              <w:rPr>
                <w:color w:val="000000"/>
                <w:sz w:val="18"/>
                <w:szCs w:val="18"/>
                <w:lang w:eastAsia="pl-PL"/>
              </w:rPr>
              <w:t>ulegające</w:t>
            </w:r>
            <w:r w:rsidRPr="00247D7C">
              <w:rPr>
                <w:rFonts w:eastAsia="Arial"/>
                <w:color w:val="000000"/>
                <w:sz w:val="18"/>
                <w:szCs w:val="18"/>
                <w:lang w:eastAsia="pl-PL"/>
              </w:rPr>
              <w:t xml:space="preserve"> </w:t>
            </w:r>
            <w:r w:rsidRPr="00247D7C">
              <w:rPr>
                <w:color w:val="000000"/>
                <w:sz w:val="18"/>
                <w:szCs w:val="18"/>
                <w:lang w:eastAsia="pl-PL"/>
              </w:rPr>
              <w:t>korozji</w:t>
            </w:r>
          </w:p>
          <w:p w:rsidR="00414028" w:rsidRPr="00247D7C" w:rsidRDefault="00414028" w:rsidP="00414028">
            <w:pPr>
              <w:tabs>
                <w:tab w:val="left" w:pos="0"/>
              </w:tabs>
              <w:snapToGrid w:val="0"/>
              <w:rPr>
                <w:color w:val="000000"/>
                <w:sz w:val="18"/>
                <w:szCs w:val="18"/>
                <w:lang w:eastAsia="pl-PL"/>
              </w:rPr>
            </w:pPr>
            <w:r w:rsidRPr="00247D7C">
              <w:rPr>
                <w:color w:val="000000"/>
                <w:sz w:val="18"/>
                <w:szCs w:val="18"/>
                <w:lang w:eastAsia="pl-PL"/>
              </w:rPr>
              <w:t>-</w:t>
            </w:r>
            <w:r w:rsidRPr="00247D7C">
              <w:rPr>
                <w:rFonts w:eastAsia="Arial"/>
                <w:color w:val="000000"/>
                <w:sz w:val="18"/>
                <w:szCs w:val="18"/>
                <w:lang w:eastAsia="pl-PL"/>
              </w:rPr>
              <w:t xml:space="preserve"> </w:t>
            </w:r>
            <w:r w:rsidRPr="00247D7C">
              <w:rPr>
                <w:color w:val="000000"/>
                <w:sz w:val="18"/>
                <w:szCs w:val="18"/>
                <w:lang w:eastAsia="pl-PL"/>
              </w:rPr>
              <w:t>zamek</w:t>
            </w:r>
            <w:r w:rsidRPr="00247D7C">
              <w:rPr>
                <w:rFonts w:eastAsia="Arial"/>
                <w:color w:val="000000"/>
                <w:sz w:val="18"/>
                <w:szCs w:val="18"/>
                <w:lang w:eastAsia="pl-PL"/>
              </w:rPr>
              <w:t xml:space="preserve"> </w:t>
            </w:r>
            <w:r w:rsidRPr="00247D7C">
              <w:rPr>
                <w:color w:val="000000"/>
                <w:sz w:val="18"/>
                <w:szCs w:val="18"/>
                <w:lang w:eastAsia="pl-PL"/>
              </w:rPr>
              <w:t>z</w:t>
            </w:r>
            <w:r w:rsidRPr="00247D7C">
              <w:rPr>
                <w:rFonts w:eastAsia="Arial"/>
                <w:color w:val="000000"/>
                <w:sz w:val="18"/>
                <w:szCs w:val="18"/>
                <w:lang w:eastAsia="pl-PL"/>
              </w:rPr>
              <w:t xml:space="preserve"> </w:t>
            </w:r>
            <w:r w:rsidRPr="00247D7C">
              <w:rPr>
                <w:color w:val="000000"/>
                <w:sz w:val="18"/>
                <w:szCs w:val="18"/>
                <w:lang w:eastAsia="pl-PL"/>
              </w:rPr>
              <w:t>możliwością</w:t>
            </w:r>
            <w:r w:rsidRPr="00247D7C">
              <w:rPr>
                <w:rFonts w:eastAsia="Arial"/>
                <w:color w:val="000000"/>
                <w:sz w:val="18"/>
                <w:szCs w:val="18"/>
                <w:lang w:eastAsia="pl-PL"/>
              </w:rPr>
              <w:t xml:space="preserve"> </w:t>
            </w:r>
            <w:r w:rsidRPr="00247D7C">
              <w:rPr>
                <w:color w:val="000000"/>
                <w:sz w:val="18"/>
                <w:szCs w:val="18"/>
                <w:lang w:eastAsia="pl-PL"/>
              </w:rPr>
              <w:t>awaryjnego</w:t>
            </w:r>
            <w:r w:rsidRPr="00247D7C">
              <w:rPr>
                <w:rFonts w:eastAsia="Arial"/>
                <w:color w:val="000000"/>
                <w:sz w:val="18"/>
                <w:szCs w:val="18"/>
                <w:lang w:eastAsia="pl-PL"/>
              </w:rPr>
              <w:t xml:space="preserve"> </w:t>
            </w:r>
            <w:r w:rsidRPr="00247D7C">
              <w:rPr>
                <w:color w:val="000000"/>
                <w:sz w:val="18"/>
                <w:szCs w:val="18"/>
                <w:lang w:eastAsia="pl-PL"/>
              </w:rPr>
              <w:t>otwarcia i</w:t>
            </w:r>
            <w:r w:rsidRPr="00247D7C">
              <w:rPr>
                <w:rFonts w:eastAsia="Arial"/>
                <w:color w:val="000000"/>
                <w:sz w:val="18"/>
                <w:szCs w:val="18"/>
                <w:lang w:eastAsia="pl-PL"/>
              </w:rPr>
              <w:t xml:space="preserve"> </w:t>
            </w:r>
            <w:r w:rsidRPr="00247D7C">
              <w:rPr>
                <w:color w:val="000000"/>
                <w:sz w:val="18"/>
                <w:szCs w:val="18"/>
                <w:lang w:eastAsia="pl-PL"/>
              </w:rPr>
              <w:t>wskaźnikiem</w:t>
            </w:r>
            <w:r w:rsidRPr="00247D7C">
              <w:rPr>
                <w:rFonts w:eastAsia="Arial"/>
                <w:color w:val="000000"/>
                <w:sz w:val="18"/>
                <w:szCs w:val="18"/>
                <w:lang w:eastAsia="pl-PL"/>
              </w:rPr>
              <w:t xml:space="preserve"> </w:t>
            </w:r>
            <w:r w:rsidRPr="00247D7C">
              <w:rPr>
                <w:color w:val="000000"/>
                <w:sz w:val="18"/>
                <w:szCs w:val="18"/>
                <w:lang w:eastAsia="pl-PL"/>
              </w:rPr>
              <w:t>stanu</w:t>
            </w:r>
            <w:r w:rsidRPr="00247D7C">
              <w:rPr>
                <w:rFonts w:eastAsia="Arial"/>
                <w:color w:val="000000"/>
                <w:sz w:val="18"/>
                <w:szCs w:val="18"/>
                <w:lang w:eastAsia="pl-PL"/>
              </w:rPr>
              <w:t xml:space="preserve"> </w:t>
            </w:r>
            <w:r w:rsidRPr="00247D7C">
              <w:rPr>
                <w:color w:val="000000"/>
                <w:sz w:val="18"/>
                <w:szCs w:val="18"/>
                <w:lang w:eastAsia="pl-PL"/>
              </w:rPr>
              <w:t>"wolne/zajęte"</w:t>
            </w:r>
          </w:p>
          <w:p w:rsidR="00414028" w:rsidRPr="00247D7C" w:rsidRDefault="00414028" w:rsidP="00414028">
            <w:pPr>
              <w:tabs>
                <w:tab w:val="left" w:pos="0"/>
              </w:tabs>
              <w:snapToGrid w:val="0"/>
              <w:rPr>
                <w:color w:val="000000"/>
                <w:sz w:val="18"/>
                <w:szCs w:val="18"/>
                <w:lang w:eastAsia="pl-PL"/>
              </w:rPr>
            </w:pPr>
            <w:r w:rsidRPr="00247D7C">
              <w:rPr>
                <w:color w:val="000000"/>
                <w:sz w:val="18"/>
                <w:szCs w:val="18"/>
                <w:lang w:eastAsia="pl-PL"/>
              </w:rPr>
              <w:t>-</w:t>
            </w:r>
            <w:r w:rsidRPr="00247D7C">
              <w:rPr>
                <w:rFonts w:eastAsia="Arial"/>
                <w:color w:val="000000"/>
                <w:sz w:val="18"/>
                <w:szCs w:val="18"/>
                <w:lang w:eastAsia="pl-PL"/>
              </w:rPr>
              <w:t xml:space="preserve"> </w:t>
            </w:r>
            <w:r w:rsidRPr="00247D7C">
              <w:rPr>
                <w:color w:val="000000"/>
                <w:sz w:val="18"/>
                <w:szCs w:val="18"/>
                <w:lang w:eastAsia="pl-PL"/>
              </w:rPr>
              <w:t>wewnątrz</w:t>
            </w:r>
            <w:r w:rsidRPr="00247D7C">
              <w:rPr>
                <w:rFonts w:eastAsia="Arial"/>
                <w:color w:val="000000"/>
                <w:sz w:val="18"/>
                <w:szCs w:val="18"/>
                <w:lang w:eastAsia="pl-PL"/>
              </w:rPr>
              <w:t xml:space="preserve"> </w:t>
            </w:r>
            <w:r w:rsidRPr="00247D7C">
              <w:rPr>
                <w:color w:val="000000"/>
                <w:sz w:val="18"/>
                <w:szCs w:val="18"/>
                <w:lang w:eastAsia="pl-PL"/>
              </w:rPr>
              <w:t>ławka</w:t>
            </w:r>
            <w:r w:rsidRPr="00247D7C">
              <w:rPr>
                <w:rFonts w:eastAsia="Arial"/>
                <w:color w:val="000000"/>
                <w:sz w:val="18"/>
                <w:szCs w:val="18"/>
                <w:lang w:eastAsia="pl-PL"/>
              </w:rPr>
              <w:t xml:space="preserve"> </w:t>
            </w:r>
            <w:r w:rsidRPr="00247D7C">
              <w:rPr>
                <w:color w:val="000000"/>
                <w:sz w:val="18"/>
                <w:szCs w:val="18"/>
                <w:lang w:eastAsia="pl-PL"/>
              </w:rPr>
              <w:t>HPL</w:t>
            </w:r>
          </w:p>
          <w:p w:rsidR="00414028" w:rsidRPr="00247D7C" w:rsidRDefault="00414028" w:rsidP="00414028">
            <w:pPr>
              <w:tabs>
                <w:tab w:val="left" w:pos="0"/>
              </w:tabs>
              <w:snapToGrid w:val="0"/>
              <w:rPr>
                <w:color w:val="000000"/>
                <w:sz w:val="18"/>
                <w:szCs w:val="18"/>
                <w:lang w:eastAsia="pl-PL"/>
              </w:rPr>
            </w:pPr>
            <w:r w:rsidRPr="00247D7C">
              <w:rPr>
                <w:color w:val="000000"/>
                <w:sz w:val="18"/>
                <w:szCs w:val="18"/>
                <w:lang w:eastAsia="pl-PL"/>
              </w:rPr>
              <w:t>-</w:t>
            </w:r>
            <w:r w:rsidRPr="00247D7C">
              <w:rPr>
                <w:rFonts w:eastAsia="Arial"/>
                <w:color w:val="000000"/>
                <w:sz w:val="18"/>
                <w:szCs w:val="18"/>
                <w:lang w:eastAsia="pl-PL"/>
              </w:rPr>
              <w:t xml:space="preserve"> </w:t>
            </w:r>
            <w:r w:rsidRPr="00247D7C">
              <w:rPr>
                <w:color w:val="000000"/>
                <w:sz w:val="18"/>
                <w:szCs w:val="18"/>
                <w:lang w:eastAsia="pl-PL"/>
              </w:rPr>
              <w:t>podpory</w:t>
            </w:r>
            <w:r w:rsidRPr="00247D7C">
              <w:rPr>
                <w:rFonts w:eastAsia="Arial"/>
                <w:color w:val="000000"/>
                <w:sz w:val="18"/>
                <w:szCs w:val="18"/>
                <w:lang w:eastAsia="pl-PL"/>
              </w:rPr>
              <w:t xml:space="preserve"> </w:t>
            </w:r>
            <w:r w:rsidRPr="00247D7C">
              <w:rPr>
                <w:color w:val="000000"/>
                <w:sz w:val="18"/>
                <w:szCs w:val="18"/>
                <w:lang w:eastAsia="pl-PL"/>
              </w:rPr>
              <w:t>regulowanie</w:t>
            </w:r>
            <w:r w:rsidRPr="00247D7C">
              <w:rPr>
                <w:rFonts w:eastAsia="Arial"/>
                <w:color w:val="000000"/>
                <w:sz w:val="18"/>
                <w:szCs w:val="18"/>
                <w:lang w:eastAsia="pl-PL"/>
              </w:rPr>
              <w:t xml:space="preserve"> </w:t>
            </w:r>
            <w:r w:rsidRPr="00247D7C">
              <w:rPr>
                <w:color w:val="000000"/>
                <w:sz w:val="18"/>
                <w:szCs w:val="18"/>
                <w:lang w:eastAsia="pl-PL"/>
              </w:rPr>
              <w:t>15cm</w:t>
            </w:r>
          </w:p>
          <w:p w:rsidR="00414028" w:rsidRPr="00247D7C" w:rsidRDefault="00414028" w:rsidP="00414028">
            <w:pPr>
              <w:tabs>
                <w:tab w:val="left" w:pos="0"/>
              </w:tabs>
              <w:snapToGrid w:val="0"/>
              <w:rPr>
                <w:color w:val="000000"/>
                <w:sz w:val="18"/>
                <w:szCs w:val="18"/>
                <w:lang w:eastAsia="pl-PL"/>
              </w:rPr>
            </w:pPr>
            <w:r w:rsidRPr="00247D7C">
              <w:rPr>
                <w:color w:val="000000"/>
                <w:sz w:val="18"/>
                <w:szCs w:val="18"/>
                <w:lang w:eastAsia="pl-PL"/>
              </w:rPr>
              <w:t>- 2 x wieszaki wew.</w:t>
            </w:r>
          </w:p>
          <w:p w:rsidR="00414028" w:rsidRPr="00247D7C" w:rsidRDefault="00414028" w:rsidP="00414028">
            <w:pPr>
              <w:tabs>
                <w:tab w:val="left" w:pos="0"/>
              </w:tabs>
              <w:snapToGrid w:val="0"/>
              <w:rPr>
                <w:color w:val="000000"/>
                <w:sz w:val="18"/>
                <w:szCs w:val="18"/>
                <w:lang w:eastAsia="pl-PL"/>
              </w:rPr>
            </w:pPr>
            <w:r w:rsidRPr="00247D7C">
              <w:rPr>
                <w:color w:val="000000"/>
                <w:sz w:val="18"/>
                <w:szCs w:val="18"/>
                <w:lang w:eastAsia="pl-PL"/>
              </w:rPr>
              <w:t>-</w:t>
            </w:r>
            <w:r w:rsidRPr="00247D7C">
              <w:rPr>
                <w:rFonts w:eastAsia="Arial"/>
                <w:color w:val="000000"/>
                <w:sz w:val="18"/>
                <w:szCs w:val="18"/>
                <w:lang w:eastAsia="pl-PL"/>
              </w:rPr>
              <w:t xml:space="preserve"> </w:t>
            </w:r>
            <w:r w:rsidRPr="00247D7C">
              <w:rPr>
                <w:color w:val="000000"/>
                <w:sz w:val="18"/>
                <w:szCs w:val="18"/>
                <w:lang w:eastAsia="pl-PL"/>
              </w:rPr>
              <w:t>kolorystyka</w:t>
            </w:r>
            <w:r w:rsidRPr="00247D7C">
              <w:rPr>
                <w:rFonts w:eastAsia="Arial"/>
                <w:color w:val="000000"/>
                <w:sz w:val="18"/>
                <w:szCs w:val="18"/>
                <w:lang w:eastAsia="pl-PL"/>
              </w:rPr>
              <w:t xml:space="preserve"> </w:t>
            </w:r>
            <w:r w:rsidRPr="00247D7C">
              <w:rPr>
                <w:color w:val="000000"/>
                <w:sz w:val="18"/>
                <w:szCs w:val="18"/>
                <w:lang w:eastAsia="pl-PL"/>
              </w:rPr>
              <w:t>wg</w:t>
            </w:r>
            <w:r w:rsidRPr="00247D7C">
              <w:rPr>
                <w:rFonts w:eastAsia="Arial"/>
                <w:color w:val="000000"/>
                <w:sz w:val="18"/>
                <w:szCs w:val="18"/>
                <w:lang w:eastAsia="pl-PL"/>
              </w:rPr>
              <w:t xml:space="preserve"> </w:t>
            </w:r>
            <w:r w:rsidRPr="00247D7C">
              <w:rPr>
                <w:color w:val="000000"/>
                <w:sz w:val="18"/>
                <w:szCs w:val="18"/>
                <w:lang w:eastAsia="pl-PL"/>
              </w:rPr>
              <w:t>aranżacji</w:t>
            </w:r>
            <w:r w:rsidRPr="00247D7C">
              <w:rPr>
                <w:rFonts w:eastAsia="Arial"/>
                <w:color w:val="000000"/>
                <w:sz w:val="18"/>
                <w:szCs w:val="18"/>
                <w:lang w:eastAsia="pl-PL"/>
              </w:rPr>
              <w:t xml:space="preserve"> </w:t>
            </w:r>
            <w:r w:rsidRPr="00247D7C">
              <w:rPr>
                <w:color w:val="000000"/>
                <w:sz w:val="18"/>
                <w:szCs w:val="18"/>
                <w:lang w:eastAsia="pl-PL"/>
              </w:rPr>
              <w:t>wnętrz.</w:t>
            </w:r>
          </w:p>
          <w:p w:rsidR="00414028" w:rsidRPr="00247D7C" w:rsidRDefault="00414028" w:rsidP="00414028">
            <w:pPr>
              <w:tabs>
                <w:tab w:val="left" w:pos="0"/>
              </w:tabs>
              <w:snapToGrid w:val="0"/>
              <w:rPr>
                <w:sz w:val="18"/>
                <w:szCs w:val="18"/>
              </w:rPr>
            </w:pPr>
            <w:r w:rsidRPr="00247D7C">
              <w:rPr>
                <w:color w:val="000000"/>
                <w:sz w:val="18"/>
                <w:szCs w:val="18"/>
                <w:lang w:eastAsia="pl-PL"/>
              </w:rPr>
              <w:t>Wymiary:</w:t>
            </w:r>
            <w:r w:rsidRPr="00247D7C">
              <w:rPr>
                <w:rFonts w:eastAsia="Arial"/>
                <w:color w:val="000000"/>
                <w:sz w:val="18"/>
                <w:szCs w:val="18"/>
                <w:lang w:eastAsia="pl-PL"/>
              </w:rPr>
              <w:t xml:space="preserve">  ok. </w:t>
            </w:r>
            <w:r w:rsidRPr="00247D7C">
              <w:rPr>
                <w:color w:val="000000"/>
                <w:sz w:val="18"/>
                <w:szCs w:val="18"/>
                <w:lang w:eastAsia="pl-PL"/>
              </w:rPr>
              <w:t>110x ok.102cm x</w:t>
            </w:r>
            <w:r w:rsidRPr="00247D7C">
              <w:rPr>
                <w:rFonts w:eastAsia="Arial"/>
                <w:color w:val="000000"/>
                <w:sz w:val="18"/>
                <w:szCs w:val="18"/>
                <w:lang w:eastAsia="pl-PL"/>
              </w:rPr>
              <w:t xml:space="preserve"> </w:t>
            </w:r>
            <w:r w:rsidRPr="00247D7C">
              <w:rPr>
                <w:color w:val="000000"/>
                <w:sz w:val="18"/>
                <w:szCs w:val="18"/>
              </w:rPr>
              <w:t>205cm</w:t>
            </w:r>
          </w:p>
        </w:tc>
        <w:tc>
          <w:tcPr>
            <w:tcW w:w="3587" w:type="dxa"/>
            <w:tcBorders>
              <w:top w:val="single" w:sz="4" w:space="0" w:color="000000"/>
              <w:left w:val="single" w:sz="4" w:space="0" w:color="000000"/>
              <w:bottom w:val="single" w:sz="4" w:space="0" w:color="000000"/>
              <w:right w:val="single" w:sz="4" w:space="0" w:color="000000"/>
            </w:tcBorders>
            <w:shd w:val="clear" w:color="auto" w:fill="auto"/>
          </w:tcPr>
          <w:p w:rsidR="00414028" w:rsidRPr="00247D7C" w:rsidRDefault="00414028" w:rsidP="00414028">
            <w:pPr>
              <w:pStyle w:val="Zawartotabeli"/>
              <w:rPr>
                <w:sz w:val="18"/>
                <w:szCs w:val="18"/>
              </w:rPr>
            </w:pPr>
            <w:r w:rsidRPr="00247D7C">
              <w:rPr>
                <w:sz w:val="18"/>
                <w:szCs w:val="18"/>
              </w:rPr>
              <w:object w:dxaOrig="2640" w:dyaOrig="1890">
                <v:shape id="_x0000_i1026" type="#_x0000_t75" style="width:99.4pt;height:75.1pt" o:ole="" o:bordertopcolor="gray" o:borderleftcolor="gray" o:borderbottomcolor="gray" o:borderrightcolor="gray" filled="t">
                  <v:fill color2="black"/>
                  <v:imagedata r:id="rId34" o:title=""/>
                  <w10:bordertop type="hairline" width="1"/>
                  <w10:borderleft type="hairline" width="1"/>
                  <w10:borderbottom type="hairline" width="1"/>
                  <w10:borderright type="hairline" width="1"/>
                </v:shape>
                <o:OLEObject Type="Embed" ProgID="PBrush" ShapeID="_x0000_i1026" DrawAspect="Content" ObjectID="_1562589402" r:id="rId35"/>
              </w:object>
            </w:r>
          </w:p>
        </w:tc>
      </w:tr>
    </w:tbl>
    <w:p w:rsidR="0004430D" w:rsidRPr="00247D7C" w:rsidRDefault="0004430D" w:rsidP="008573AD">
      <w:pPr>
        <w:widowControl/>
        <w:suppressAutoHyphens w:val="0"/>
        <w:spacing w:line="276" w:lineRule="auto"/>
        <w:ind w:right="0" w:firstLine="0"/>
        <w:jc w:val="left"/>
        <w:rPr>
          <w:color w:val="C0C0C0"/>
          <w:sz w:val="18"/>
          <w:szCs w:val="18"/>
        </w:rPr>
      </w:pPr>
    </w:p>
    <w:tbl>
      <w:tblPr>
        <w:tblW w:w="9787" w:type="dxa"/>
        <w:tblInd w:w="-20" w:type="dxa"/>
        <w:tblLayout w:type="fixed"/>
        <w:tblLook w:val="0000" w:firstRow="0" w:lastRow="0" w:firstColumn="0" w:lastColumn="0" w:noHBand="0" w:noVBand="0"/>
      </w:tblPr>
      <w:tblGrid>
        <w:gridCol w:w="8775"/>
        <w:gridCol w:w="1012"/>
      </w:tblGrid>
      <w:tr w:rsidR="00305775" w:rsidRPr="00247D7C" w:rsidTr="00503EAC">
        <w:trPr>
          <w:trHeight w:val="402"/>
        </w:trPr>
        <w:tc>
          <w:tcPr>
            <w:tcW w:w="8775" w:type="dxa"/>
            <w:tcBorders>
              <w:top w:val="single" w:sz="4" w:space="0" w:color="000000"/>
              <w:left w:val="single" w:sz="4" w:space="0" w:color="000000"/>
              <w:bottom w:val="single" w:sz="4" w:space="0" w:color="000000"/>
            </w:tcBorders>
            <w:shd w:val="clear" w:color="auto" w:fill="CCCCCC"/>
          </w:tcPr>
          <w:p w:rsidR="00305775" w:rsidRPr="00247D7C" w:rsidRDefault="00305775" w:rsidP="00DA74F7">
            <w:pPr>
              <w:pBdr>
                <w:top w:val="single" w:sz="4" w:space="1" w:color="000000"/>
                <w:left w:val="single" w:sz="4" w:space="4" w:color="000000"/>
                <w:bottom w:val="single" w:sz="4" w:space="1" w:color="000000"/>
                <w:right w:val="single" w:sz="4" w:space="4" w:color="000000"/>
              </w:pBdr>
              <w:rPr>
                <w:rFonts w:eastAsia="Arial"/>
                <w:b/>
                <w:bCs/>
                <w:sz w:val="18"/>
                <w:szCs w:val="18"/>
              </w:rPr>
            </w:pPr>
            <w:r w:rsidRPr="00247D7C">
              <w:rPr>
                <w:b/>
                <w:sz w:val="18"/>
                <w:szCs w:val="18"/>
              </w:rPr>
              <w:t>Warsztat</w:t>
            </w:r>
          </w:p>
          <w:p w:rsidR="00305775" w:rsidRPr="00247D7C" w:rsidRDefault="00305775" w:rsidP="00DA74F7">
            <w:pPr>
              <w:snapToGrid w:val="0"/>
              <w:spacing w:line="240" w:lineRule="auto"/>
              <w:rPr>
                <w:rFonts w:eastAsia="Arial"/>
                <w:b/>
                <w:bCs/>
                <w:sz w:val="18"/>
                <w:szCs w:val="18"/>
              </w:rPr>
            </w:pPr>
          </w:p>
        </w:tc>
        <w:tc>
          <w:tcPr>
            <w:tcW w:w="1012" w:type="dxa"/>
            <w:tcBorders>
              <w:top w:val="single" w:sz="4" w:space="0" w:color="000000"/>
              <w:left w:val="single" w:sz="4" w:space="0" w:color="000000"/>
              <w:bottom w:val="single" w:sz="4" w:space="0" w:color="000000"/>
              <w:right w:val="single" w:sz="4" w:space="0" w:color="000000"/>
            </w:tcBorders>
            <w:shd w:val="clear" w:color="auto" w:fill="CCCCCC"/>
          </w:tcPr>
          <w:p w:rsidR="00305775" w:rsidRPr="00247D7C" w:rsidRDefault="00305775" w:rsidP="00DA74F7">
            <w:pPr>
              <w:snapToGrid w:val="0"/>
              <w:spacing w:line="240" w:lineRule="auto"/>
              <w:rPr>
                <w:b/>
                <w:bCs/>
                <w:sz w:val="18"/>
                <w:szCs w:val="18"/>
              </w:rPr>
            </w:pPr>
          </w:p>
        </w:tc>
      </w:tr>
      <w:tr w:rsidR="00305775" w:rsidRPr="00247D7C" w:rsidTr="00414028">
        <w:trPr>
          <w:trHeight w:val="1417"/>
        </w:trPr>
        <w:tc>
          <w:tcPr>
            <w:tcW w:w="8775" w:type="dxa"/>
            <w:tcBorders>
              <w:top w:val="single" w:sz="4" w:space="0" w:color="000000"/>
              <w:left w:val="single" w:sz="4" w:space="0" w:color="000000"/>
              <w:bottom w:val="single" w:sz="4" w:space="0" w:color="000000"/>
            </w:tcBorders>
            <w:shd w:val="clear" w:color="auto" w:fill="auto"/>
          </w:tcPr>
          <w:p w:rsidR="00305775" w:rsidRPr="00247D7C" w:rsidRDefault="00305775" w:rsidP="00DA74F7">
            <w:pPr>
              <w:rPr>
                <w:sz w:val="18"/>
                <w:szCs w:val="18"/>
              </w:rPr>
            </w:pPr>
            <w:r w:rsidRPr="00247D7C">
              <w:rPr>
                <w:sz w:val="18"/>
                <w:szCs w:val="18"/>
              </w:rPr>
              <w:t xml:space="preserve">stół  warsztatowy </w:t>
            </w:r>
          </w:p>
          <w:p w:rsidR="00305775" w:rsidRPr="00247D7C" w:rsidRDefault="00305775" w:rsidP="00DA74F7">
            <w:pPr>
              <w:rPr>
                <w:sz w:val="18"/>
                <w:szCs w:val="18"/>
              </w:rPr>
            </w:pPr>
            <w:r w:rsidRPr="00247D7C">
              <w:rPr>
                <w:sz w:val="18"/>
                <w:szCs w:val="18"/>
              </w:rPr>
              <w:t xml:space="preserve">w/s/d 750-995x800x1500 mm, z szufladą z blachy na łożyskach kulkowych, z zamkiem, o wymiarach s/g/w 450x450x130 mm. Blat wykonany z płyty o gr. </w:t>
            </w:r>
            <w:smartTag w:uri="urn:schemas-microsoft-com:office:smarttags" w:element="metricconverter">
              <w:smartTagPr>
                <w:attr w:name="ProductID" w:val="40 mm"/>
              </w:smartTagPr>
              <w:r w:rsidRPr="00247D7C">
                <w:rPr>
                  <w:sz w:val="18"/>
                  <w:szCs w:val="18"/>
                </w:rPr>
                <w:t>40 mm</w:t>
              </w:r>
            </w:smartTag>
            <w:r w:rsidRPr="00247D7C">
              <w:rPr>
                <w:sz w:val="18"/>
                <w:szCs w:val="18"/>
              </w:rPr>
              <w:t xml:space="preserve">, stabilne nogi w kształcie litery ,,H'' pokryte lakierem termoutwardzalnym o regulowanej wys., wytrzymała konstrukcja do </w:t>
            </w:r>
            <w:smartTag w:uri="urn:schemas-microsoft-com:office:smarttags" w:element="metricconverter">
              <w:smartTagPr>
                <w:attr w:name="ProductID" w:val="500 kg"/>
              </w:smartTagPr>
              <w:r w:rsidRPr="00247D7C">
                <w:rPr>
                  <w:sz w:val="18"/>
                  <w:szCs w:val="18"/>
                </w:rPr>
                <w:t>500 kg</w:t>
              </w:r>
            </w:smartTag>
            <w:r w:rsidRPr="00247D7C">
              <w:rPr>
                <w:sz w:val="18"/>
                <w:szCs w:val="18"/>
              </w:rPr>
              <w:t xml:space="preserve">. </w:t>
            </w:r>
          </w:p>
          <w:p w:rsidR="00305775" w:rsidRPr="00247D7C" w:rsidRDefault="00305775" w:rsidP="00DA74F7">
            <w:pPr>
              <w:rPr>
                <w:sz w:val="18"/>
                <w:szCs w:val="18"/>
              </w:rPr>
            </w:pPr>
            <w:r w:rsidRPr="00247D7C">
              <w:rPr>
                <w:sz w:val="18"/>
                <w:szCs w:val="18"/>
              </w:rPr>
              <w:t xml:space="preserve">regał magazynowy </w:t>
            </w:r>
          </w:p>
          <w:p w:rsidR="00305775" w:rsidRPr="00247D7C" w:rsidRDefault="00305775" w:rsidP="00DA74F7">
            <w:pPr>
              <w:rPr>
                <w:sz w:val="18"/>
                <w:szCs w:val="18"/>
              </w:rPr>
            </w:pPr>
            <w:r w:rsidRPr="00247D7C">
              <w:rPr>
                <w:sz w:val="18"/>
                <w:szCs w:val="18"/>
              </w:rPr>
              <w:t xml:space="preserve">w/s/g 2500x1000x600 mm, kompletny,  nośność półki </w:t>
            </w:r>
            <w:smartTag w:uri="urn:schemas-microsoft-com:office:smarttags" w:element="metricconverter">
              <w:smartTagPr>
                <w:attr w:name="ProductID" w:val="120 kg"/>
              </w:smartTagPr>
              <w:r w:rsidRPr="00247D7C">
                <w:rPr>
                  <w:sz w:val="18"/>
                  <w:szCs w:val="18"/>
                </w:rPr>
                <w:t>120 kg</w:t>
              </w:r>
            </w:smartTag>
            <w:r w:rsidRPr="00247D7C">
              <w:rPr>
                <w:sz w:val="18"/>
                <w:szCs w:val="18"/>
              </w:rPr>
              <w:t xml:space="preserve">, wykonanie: elementy nośne ramy z kątownika, półki </w:t>
            </w:r>
            <w:proofErr w:type="spellStart"/>
            <w:r w:rsidRPr="00247D7C">
              <w:rPr>
                <w:sz w:val="18"/>
                <w:szCs w:val="18"/>
              </w:rPr>
              <w:t>szt</w:t>
            </w:r>
            <w:proofErr w:type="spellEnd"/>
            <w:r w:rsidRPr="00247D7C">
              <w:rPr>
                <w:sz w:val="18"/>
                <w:szCs w:val="18"/>
              </w:rPr>
              <w:t xml:space="preserve"> 6 z blachy stalowej lakierowanej farbami proszkowymi w kolorze popielatym,  regały skręcane z kompletem śrub i nakrętek M8,  </w:t>
            </w:r>
          </w:p>
          <w:p w:rsidR="00305775" w:rsidRPr="00247D7C" w:rsidRDefault="00305775" w:rsidP="00DA74F7">
            <w:pPr>
              <w:rPr>
                <w:sz w:val="18"/>
                <w:szCs w:val="18"/>
              </w:rPr>
            </w:pPr>
            <w:r w:rsidRPr="00247D7C">
              <w:rPr>
                <w:sz w:val="18"/>
                <w:szCs w:val="18"/>
              </w:rPr>
              <w:t xml:space="preserve">regał magazynowy </w:t>
            </w:r>
          </w:p>
          <w:p w:rsidR="00305775" w:rsidRPr="00247D7C" w:rsidRDefault="00305775" w:rsidP="00DA74F7">
            <w:pPr>
              <w:rPr>
                <w:sz w:val="18"/>
                <w:szCs w:val="18"/>
              </w:rPr>
            </w:pPr>
            <w:r w:rsidRPr="00247D7C">
              <w:rPr>
                <w:sz w:val="18"/>
                <w:szCs w:val="18"/>
              </w:rPr>
              <w:t xml:space="preserve">w/s/g 2000x1000x600 mm, kompletny,  nośność półki </w:t>
            </w:r>
            <w:smartTag w:uri="urn:schemas-microsoft-com:office:smarttags" w:element="metricconverter">
              <w:smartTagPr>
                <w:attr w:name="ProductID" w:val="120 kg"/>
              </w:smartTagPr>
              <w:r w:rsidRPr="00247D7C">
                <w:rPr>
                  <w:sz w:val="18"/>
                  <w:szCs w:val="18"/>
                </w:rPr>
                <w:t>120 kg</w:t>
              </w:r>
            </w:smartTag>
            <w:r w:rsidRPr="00247D7C">
              <w:rPr>
                <w:sz w:val="18"/>
                <w:szCs w:val="18"/>
              </w:rPr>
              <w:t xml:space="preserve">, wykonanie: elementy nośne ramy z kątownika, półki </w:t>
            </w:r>
            <w:proofErr w:type="spellStart"/>
            <w:r w:rsidRPr="00247D7C">
              <w:rPr>
                <w:sz w:val="18"/>
                <w:szCs w:val="18"/>
              </w:rPr>
              <w:t>szt</w:t>
            </w:r>
            <w:proofErr w:type="spellEnd"/>
            <w:r w:rsidRPr="00247D7C">
              <w:rPr>
                <w:sz w:val="18"/>
                <w:szCs w:val="18"/>
              </w:rPr>
              <w:t xml:space="preserve"> 5 z blachy stalowej lakierowanej farbami proszkowymi w kolorze popielatym,  regały skręcane z kompletem śrub i nakrętek M8,   </w:t>
            </w:r>
          </w:p>
          <w:p w:rsidR="00305775" w:rsidRPr="00247D7C" w:rsidRDefault="00305775" w:rsidP="00DA74F7">
            <w:pPr>
              <w:rPr>
                <w:sz w:val="18"/>
                <w:szCs w:val="18"/>
              </w:rPr>
            </w:pPr>
            <w:r w:rsidRPr="00247D7C">
              <w:rPr>
                <w:sz w:val="18"/>
                <w:szCs w:val="18"/>
              </w:rPr>
              <w:t xml:space="preserve">regał magazynowy </w:t>
            </w:r>
          </w:p>
          <w:p w:rsidR="00305775" w:rsidRPr="00247D7C" w:rsidRDefault="00305775" w:rsidP="00DA74F7">
            <w:pPr>
              <w:rPr>
                <w:sz w:val="18"/>
                <w:szCs w:val="18"/>
              </w:rPr>
            </w:pPr>
            <w:r w:rsidRPr="00247D7C">
              <w:rPr>
                <w:sz w:val="18"/>
                <w:szCs w:val="18"/>
              </w:rPr>
              <w:t xml:space="preserve">w/s/g 2000x1000x400 mm, kompletny,  nośność półki </w:t>
            </w:r>
            <w:smartTag w:uri="urn:schemas-microsoft-com:office:smarttags" w:element="metricconverter">
              <w:smartTagPr>
                <w:attr w:name="ProductID" w:val="120 kg"/>
              </w:smartTagPr>
              <w:r w:rsidRPr="00247D7C">
                <w:rPr>
                  <w:sz w:val="18"/>
                  <w:szCs w:val="18"/>
                </w:rPr>
                <w:t>120 kg</w:t>
              </w:r>
            </w:smartTag>
            <w:r w:rsidRPr="00247D7C">
              <w:rPr>
                <w:sz w:val="18"/>
                <w:szCs w:val="18"/>
              </w:rPr>
              <w:t xml:space="preserve">, wykonanie: elementy nośne ramy z kątownika, półki </w:t>
            </w:r>
            <w:proofErr w:type="spellStart"/>
            <w:r w:rsidRPr="00247D7C">
              <w:rPr>
                <w:sz w:val="18"/>
                <w:szCs w:val="18"/>
              </w:rPr>
              <w:t>szt</w:t>
            </w:r>
            <w:proofErr w:type="spellEnd"/>
            <w:r w:rsidRPr="00247D7C">
              <w:rPr>
                <w:sz w:val="18"/>
                <w:szCs w:val="18"/>
              </w:rPr>
              <w:t xml:space="preserve"> 5 z blachy stalowej lakierowanej farbami proszkowymi w kolorze popielatym,  regały skręcane z kompletem śrub i nakrętek M8,   </w:t>
            </w:r>
          </w:p>
          <w:p w:rsidR="00305775" w:rsidRPr="00247D7C" w:rsidRDefault="00305775" w:rsidP="00DA74F7">
            <w:pPr>
              <w:rPr>
                <w:sz w:val="18"/>
                <w:szCs w:val="18"/>
              </w:rPr>
            </w:pPr>
            <w:r w:rsidRPr="00247D7C">
              <w:rPr>
                <w:sz w:val="18"/>
                <w:szCs w:val="18"/>
              </w:rPr>
              <w:t>Szafa BHP</w:t>
            </w:r>
          </w:p>
          <w:p w:rsidR="00305775" w:rsidRPr="00247D7C" w:rsidRDefault="00305775" w:rsidP="00DA74F7">
            <w:pPr>
              <w:rPr>
                <w:sz w:val="18"/>
                <w:szCs w:val="18"/>
              </w:rPr>
            </w:pPr>
            <w:r w:rsidRPr="00247D7C">
              <w:rPr>
                <w:sz w:val="18"/>
                <w:szCs w:val="18"/>
              </w:rPr>
              <w:t xml:space="preserve">wykonana  z blachy o grubości </w:t>
            </w:r>
            <w:smartTag w:uri="urn:schemas-microsoft-com:office:smarttags" w:element="metricconverter">
              <w:smartTagPr>
                <w:attr w:name="ProductID" w:val="0,8 mm"/>
              </w:smartTagPr>
              <w:r w:rsidRPr="00247D7C">
                <w:rPr>
                  <w:sz w:val="18"/>
                  <w:szCs w:val="18"/>
                </w:rPr>
                <w:t>0,8 mm</w:t>
              </w:r>
            </w:smartTag>
            <w:r w:rsidRPr="00247D7C">
              <w:rPr>
                <w:sz w:val="18"/>
                <w:szCs w:val="18"/>
              </w:rPr>
              <w:t xml:space="preserve">, pokryta  farbą proszkową w kolorach wg palety RAL 7035  posiadająca na drzwiczkach wywietrzniki oraz miejsce na identyfikator, w każdej komorze posiadająca  półkę, drążek na ubrania oraz haczyki na bocznych ściankach. Szafa 2-kolumnowa. Wymiary1800 X 800 X </w:t>
            </w:r>
            <w:smartTag w:uri="urn:schemas-microsoft-com:office:smarttags" w:element="metricconverter">
              <w:smartTagPr>
                <w:attr w:name="ProductID" w:val="490 mm"/>
              </w:smartTagPr>
              <w:r w:rsidRPr="00247D7C">
                <w:rPr>
                  <w:sz w:val="18"/>
                  <w:szCs w:val="18"/>
                </w:rPr>
                <w:t>490 mm</w:t>
              </w:r>
            </w:smartTag>
            <w:r w:rsidRPr="00247D7C">
              <w:rPr>
                <w:sz w:val="18"/>
                <w:szCs w:val="18"/>
              </w:rPr>
              <w:t xml:space="preserve">. </w:t>
            </w:r>
          </w:p>
          <w:p w:rsidR="00305775" w:rsidRPr="00247D7C" w:rsidRDefault="00305775" w:rsidP="00DA74F7">
            <w:pPr>
              <w:rPr>
                <w:sz w:val="18"/>
                <w:szCs w:val="18"/>
              </w:rPr>
            </w:pPr>
            <w:r w:rsidRPr="00247D7C">
              <w:rPr>
                <w:sz w:val="18"/>
                <w:szCs w:val="18"/>
              </w:rPr>
              <w:t xml:space="preserve">4 x Szafa ubraniowa BHP 600, </w:t>
            </w:r>
          </w:p>
          <w:p w:rsidR="00305775" w:rsidRPr="00247D7C" w:rsidRDefault="00305775" w:rsidP="00DA74F7">
            <w:pPr>
              <w:rPr>
                <w:sz w:val="18"/>
                <w:szCs w:val="18"/>
              </w:rPr>
            </w:pPr>
            <w:r w:rsidRPr="00247D7C">
              <w:rPr>
                <w:sz w:val="18"/>
                <w:szCs w:val="18"/>
              </w:rPr>
              <w:t xml:space="preserve">w/s/g 1800x600x490 mm, dwukomorowa, drzwi oddzielne do każdej przegrody zamykane na </w:t>
            </w:r>
            <w:r w:rsidRPr="00247D7C">
              <w:rPr>
                <w:sz w:val="18"/>
                <w:szCs w:val="18"/>
              </w:rPr>
              <w:lastRenderedPageBreak/>
              <w:t xml:space="preserve">kluczyk ryglujący w trzech punktach, korpus szafy i wieniec dolny z blachy stalowej wyposażenie: półka, drążek, wieszaki ubraniowe, haczyk na ręcznik oraz lusterko.          </w:t>
            </w:r>
          </w:p>
          <w:p w:rsidR="00305775" w:rsidRPr="00247D7C" w:rsidRDefault="00305775" w:rsidP="00DA74F7">
            <w:pPr>
              <w:rPr>
                <w:sz w:val="18"/>
                <w:szCs w:val="18"/>
              </w:rPr>
            </w:pPr>
            <w:r w:rsidRPr="00247D7C">
              <w:rPr>
                <w:sz w:val="18"/>
                <w:szCs w:val="18"/>
              </w:rPr>
              <w:t xml:space="preserve">ławka szatniowa </w:t>
            </w:r>
          </w:p>
          <w:p w:rsidR="00305775" w:rsidRDefault="00305775" w:rsidP="00DA74F7">
            <w:pPr>
              <w:rPr>
                <w:rFonts w:eastAsia="Arial"/>
                <w:sz w:val="18"/>
                <w:szCs w:val="18"/>
              </w:rPr>
            </w:pPr>
            <w:r w:rsidRPr="00247D7C">
              <w:rPr>
                <w:sz w:val="18"/>
                <w:szCs w:val="18"/>
              </w:rPr>
              <w:t>z podstawą metalową d/g/w 1500x360x430mm, wykonana z lakierowanego drewna z konstrukcją z okrągłych rurek  polakierowanych na czarno. Krawędzie siedziska ławki lekko zaokrąglone.</w:t>
            </w:r>
            <w:r w:rsidRPr="00247D7C">
              <w:rPr>
                <w:rFonts w:eastAsia="Arial"/>
                <w:sz w:val="18"/>
                <w:szCs w:val="18"/>
              </w:rPr>
              <w:t xml:space="preserve"> </w:t>
            </w:r>
          </w:p>
          <w:p w:rsidR="00414028" w:rsidRDefault="00414028" w:rsidP="00DA74F7">
            <w:pPr>
              <w:rPr>
                <w:rFonts w:eastAsia="Arial"/>
                <w:sz w:val="18"/>
                <w:szCs w:val="18"/>
              </w:rPr>
            </w:pPr>
          </w:p>
          <w:p w:rsidR="00414028" w:rsidRPr="00247D7C" w:rsidRDefault="00414028" w:rsidP="00DA74F7">
            <w:pPr>
              <w:rPr>
                <w:sz w:val="18"/>
                <w:szCs w:val="18"/>
              </w:rPr>
            </w:pPr>
            <w:r>
              <w:rPr>
                <w:sz w:val="18"/>
                <w:szCs w:val="18"/>
              </w:rPr>
              <w:t>Razem</w:t>
            </w:r>
          </w:p>
        </w:tc>
        <w:tc>
          <w:tcPr>
            <w:tcW w:w="1012" w:type="dxa"/>
            <w:tcBorders>
              <w:top w:val="single" w:sz="4" w:space="0" w:color="000000"/>
              <w:left w:val="single" w:sz="4" w:space="0" w:color="000000"/>
              <w:bottom w:val="single" w:sz="4" w:space="0" w:color="000000"/>
              <w:right w:val="single" w:sz="4" w:space="0" w:color="000000"/>
            </w:tcBorders>
            <w:shd w:val="clear" w:color="auto" w:fill="auto"/>
          </w:tcPr>
          <w:p w:rsidR="0004430D" w:rsidRPr="00247D7C" w:rsidRDefault="0004430D" w:rsidP="0004430D">
            <w:pPr>
              <w:snapToGrid w:val="0"/>
              <w:ind w:firstLine="0"/>
              <w:rPr>
                <w:sz w:val="18"/>
                <w:szCs w:val="18"/>
              </w:rPr>
            </w:pPr>
          </w:p>
          <w:p w:rsidR="0004430D" w:rsidRPr="00247D7C" w:rsidRDefault="00B20ACB" w:rsidP="0004430D">
            <w:pPr>
              <w:snapToGrid w:val="0"/>
              <w:ind w:firstLine="0"/>
              <w:rPr>
                <w:b/>
                <w:color w:val="4F81BD"/>
                <w:sz w:val="18"/>
                <w:szCs w:val="18"/>
              </w:rPr>
            </w:pPr>
            <w:r>
              <w:rPr>
                <w:b/>
                <w:color w:val="4F81BD"/>
                <w:sz w:val="18"/>
                <w:szCs w:val="18"/>
              </w:rPr>
              <w:t>........</w:t>
            </w:r>
            <w:r w:rsidR="0004430D" w:rsidRPr="00247D7C">
              <w:rPr>
                <w:b/>
                <w:color w:val="4F81BD"/>
                <w:sz w:val="18"/>
                <w:szCs w:val="18"/>
              </w:rPr>
              <w:t>zł</w:t>
            </w:r>
          </w:p>
          <w:p w:rsidR="0004430D" w:rsidRPr="00247D7C" w:rsidRDefault="0004430D" w:rsidP="0004430D">
            <w:pPr>
              <w:snapToGrid w:val="0"/>
              <w:rPr>
                <w:b/>
                <w:color w:val="4F81BD"/>
                <w:sz w:val="18"/>
                <w:szCs w:val="18"/>
              </w:rPr>
            </w:pPr>
          </w:p>
          <w:p w:rsidR="0004430D" w:rsidRPr="00247D7C" w:rsidRDefault="0004430D" w:rsidP="0004430D">
            <w:pPr>
              <w:snapToGrid w:val="0"/>
              <w:rPr>
                <w:b/>
                <w:color w:val="4F81BD"/>
                <w:sz w:val="18"/>
                <w:szCs w:val="18"/>
              </w:rPr>
            </w:pPr>
          </w:p>
          <w:p w:rsidR="0004430D" w:rsidRPr="00247D7C" w:rsidRDefault="0004430D" w:rsidP="0004430D">
            <w:pPr>
              <w:snapToGrid w:val="0"/>
              <w:rPr>
                <w:b/>
                <w:color w:val="4F81BD"/>
                <w:sz w:val="18"/>
                <w:szCs w:val="18"/>
              </w:rPr>
            </w:pPr>
          </w:p>
          <w:p w:rsidR="0004430D" w:rsidRPr="00247D7C" w:rsidRDefault="00B20ACB" w:rsidP="0004430D">
            <w:pPr>
              <w:snapToGrid w:val="0"/>
              <w:rPr>
                <w:b/>
                <w:color w:val="4F81BD"/>
                <w:sz w:val="18"/>
                <w:szCs w:val="18"/>
              </w:rPr>
            </w:pPr>
            <w:r>
              <w:rPr>
                <w:b/>
                <w:color w:val="4F81BD"/>
                <w:sz w:val="18"/>
                <w:szCs w:val="18"/>
              </w:rPr>
              <w:t xml:space="preserve">  .........</w:t>
            </w:r>
            <w:r w:rsidR="0004430D" w:rsidRPr="00247D7C">
              <w:rPr>
                <w:b/>
                <w:color w:val="4F81BD"/>
                <w:sz w:val="18"/>
                <w:szCs w:val="18"/>
              </w:rPr>
              <w:t>zł</w:t>
            </w:r>
          </w:p>
          <w:p w:rsidR="0004430D" w:rsidRPr="00247D7C" w:rsidRDefault="0004430D" w:rsidP="0004430D">
            <w:pPr>
              <w:snapToGrid w:val="0"/>
              <w:rPr>
                <w:b/>
                <w:color w:val="4F81BD"/>
                <w:sz w:val="18"/>
                <w:szCs w:val="18"/>
              </w:rPr>
            </w:pPr>
          </w:p>
          <w:p w:rsidR="0004430D" w:rsidRPr="00247D7C" w:rsidRDefault="0004430D" w:rsidP="0004430D">
            <w:pPr>
              <w:snapToGrid w:val="0"/>
              <w:rPr>
                <w:b/>
                <w:color w:val="4F81BD"/>
                <w:sz w:val="18"/>
                <w:szCs w:val="18"/>
              </w:rPr>
            </w:pPr>
          </w:p>
          <w:p w:rsidR="0004430D" w:rsidRPr="00247D7C" w:rsidRDefault="0004430D" w:rsidP="0004430D">
            <w:pPr>
              <w:snapToGrid w:val="0"/>
              <w:rPr>
                <w:b/>
                <w:color w:val="4F81BD"/>
                <w:sz w:val="18"/>
                <w:szCs w:val="18"/>
              </w:rPr>
            </w:pPr>
          </w:p>
          <w:p w:rsidR="0004430D" w:rsidRPr="00247D7C" w:rsidRDefault="00B20ACB" w:rsidP="0004430D">
            <w:pPr>
              <w:snapToGrid w:val="0"/>
              <w:rPr>
                <w:b/>
                <w:color w:val="4F81BD"/>
                <w:sz w:val="18"/>
                <w:szCs w:val="18"/>
              </w:rPr>
            </w:pPr>
            <w:r>
              <w:rPr>
                <w:b/>
                <w:color w:val="4F81BD"/>
                <w:sz w:val="18"/>
                <w:szCs w:val="18"/>
              </w:rPr>
              <w:t xml:space="preserve">  .........</w:t>
            </w:r>
            <w:r w:rsidR="0004430D" w:rsidRPr="00247D7C">
              <w:rPr>
                <w:b/>
                <w:color w:val="4F81BD"/>
                <w:sz w:val="18"/>
                <w:szCs w:val="18"/>
              </w:rPr>
              <w:t>zł</w:t>
            </w:r>
          </w:p>
          <w:p w:rsidR="0004430D" w:rsidRPr="00247D7C" w:rsidRDefault="0004430D" w:rsidP="0004430D">
            <w:pPr>
              <w:snapToGrid w:val="0"/>
              <w:rPr>
                <w:b/>
                <w:color w:val="4F81BD"/>
                <w:sz w:val="18"/>
                <w:szCs w:val="18"/>
              </w:rPr>
            </w:pPr>
          </w:p>
          <w:p w:rsidR="0004430D" w:rsidRPr="00247D7C" w:rsidRDefault="0004430D" w:rsidP="0004430D">
            <w:pPr>
              <w:snapToGrid w:val="0"/>
              <w:rPr>
                <w:b/>
                <w:color w:val="4F81BD"/>
                <w:sz w:val="18"/>
                <w:szCs w:val="18"/>
              </w:rPr>
            </w:pPr>
          </w:p>
          <w:p w:rsidR="0004430D" w:rsidRPr="00247D7C" w:rsidRDefault="00B20ACB" w:rsidP="0004430D">
            <w:pPr>
              <w:snapToGrid w:val="0"/>
              <w:rPr>
                <w:b/>
                <w:color w:val="4F81BD"/>
                <w:sz w:val="18"/>
                <w:szCs w:val="18"/>
              </w:rPr>
            </w:pPr>
            <w:r>
              <w:rPr>
                <w:b/>
                <w:color w:val="4F81BD"/>
                <w:sz w:val="18"/>
                <w:szCs w:val="18"/>
              </w:rPr>
              <w:t xml:space="preserve">  .........</w:t>
            </w:r>
            <w:r w:rsidR="0004430D" w:rsidRPr="00247D7C">
              <w:rPr>
                <w:b/>
                <w:color w:val="4F81BD"/>
                <w:sz w:val="18"/>
                <w:szCs w:val="18"/>
              </w:rPr>
              <w:t>zł</w:t>
            </w:r>
          </w:p>
          <w:p w:rsidR="0004430D" w:rsidRPr="00247D7C" w:rsidRDefault="0004430D" w:rsidP="0004430D">
            <w:pPr>
              <w:snapToGrid w:val="0"/>
              <w:rPr>
                <w:b/>
                <w:color w:val="4F81BD"/>
                <w:sz w:val="18"/>
                <w:szCs w:val="18"/>
              </w:rPr>
            </w:pPr>
          </w:p>
          <w:p w:rsidR="0004430D" w:rsidRPr="00247D7C" w:rsidRDefault="0004430D" w:rsidP="0004430D">
            <w:pPr>
              <w:snapToGrid w:val="0"/>
              <w:rPr>
                <w:b/>
                <w:color w:val="4F81BD"/>
                <w:sz w:val="18"/>
                <w:szCs w:val="18"/>
              </w:rPr>
            </w:pPr>
          </w:p>
          <w:p w:rsidR="0004430D" w:rsidRPr="00247D7C" w:rsidRDefault="00B20ACB" w:rsidP="0004430D">
            <w:pPr>
              <w:snapToGrid w:val="0"/>
              <w:rPr>
                <w:b/>
                <w:color w:val="4F81BD"/>
                <w:sz w:val="18"/>
                <w:szCs w:val="18"/>
              </w:rPr>
            </w:pPr>
            <w:r>
              <w:rPr>
                <w:b/>
                <w:color w:val="4F81BD"/>
                <w:sz w:val="18"/>
                <w:szCs w:val="18"/>
              </w:rPr>
              <w:t xml:space="preserve">  .........</w:t>
            </w:r>
            <w:r w:rsidR="0004430D" w:rsidRPr="00247D7C">
              <w:rPr>
                <w:b/>
                <w:color w:val="4F81BD"/>
                <w:sz w:val="18"/>
                <w:szCs w:val="18"/>
              </w:rPr>
              <w:t>zł</w:t>
            </w:r>
          </w:p>
          <w:p w:rsidR="0004430D" w:rsidRPr="00247D7C" w:rsidRDefault="0004430D" w:rsidP="0004430D">
            <w:pPr>
              <w:snapToGrid w:val="0"/>
              <w:rPr>
                <w:b/>
                <w:color w:val="4F81BD"/>
                <w:sz w:val="18"/>
                <w:szCs w:val="18"/>
              </w:rPr>
            </w:pPr>
          </w:p>
          <w:p w:rsidR="0004430D" w:rsidRPr="00247D7C" w:rsidRDefault="0004430D" w:rsidP="0004430D">
            <w:pPr>
              <w:snapToGrid w:val="0"/>
              <w:rPr>
                <w:b/>
                <w:color w:val="4F81BD"/>
                <w:sz w:val="18"/>
                <w:szCs w:val="18"/>
              </w:rPr>
            </w:pPr>
          </w:p>
          <w:p w:rsidR="0004430D" w:rsidRPr="00247D7C" w:rsidRDefault="0004430D" w:rsidP="0004430D">
            <w:pPr>
              <w:snapToGrid w:val="0"/>
              <w:rPr>
                <w:b/>
                <w:color w:val="4F81BD"/>
                <w:sz w:val="18"/>
                <w:szCs w:val="18"/>
              </w:rPr>
            </w:pPr>
          </w:p>
          <w:p w:rsidR="0004430D" w:rsidRPr="00247D7C" w:rsidRDefault="0004430D" w:rsidP="00503EAC">
            <w:pPr>
              <w:snapToGrid w:val="0"/>
              <w:ind w:firstLine="0"/>
              <w:rPr>
                <w:b/>
                <w:color w:val="4F81BD"/>
                <w:sz w:val="18"/>
                <w:szCs w:val="18"/>
              </w:rPr>
            </w:pPr>
            <w:r w:rsidRPr="00247D7C">
              <w:rPr>
                <w:color w:val="4F81BD"/>
                <w:sz w:val="18"/>
                <w:szCs w:val="18"/>
              </w:rPr>
              <w:lastRenderedPageBreak/>
              <w:t>4x</w:t>
            </w:r>
            <w:r w:rsidR="00B20ACB">
              <w:rPr>
                <w:color w:val="4F81BD"/>
                <w:sz w:val="18"/>
                <w:szCs w:val="18"/>
              </w:rPr>
              <w:t>.......</w:t>
            </w:r>
            <w:r w:rsidRPr="00247D7C">
              <w:rPr>
                <w:color w:val="4F81BD"/>
                <w:sz w:val="18"/>
                <w:szCs w:val="18"/>
              </w:rPr>
              <w:t>=</w:t>
            </w:r>
          </w:p>
          <w:p w:rsidR="00503EAC" w:rsidRPr="00247D7C" w:rsidRDefault="00503EAC" w:rsidP="0004430D">
            <w:pPr>
              <w:snapToGrid w:val="0"/>
              <w:rPr>
                <w:b/>
                <w:color w:val="4F81BD"/>
                <w:sz w:val="18"/>
                <w:szCs w:val="18"/>
              </w:rPr>
            </w:pPr>
          </w:p>
          <w:p w:rsidR="00305775" w:rsidRDefault="00B20ACB" w:rsidP="00503EAC">
            <w:pPr>
              <w:snapToGrid w:val="0"/>
              <w:ind w:firstLine="0"/>
              <w:rPr>
                <w:b/>
                <w:color w:val="4F81BD"/>
                <w:sz w:val="18"/>
                <w:szCs w:val="18"/>
              </w:rPr>
            </w:pPr>
            <w:r>
              <w:rPr>
                <w:b/>
                <w:color w:val="4F81BD"/>
                <w:sz w:val="18"/>
                <w:szCs w:val="18"/>
              </w:rPr>
              <w:t>...........</w:t>
            </w:r>
            <w:r w:rsidR="0004430D" w:rsidRPr="00247D7C">
              <w:rPr>
                <w:b/>
                <w:color w:val="4F81BD"/>
                <w:sz w:val="18"/>
                <w:szCs w:val="18"/>
              </w:rPr>
              <w:t>zł</w:t>
            </w:r>
          </w:p>
          <w:p w:rsidR="00414028" w:rsidRDefault="00414028" w:rsidP="00503EAC">
            <w:pPr>
              <w:snapToGrid w:val="0"/>
              <w:ind w:firstLine="0"/>
              <w:rPr>
                <w:b/>
                <w:color w:val="4F81BD"/>
                <w:sz w:val="18"/>
                <w:szCs w:val="18"/>
              </w:rPr>
            </w:pPr>
          </w:p>
          <w:p w:rsidR="00414028" w:rsidRDefault="00414028" w:rsidP="00503EAC">
            <w:pPr>
              <w:snapToGrid w:val="0"/>
              <w:ind w:firstLine="0"/>
              <w:rPr>
                <w:b/>
                <w:color w:val="4F81BD"/>
                <w:sz w:val="18"/>
                <w:szCs w:val="18"/>
              </w:rPr>
            </w:pPr>
          </w:p>
          <w:p w:rsidR="00414028" w:rsidRDefault="00414028" w:rsidP="00503EAC">
            <w:pPr>
              <w:snapToGrid w:val="0"/>
              <w:ind w:firstLine="0"/>
              <w:rPr>
                <w:b/>
                <w:color w:val="4F81BD"/>
                <w:sz w:val="18"/>
                <w:szCs w:val="18"/>
              </w:rPr>
            </w:pPr>
          </w:p>
          <w:p w:rsidR="00414028" w:rsidRPr="00B20ACB" w:rsidRDefault="00B20ACB" w:rsidP="00503EAC">
            <w:pPr>
              <w:snapToGrid w:val="0"/>
              <w:ind w:firstLine="0"/>
              <w:rPr>
                <w:b/>
                <w:color w:val="4F81BD" w:themeColor="accent1"/>
                <w:sz w:val="18"/>
                <w:szCs w:val="18"/>
              </w:rPr>
            </w:pPr>
            <w:r w:rsidRPr="00B20ACB">
              <w:rPr>
                <w:b/>
                <w:color w:val="4F81BD" w:themeColor="accent1"/>
                <w:sz w:val="18"/>
                <w:szCs w:val="18"/>
              </w:rPr>
              <w:t>...........</w:t>
            </w:r>
            <w:r w:rsidR="00414028" w:rsidRPr="00B20ACB">
              <w:rPr>
                <w:b/>
                <w:color w:val="4F81BD" w:themeColor="accent1"/>
                <w:sz w:val="18"/>
                <w:szCs w:val="18"/>
              </w:rPr>
              <w:t xml:space="preserve"> zł</w:t>
            </w:r>
          </w:p>
        </w:tc>
      </w:tr>
    </w:tbl>
    <w:p w:rsidR="00D459A9" w:rsidRPr="00247D7C" w:rsidRDefault="00D459A9" w:rsidP="008573AD">
      <w:pPr>
        <w:widowControl/>
        <w:suppressAutoHyphens w:val="0"/>
        <w:spacing w:line="240" w:lineRule="auto"/>
        <w:ind w:right="0" w:firstLine="0"/>
        <w:rPr>
          <w:rFonts w:eastAsia="Calibri"/>
          <w:b/>
          <w:sz w:val="18"/>
          <w:szCs w:val="18"/>
          <w:lang w:eastAsia="en-US"/>
        </w:rPr>
      </w:pPr>
    </w:p>
    <w:tbl>
      <w:tblPr>
        <w:tblW w:w="9767" w:type="dxa"/>
        <w:tblInd w:w="-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
        <w:gridCol w:w="4928"/>
        <w:gridCol w:w="3685"/>
        <w:gridCol w:w="1134"/>
        <w:gridCol w:w="10"/>
      </w:tblGrid>
      <w:tr w:rsidR="00D459A9" w:rsidRPr="00247D7C" w:rsidTr="00414028">
        <w:trPr>
          <w:gridBefore w:val="1"/>
          <w:gridAfter w:val="1"/>
          <w:wBefore w:w="10" w:type="dxa"/>
          <w:wAfter w:w="10" w:type="dxa"/>
          <w:trHeight w:val="402"/>
        </w:trPr>
        <w:tc>
          <w:tcPr>
            <w:tcW w:w="4928" w:type="dxa"/>
            <w:shd w:val="pct20" w:color="auto" w:fill="auto"/>
            <w:vAlign w:val="center"/>
          </w:tcPr>
          <w:p w:rsidR="00D459A9" w:rsidRPr="00247D7C" w:rsidRDefault="00D459A9" w:rsidP="00D459A9">
            <w:pPr>
              <w:widowControl/>
              <w:suppressAutoHyphens w:val="0"/>
              <w:spacing w:line="240" w:lineRule="auto"/>
              <w:ind w:right="0" w:firstLine="0"/>
              <w:jc w:val="left"/>
              <w:rPr>
                <w:rFonts w:eastAsia="Calibri"/>
                <w:b/>
                <w:bCs/>
                <w:sz w:val="18"/>
                <w:szCs w:val="18"/>
                <w:lang w:eastAsia="en-US"/>
              </w:rPr>
            </w:pPr>
            <w:r w:rsidRPr="00247D7C">
              <w:rPr>
                <w:rFonts w:eastAsia="Calibri"/>
                <w:b/>
                <w:bCs/>
                <w:sz w:val="18"/>
                <w:szCs w:val="18"/>
                <w:lang w:eastAsia="en-US"/>
              </w:rPr>
              <w:t xml:space="preserve">Regał magazynowy </w:t>
            </w:r>
          </w:p>
        </w:tc>
        <w:tc>
          <w:tcPr>
            <w:tcW w:w="4819" w:type="dxa"/>
            <w:gridSpan w:val="2"/>
            <w:shd w:val="pct20" w:color="auto" w:fill="auto"/>
          </w:tcPr>
          <w:p w:rsidR="00D459A9" w:rsidRPr="00247D7C" w:rsidRDefault="00D459A9" w:rsidP="00B20ACB">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 xml:space="preserve">34 </w:t>
            </w:r>
            <w:proofErr w:type="spellStart"/>
            <w:r w:rsidRPr="00247D7C">
              <w:rPr>
                <w:rFonts w:eastAsia="Calibri"/>
                <w:b/>
                <w:bCs/>
                <w:sz w:val="18"/>
                <w:szCs w:val="18"/>
                <w:lang w:eastAsia="en-US"/>
              </w:rPr>
              <w:t>szt</w:t>
            </w:r>
            <w:proofErr w:type="spellEnd"/>
            <w:r w:rsidR="00E274A3" w:rsidRPr="00247D7C">
              <w:rPr>
                <w:rFonts w:eastAsia="Calibri"/>
                <w:b/>
                <w:bCs/>
                <w:sz w:val="18"/>
                <w:szCs w:val="18"/>
                <w:lang w:eastAsia="en-US"/>
              </w:rPr>
              <w:t xml:space="preserve"> x </w:t>
            </w:r>
            <w:r w:rsidR="00B20ACB">
              <w:rPr>
                <w:rFonts w:eastAsia="Calibri"/>
                <w:b/>
                <w:bCs/>
                <w:sz w:val="18"/>
                <w:szCs w:val="18"/>
                <w:lang w:eastAsia="en-US"/>
              </w:rPr>
              <w:t>.......</w:t>
            </w:r>
            <w:r w:rsidR="00503EAC" w:rsidRPr="00247D7C">
              <w:rPr>
                <w:rFonts w:eastAsia="Calibri"/>
                <w:b/>
                <w:bCs/>
                <w:sz w:val="18"/>
                <w:szCs w:val="18"/>
                <w:lang w:eastAsia="en-US"/>
              </w:rPr>
              <w:t xml:space="preserve">= </w:t>
            </w:r>
            <w:r w:rsidR="00B20ACB">
              <w:rPr>
                <w:rFonts w:eastAsia="Calibri"/>
                <w:b/>
                <w:bCs/>
                <w:sz w:val="18"/>
                <w:szCs w:val="18"/>
                <w:lang w:eastAsia="en-US"/>
              </w:rPr>
              <w:t>..............</w:t>
            </w:r>
            <w:r w:rsidR="00503EAC" w:rsidRPr="00247D7C">
              <w:rPr>
                <w:rFonts w:eastAsia="Calibri"/>
                <w:b/>
                <w:bCs/>
                <w:sz w:val="18"/>
                <w:szCs w:val="18"/>
                <w:lang w:eastAsia="en-US"/>
              </w:rPr>
              <w:t xml:space="preserve"> zł</w:t>
            </w:r>
          </w:p>
        </w:tc>
      </w:tr>
      <w:tr w:rsidR="00D459A9" w:rsidRPr="00247D7C" w:rsidTr="00414028">
        <w:trPr>
          <w:gridBefore w:val="1"/>
          <w:gridAfter w:val="1"/>
          <w:wBefore w:w="10" w:type="dxa"/>
          <w:wAfter w:w="10" w:type="dxa"/>
        </w:trPr>
        <w:tc>
          <w:tcPr>
            <w:tcW w:w="4928" w:type="dxa"/>
          </w:tcPr>
          <w:p w:rsidR="00D459A9" w:rsidRPr="00247D7C" w:rsidRDefault="00D459A9" w:rsidP="00D459A9">
            <w:pPr>
              <w:widowControl/>
              <w:suppressAutoHyphens w:val="0"/>
              <w:spacing w:line="240" w:lineRule="auto"/>
              <w:ind w:right="0" w:firstLine="0"/>
              <w:jc w:val="left"/>
              <w:rPr>
                <w:b/>
                <w:sz w:val="18"/>
                <w:szCs w:val="18"/>
                <w:lang w:eastAsia="pl-PL"/>
              </w:rPr>
            </w:pPr>
          </w:p>
          <w:p w:rsidR="00D459A9" w:rsidRPr="00247D7C" w:rsidRDefault="00D459A9" w:rsidP="00D459A9">
            <w:pPr>
              <w:widowControl/>
              <w:suppressAutoHyphens w:val="0"/>
              <w:spacing w:line="240" w:lineRule="auto"/>
              <w:ind w:right="0" w:firstLine="0"/>
              <w:jc w:val="left"/>
              <w:rPr>
                <w:rFonts w:ascii="Calibri" w:hAnsi="Calibri" w:cs="Times New Roman"/>
                <w:bCs/>
                <w:sz w:val="18"/>
                <w:szCs w:val="18"/>
                <w:lang w:eastAsia="pl-PL"/>
              </w:rPr>
            </w:pPr>
            <w:r w:rsidRPr="00247D7C">
              <w:rPr>
                <w:b/>
                <w:sz w:val="18"/>
                <w:szCs w:val="18"/>
                <w:lang w:eastAsia="pl-PL"/>
              </w:rPr>
              <w:t>60x90x210cm</w:t>
            </w:r>
          </w:p>
          <w:p w:rsidR="00D459A9" w:rsidRPr="00247D7C" w:rsidRDefault="00D459A9" w:rsidP="00D459A9">
            <w:pPr>
              <w:widowControl/>
              <w:suppressAutoHyphens w:val="0"/>
              <w:spacing w:line="240" w:lineRule="auto"/>
              <w:ind w:right="0" w:firstLine="0"/>
              <w:jc w:val="left"/>
              <w:rPr>
                <w:sz w:val="18"/>
                <w:szCs w:val="18"/>
                <w:lang w:eastAsia="pl-PL"/>
              </w:rPr>
            </w:pPr>
            <w:r w:rsidRPr="00247D7C">
              <w:rPr>
                <w:sz w:val="18"/>
                <w:szCs w:val="18"/>
                <w:lang w:eastAsia="pl-PL"/>
              </w:rPr>
              <w:t xml:space="preserve">Szkielet regału wykonany z blachy stalowej gr. </w:t>
            </w:r>
            <w:smartTag w:uri="urn:schemas-microsoft-com:office:smarttags" w:element="metricconverter">
              <w:smartTagPr>
                <w:attr w:name="ProductID" w:val="1,5 mm"/>
              </w:smartTagPr>
              <w:r w:rsidRPr="00247D7C">
                <w:rPr>
                  <w:sz w:val="18"/>
                  <w:szCs w:val="18"/>
                  <w:lang w:eastAsia="pl-PL"/>
                </w:rPr>
                <w:t>1,5 mm</w:t>
              </w:r>
            </w:smartTag>
            <w:r w:rsidRPr="00247D7C">
              <w:rPr>
                <w:sz w:val="18"/>
                <w:szCs w:val="18"/>
                <w:lang w:eastAsia="pl-PL"/>
              </w:rPr>
              <w:t xml:space="preserve">, składany na ‘wcisk’. </w:t>
            </w:r>
          </w:p>
          <w:p w:rsidR="00D459A9" w:rsidRPr="00247D7C" w:rsidRDefault="00D459A9" w:rsidP="00D459A9">
            <w:pPr>
              <w:widowControl/>
              <w:suppressAutoHyphens w:val="0"/>
              <w:spacing w:line="240" w:lineRule="auto"/>
              <w:ind w:right="0" w:firstLine="0"/>
              <w:jc w:val="left"/>
              <w:rPr>
                <w:sz w:val="18"/>
                <w:szCs w:val="18"/>
                <w:lang w:eastAsia="pl-PL"/>
              </w:rPr>
            </w:pPr>
            <w:r w:rsidRPr="00247D7C">
              <w:rPr>
                <w:sz w:val="18"/>
                <w:szCs w:val="18"/>
                <w:lang w:eastAsia="pl-PL"/>
              </w:rPr>
              <w:t xml:space="preserve">Regał posiada pięć półek wykonanych z blachy stalowej gr. </w:t>
            </w:r>
            <w:smartTag w:uri="urn:schemas-microsoft-com:office:smarttags" w:element="metricconverter">
              <w:smartTagPr>
                <w:attr w:name="ProductID" w:val="0,8 mm"/>
              </w:smartTagPr>
              <w:r w:rsidRPr="00247D7C">
                <w:rPr>
                  <w:sz w:val="18"/>
                  <w:szCs w:val="18"/>
                  <w:lang w:eastAsia="pl-PL"/>
                </w:rPr>
                <w:t>0,8 mm</w:t>
              </w:r>
            </w:smartTag>
            <w:r w:rsidRPr="00247D7C">
              <w:rPr>
                <w:sz w:val="18"/>
                <w:szCs w:val="18"/>
                <w:lang w:eastAsia="pl-PL"/>
              </w:rPr>
              <w:t xml:space="preserve">, przestawnych co </w:t>
            </w:r>
            <w:smartTag w:uri="urn:schemas-microsoft-com:office:smarttags" w:element="metricconverter">
              <w:smartTagPr>
                <w:attr w:name="ProductID" w:val="30 mm"/>
              </w:smartTagPr>
              <w:r w:rsidRPr="00247D7C">
                <w:rPr>
                  <w:sz w:val="18"/>
                  <w:szCs w:val="18"/>
                  <w:lang w:eastAsia="pl-PL"/>
                </w:rPr>
                <w:t>30 mm</w:t>
              </w:r>
            </w:smartTag>
            <w:r w:rsidRPr="00247D7C">
              <w:rPr>
                <w:sz w:val="18"/>
                <w:szCs w:val="18"/>
                <w:lang w:eastAsia="pl-PL"/>
              </w:rPr>
              <w:t xml:space="preserve">. Dopuszczalne maksymalne obciążenie półki </w:t>
            </w:r>
            <w:smartTag w:uri="urn:schemas-microsoft-com:office:smarttags" w:element="metricconverter">
              <w:smartTagPr>
                <w:attr w:name="ProductID" w:val="100 kg"/>
              </w:smartTagPr>
              <w:r w:rsidRPr="00247D7C">
                <w:rPr>
                  <w:sz w:val="18"/>
                  <w:szCs w:val="18"/>
                  <w:lang w:eastAsia="pl-PL"/>
                </w:rPr>
                <w:t>100 kg</w:t>
              </w:r>
            </w:smartTag>
            <w:r w:rsidRPr="00247D7C">
              <w:rPr>
                <w:sz w:val="18"/>
                <w:szCs w:val="18"/>
                <w:lang w:eastAsia="pl-PL"/>
              </w:rPr>
              <w:t>.</w:t>
            </w:r>
          </w:p>
          <w:p w:rsidR="00D459A9" w:rsidRPr="00247D7C" w:rsidRDefault="00D459A9" w:rsidP="00D459A9">
            <w:pPr>
              <w:widowControl/>
              <w:suppressAutoHyphens w:val="0"/>
              <w:spacing w:line="240" w:lineRule="auto"/>
              <w:ind w:right="0" w:firstLine="0"/>
              <w:jc w:val="left"/>
              <w:rPr>
                <w:sz w:val="18"/>
                <w:szCs w:val="18"/>
                <w:lang w:eastAsia="pl-PL"/>
              </w:rPr>
            </w:pPr>
            <w:r w:rsidRPr="00247D7C">
              <w:rPr>
                <w:sz w:val="18"/>
                <w:szCs w:val="18"/>
                <w:lang w:eastAsia="pl-PL"/>
              </w:rPr>
              <w:t>Wymiary: 210x900x60</w:t>
            </w:r>
          </w:p>
        </w:tc>
        <w:tc>
          <w:tcPr>
            <w:tcW w:w="4819" w:type="dxa"/>
            <w:gridSpan w:val="2"/>
          </w:tcPr>
          <w:p w:rsidR="00D459A9" w:rsidRPr="00247D7C" w:rsidRDefault="00D459A9" w:rsidP="00D459A9">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 xml:space="preserve">                        </w:t>
            </w:r>
            <w:r w:rsidR="00154636" w:rsidRPr="00247D7C">
              <w:rPr>
                <w:rFonts w:eastAsia="Calibri"/>
                <w:noProof/>
                <w:sz w:val="18"/>
                <w:szCs w:val="18"/>
                <w:lang w:eastAsia="pl-PL"/>
              </w:rPr>
              <w:drawing>
                <wp:inline distT="0" distB="0" distL="0" distR="0">
                  <wp:extent cx="723900" cy="1249680"/>
                  <wp:effectExtent l="19050" t="0" r="0" b="0"/>
                  <wp:docPr id="33"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5"/>
                          <pic:cNvPicPr>
                            <a:picLocks noChangeAspect="1" noChangeArrowheads="1"/>
                          </pic:cNvPicPr>
                        </pic:nvPicPr>
                        <pic:blipFill>
                          <a:blip r:embed="rId36" cstate="print"/>
                          <a:srcRect/>
                          <a:stretch>
                            <a:fillRect/>
                          </a:stretch>
                        </pic:blipFill>
                        <pic:spPr bwMode="auto">
                          <a:xfrm>
                            <a:off x="0" y="0"/>
                            <a:ext cx="723900" cy="1249680"/>
                          </a:xfrm>
                          <a:prstGeom prst="rect">
                            <a:avLst/>
                          </a:prstGeom>
                          <a:noFill/>
                          <a:ln w="9525">
                            <a:noFill/>
                            <a:miter lim="800000"/>
                            <a:headEnd/>
                            <a:tailEnd/>
                          </a:ln>
                        </pic:spPr>
                      </pic:pic>
                    </a:graphicData>
                  </a:graphic>
                </wp:inline>
              </w:drawing>
            </w:r>
          </w:p>
        </w:tc>
      </w:tr>
      <w:tr w:rsidR="00A64AC3" w:rsidRPr="00247D7C" w:rsidTr="0041402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41"/>
        </w:trPr>
        <w:tc>
          <w:tcPr>
            <w:tcW w:w="9767" w:type="dxa"/>
            <w:gridSpan w:val="5"/>
            <w:tcBorders>
              <w:top w:val="single" w:sz="4" w:space="0" w:color="000000"/>
              <w:left w:val="single" w:sz="4" w:space="0" w:color="000000"/>
              <w:bottom w:val="single" w:sz="4" w:space="0" w:color="000000"/>
              <w:right w:val="single" w:sz="4" w:space="0" w:color="000000"/>
            </w:tcBorders>
            <w:shd w:val="clear" w:color="auto" w:fill="CCCCCC"/>
            <w:vAlign w:val="center"/>
          </w:tcPr>
          <w:p w:rsidR="00A64AC3" w:rsidRPr="00247D7C" w:rsidRDefault="00D459A9" w:rsidP="00B20ACB">
            <w:pPr>
              <w:suppressAutoHyphens w:val="0"/>
              <w:spacing w:line="240" w:lineRule="auto"/>
              <w:rPr>
                <w:sz w:val="18"/>
                <w:szCs w:val="18"/>
              </w:rPr>
            </w:pPr>
            <w:r w:rsidRPr="00247D7C">
              <w:rPr>
                <w:rFonts w:eastAsia="Calibri"/>
                <w:b/>
                <w:sz w:val="18"/>
                <w:szCs w:val="18"/>
                <w:lang w:eastAsia="en-US"/>
              </w:rPr>
              <w:br w:type="page"/>
            </w:r>
            <w:r w:rsidR="00A64AC3" w:rsidRPr="00247D7C">
              <w:rPr>
                <w:b/>
                <w:sz w:val="18"/>
                <w:szCs w:val="18"/>
                <w:lang w:eastAsia="en-US"/>
              </w:rPr>
              <w:t>System informacji wizualnej</w:t>
            </w:r>
            <w:r w:rsidR="00D90887" w:rsidRPr="00247D7C">
              <w:rPr>
                <w:b/>
                <w:sz w:val="18"/>
                <w:szCs w:val="18"/>
                <w:lang w:eastAsia="en-US"/>
              </w:rPr>
              <w:t xml:space="preserve"> 1kpl(wg poniższej specyfikacji)            </w:t>
            </w:r>
            <w:r w:rsidR="00B20ACB">
              <w:rPr>
                <w:b/>
                <w:sz w:val="18"/>
                <w:szCs w:val="18"/>
                <w:lang w:eastAsia="en-US"/>
              </w:rPr>
              <w:t>...................</w:t>
            </w:r>
            <w:r w:rsidR="00D90887" w:rsidRPr="00247D7C">
              <w:rPr>
                <w:b/>
                <w:sz w:val="18"/>
                <w:szCs w:val="18"/>
                <w:lang w:eastAsia="en-US"/>
              </w:rPr>
              <w:t xml:space="preserve"> zł</w:t>
            </w:r>
          </w:p>
        </w:tc>
      </w:tr>
      <w:tr w:rsidR="00A64AC3" w:rsidRPr="00247D7C" w:rsidTr="0041402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c>
          <w:tcPr>
            <w:tcW w:w="8623" w:type="dxa"/>
            <w:gridSpan w:val="3"/>
            <w:tcBorders>
              <w:top w:val="single" w:sz="4" w:space="0" w:color="000000"/>
              <w:left w:val="single" w:sz="4" w:space="0" w:color="000000"/>
              <w:bottom w:val="single" w:sz="4" w:space="0" w:color="000000"/>
            </w:tcBorders>
            <w:shd w:val="clear" w:color="auto" w:fill="auto"/>
          </w:tcPr>
          <w:p w:rsidR="00A64AC3" w:rsidRPr="00247D7C" w:rsidRDefault="00A64AC3" w:rsidP="00A64AC3">
            <w:pPr>
              <w:rPr>
                <w:rFonts w:ascii="ArialMT" w:hAnsi="ArialMT"/>
                <w:sz w:val="18"/>
                <w:szCs w:val="18"/>
              </w:rPr>
            </w:pPr>
          </w:p>
          <w:p w:rsidR="00A64AC3" w:rsidRPr="00247D7C" w:rsidRDefault="00A64AC3" w:rsidP="00A64AC3">
            <w:pPr>
              <w:rPr>
                <w:rFonts w:ascii="ArialMT" w:hAnsi="ArialMT"/>
                <w:sz w:val="18"/>
                <w:szCs w:val="18"/>
              </w:rPr>
            </w:pPr>
            <w:r w:rsidRPr="00247D7C">
              <w:rPr>
                <w:rFonts w:ascii="ArialMT" w:hAnsi="ArialMT"/>
                <w:sz w:val="18"/>
                <w:szCs w:val="18"/>
              </w:rPr>
              <w:t xml:space="preserve">System informacji wizualnej występować ma jako: </w:t>
            </w:r>
          </w:p>
          <w:p w:rsidR="00A64AC3" w:rsidRPr="00247D7C" w:rsidRDefault="00A64AC3" w:rsidP="00A64AC3">
            <w:pPr>
              <w:rPr>
                <w:rFonts w:ascii="ArialMT" w:hAnsi="ArialMT"/>
                <w:sz w:val="18"/>
                <w:szCs w:val="18"/>
              </w:rPr>
            </w:pPr>
          </w:p>
          <w:p w:rsidR="00A64AC3" w:rsidRPr="00247D7C" w:rsidRDefault="00A64AC3" w:rsidP="00A64AC3">
            <w:pPr>
              <w:jc w:val="left"/>
              <w:rPr>
                <w:rFonts w:ascii="ArialMT" w:hAnsi="ArialMT"/>
                <w:sz w:val="18"/>
                <w:szCs w:val="18"/>
                <w:u w:val="single"/>
              </w:rPr>
            </w:pPr>
            <w:r w:rsidRPr="00247D7C">
              <w:rPr>
                <w:rFonts w:ascii="ArialMT" w:hAnsi="ArialMT"/>
                <w:sz w:val="18"/>
                <w:szCs w:val="18"/>
                <w:u w:val="single"/>
              </w:rPr>
              <w:t xml:space="preserve">Tablice zbiorcze o wym. ok. 100x200cm - 2 szt. </w:t>
            </w:r>
          </w:p>
          <w:p w:rsidR="00A64AC3" w:rsidRPr="00247D7C" w:rsidRDefault="00A64AC3" w:rsidP="00A64AC3">
            <w:pPr>
              <w:jc w:val="left"/>
              <w:rPr>
                <w:rFonts w:ascii="ArialMT" w:hAnsi="ArialMT"/>
                <w:sz w:val="18"/>
                <w:szCs w:val="18"/>
              </w:rPr>
            </w:pPr>
            <w:r w:rsidRPr="00247D7C">
              <w:rPr>
                <w:rFonts w:ascii="ArialMT" w:hAnsi="ArialMT"/>
                <w:sz w:val="18"/>
                <w:szCs w:val="18"/>
              </w:rPr>
              <w:t>- z tafli szkła hartowanego lub laminowanego z napisami z folii (wymiary i grubości szkła min. 10mm wg statyki po stronie Wykonawcy ), krawędzie fazowane, mocowane trwale do ściany za pomocą elementów ze stali nierdzewnej matowej,</w:t>
            </w:r>
          </w:p>
          <w:p w:rsidR="00A64AC3" w:rsidRPr="00247D7C" w:rsidRDefault="00A64AC3" w:rsidP="00A64AC3">
            <w:pPr>
              <w:jc w:val="left"/>
              <w:rPr>
                <w:rFonts w:ascii="ArialMT" w:hAnsi="ArialMT"/>
                <w:sz w:val="18"/>
                <w:szCs w:val="18"/>
              </w:rPr>
            </w:pPr>
            <w:r w:rsidRPr="00247D7C">
              <w:rPr>
                <w:rFonts w:ascii="ArialMT" w:hAnsi="ArialMT"/>
                <w:sz w:val="18"/>
                <w:szCs w:val="18"/>
              </w:rPr>
              <w:t xml:space="preserve">- napisy w kolorze czarnym z możliwością podklejenia kolorowego tła </w:t>
            </w:r>
          </w:p>
          <w:p w:rsidR="00A64AC3" w:rsidRPr="00247D7C" w:rsidRDefault="00A64AC3" w:rsidP="00A64AC3">
            <w:pPr>
              <w:jc w:val="left"/>
              <w:rPr>
                <w:rFonts w:ascii="ArialMT" w:hAnsi="ArialMT"/>
                <w:sz w:val="18"/>
                <w:szCs w:val="18"/>
              </w:rPr>
            </w:pPr>
            <w:r w:rsidRPr="00247D7C">
              <w:rPr>
                <w:rFonts w:ascii="ArialMT" w:hAnsi="ArialMT"/>
                <w:sz w:val="18"/>
                <w:szCs w:val="18"/>
              </w:rPr>
              <w:t>- klejenie napisów ma zapewniać możliwość mycia szkła przy użyciu zwyczajowych środków, ewentualne całkowite usunięcie napisu oraz brak uszkodzeń tafli szklanej.</w:t>
            </w:r>
          </w:p>
          <w:p w:rsidR="00A64AC3" w:rsidRPr="00247D7C" w:rsidRDefault="00A64AC3" w:rsidP="00A64AC3">
            <w:pPr>
              <w:rPr>
                <w:rFonts w:ascii="ArialMT" w:hAnsi="ArialMT"/>
                <w:sz w:val="18"/>
                <w:szCs w:val="18"/>
              </w:rPr>
            </w:pPr>
          </w:p>
          <w:p w:rsidR="00A64AC3" w:rsidRPr="00247D7C" w:rsidRDefault="00A64AC3" w:rsidP="00A64AC3">
            <w:pPr>
              <w:rPr>
                <w:rFonts w:ascii="ArialMT" w:hAnsi="ArialMT"/>
                <w:sz w:val="18"/>
                <w:szCs w:val="18"/>
                <w:u w:val="single"/>
              </w:rPr>
            </w:pPr>
            <w:r w:rsidRPr="00247D7C">
              <w:rPr>
                <w:rFonts w:ascii="ArialMT" w:hAnsi="ArialMT"/>
                <w:sz w:val="18"/>
                <w:szCs w:val="18"/>
                <w:u w:val="single"/>
              </w:rPr>
              <w:t xml:space="preserve">Tablice kierunkowe z opisem działów 30x90cm - 25 szt. </w:t>
            </w:r>
          </w:p>
          <w:p w:rsidR="00A64AC3" w:rsidRPr="00247D7C" w:rsidRDefault="00A64AC3" w:rsidP="00305775">
            <w:pPr>
              <w:ind w:left="577" w:hanging="16"/>
              <w:rPr>
                <w:rFonts w:ascii="ArialMT" w:hAnsi="ArialMT"/>
                <w:sz w:val="18"/>
                <w:szCs w:val="18"/>
              </w:rPr>
            </w:pPr>
            <w:r w:rsidRPr="00247D7C">
              <w:rPr>
                <w:rFonts w:ascii="ArialMT" w:hAnsi="ArialMT"/>
                <w:sz w:val="18"/>
                <w:szCs w:val="18"/>
              </w:rPr>
              <w:t xml:space="preserve">- z płyt kompozytowo-aluminiowych typu </w:t>
            </w:r>
            <w:proofErr w:type="spellStart"/>
            <w:r w:rsidRPr="00247D7C">
              <w:rPr>
                <w:rFonts w:ascii="ArialMT" w:hAnsi="ArialMT" w:hint="eastAsia"/>
                <w:sz w:val="18"/>
                <w:szCs w:val="18"/>
              </w:rPr>
              <w:t>Alukobond</w:t>
            </w:r>
            <w:proofErr w:type="spellEnd"/>
            <w:r w:rsidRPr="00247D7C">
              <w:rPr>
                <w:rFonts w:ascii="ArialMT" w:hAnsi="ArialMT"/>
                <w:sz w:val="18"/>
                <w:szCs w:val="18"/>
              </w:rPr>
              <w:t xml:space="preserve"> gr. 3-4mm</w:t>
            </w:r>
            <w:r w:rsidR="00305775" w:rsidRPr="00247D7C">
              <w:rPr>
                <w:rFonts w:ascii="ArialMT" w:hAnsi="ArialMT"/>
                <w:sz w:val="18"/>
                <w:szCs w:val="18"/>
              </w:rPr>
              <w:t xml:space="preserve">, frezowanie liter w wierzchniej warstwie </w:t>
            </w:r>
            <w:r w:rsidRPr="00247D7C">
              <w:rPr>
                <w:rFonts w:ascii="ArialMT" w:hAnsi="ArialMT"/>
                <w:sz w:val="18"/>
                <w:szCs w:val="18"/>
              </w:rPr>
              <w:t>,</w:t>
            </w:r>
          </w:p>
          <w:p w:rsidR="00A64AC3" w:rsidRPr="00247D7C" w:rsidRDefault="00A64AC3" w:rsidP="00A64AC3">
            <w:pPr>
              <w:rPr>
                <w:rFonts w:ascii="ArialMT" w:hAnsi="ArialMT"/>
                <w:sz w:val="18"/>
                <w:szCs w:val="18"/>
              </w:rPr>
            </w:pPr>
            <w:r w:rsidRPr="00247D7C">
              <w:rPr>
                <w:rFonts w:ascii="ArialMT" w:hAnsi="ArialMT"/>
                <w:sz w:val="18"/>
                <w:szCs w:val="18"/>
              </w:rPr>
              <w:t>- mocowanie - podwieszane do sufitu na linkach ze stali nierdzewnej,</w:t>
            </w:r>
          </w:p>
          <w:p w:rsidR="00A64AC3" w:rsidRPr="00247D7C" w:rsidRDefault="00A64AC3" w:rsidP="00A64AC3">
            <w:pPr>
              <w:rPr>
                <w:rFonts w:ascii="ArialMT" w:hAnsi="ArialMT"/>
                <w:sz w:val="18"/>
                <w:szCs w:val="18"/>
              </w:rPr>
            </w:pPr>
          </w:p>
          <w:p w:rsidR="00A64AC3" w:rsidRPr="00247D7C" w:rsidRDefault="00A64AC3" w:rsidP="00A64AC3">
            <w:pPr>
              <w:rPr>
                <w:rFonts w:ascii="ArialMT" w:hAnsi="ArialMT"/>
                <w:sz w:val="18"/>
                <w:szCs w:val="18"/>
                <w:u w:val="single"/>
              </w:rPr>
            </w:pPr>
            <w:r w:rsidRPr="00247D7C">
              <w:rPr>
                <w:rFonts w:ascii="ArialMT" w:hAnsi="ArialMT"/>
                <w:sz w:val="18"/>
                <w:szCs w:val="18"/>
                <w:u w:val="single"/>
              </w:rPr>
              <w:t>Tabliczki naścienne przy pokojach - 20x20cm - 100 szt.</w:t>
            </w:r>
          </w:p>
          <w:p w:rsidR="00305775" w:rsidRPr="00247D7C" w:rsidRDefault="00A64AC3" w:rsidP="00A64AC3">
            <w:pPr>
              <w:rPr>
                <w:rFonts w:ascii="ArialMT" w:hAnsi="ArialMT"/>
                <w:sz w:val="18"/>
                <w:szCs w:val="18"/>
              </w:rPr>
            </w:pPr>
            <w:r w:rsidRPr="00247D7C">
              <w:rPr>
                <w:rFonts w:ascii="ArialMT" w:hAnsi="ArialMT"/>
                <w:sz w:val="18"/>
                <w:szCs w:val="18"/>
              </w:rPr>
              <w:t xml:space="preserve"> - </w:t>
            </w:r>
            <w:r w:rsidR="00305775" w:rsidRPr="00247D7C">
              <w:rPr>
                <w:rFonts w:ascii="ArialMT" w:hAnsi="ArialMT"/>
                <w:sz w:val="18"/>
                <w:szCs w:val="18"/>
              </w:rPr>
              <w:t xml:space="preserve">z płyt kompozytowo-aluminiowych typu </w:t>
            </w:r>
            <w:proofErr w:type="spellStart"/>
            <w:r w:rsidR="00305775" w:rsidRPr="00247D7C">
              <w:rPr>
                <w:rFonts w:ascii="ArialMT" w:hAnsi="ArialMT" w:hint="eastAsia"/>
                <w:sz w:val="18"/>
                <w:szCs w:val="18"/>
              </w:rPr>
              <w:t>Alukobond</w:t>
            </w:r>
            <w:proofErr w:type="spellEnd"/>
            <w:r w:rsidR="00305775" w:rsidRPr="00247D7C">
              <w:rPr>
                <w:rFonts w:ascii="ArialMT" w:hAnsi="ArialMT"/>
                <w:sz w:val="18"/>
                <w:szCs w:val="18"/>
              </w:rPr>
              <w:t xml:space="preserve"> gr. 3-4mm, frezowanie liter w wierzchniej warstwie ,</w:t>
            </w:r>
          </w:p>
          <w:p w:rsidR="00A64AC3" w:rsidRPr="00247D7C" w:rsidRDefault="00A64AC3" w:rsidP="00A64AC3">
            <w:pPr>
              <w:rPr>
                <w:rFonts w:ascii="ArialMT" w:hAnsi="ArialMT"/>
                <w:sz w:val="18"/>
                <w:szCs w:val="18"/>
              </w:rPr>
            </w:pPr>
            <w:r w:rsidRPr="00247D7C">
              <w:rPr>
                <w:rFonts w:ascii="ArialMT" w:hAnsi="ArialMT"/>
                <w:sz w:val="18"/>
                <w:szCs w:val="18"/>
              </w:rPr>
              <w:t>- mocowanie za pomocą 4 systemowych elementów ze stali nierdzewnej z możliwością klejenia do szkła na klej UV lub mocowania do ściany</w:t>
            </w:r>
          </w:p>
          <w:p w:rsidR="00A64AC3" w:rsidRPr="00247D7C" w:rsidRDefault="00A64AC3" w:rsidP="00A64AC3">
            <w:pPr>
              <w:rPr>
                <w:rFonts w:ascii="ArialMT" w:hAnsi="ArialMT"/>
                <w:sz w:val="18"/>
                <w:szCs w:val="18"/>
              </w:rPr>
            </w:pPr>
          </w:p>
          <w:p w:rsidR="00A64AC3" w:rsidRPr="00247D7C" w:rsidRDefault="00A64AC3" w:rsidP="00A64AC3">
            <w:pPr>
              <w:rPr>
                <w:rFonts w:ascii="ArialMT" w:hAnsi="ArialMT"/>
                <w:sz w:val="18"/>
                <w:szCs w:val="18"/>
                <w:u w:val="single"/>
              </w:rPr>
            </w:pPr>
            <w:r w:rsidRPr="00247D7C">
              <w:rPr>
                <w:rFonts w:ascii="ArialMT" w:hAnsi="ArialMT"/>
                <w:sz w:val="18"/>
                <w:szCs w:val="18"/>
                <w:u w:val="single"/>
              </w:rPr>
              <w:t xml:space="preserve">Tabliczki drzwiowe z opisem lub z piktogramem </w:t>
            </w:r>
          </w:p>
          <w:p w:rsidR="00503EAC" w:rsidRPr="00247D7C" w:rsidRDefault="00A64AC3" w:rsidP="00A64AC3">
            <w:pPr>
              <w:rPr>
                <w:rFonts w:ascii="ArialMT" w:hAnsi="ArialMT"/>
                <w:sz w:val="18"/>
                <w:szCs w:val="18"/>
              </w:rPr>
            </w:pPr>
            <w:r w:rsidRPr="00247D7C">
              <w:rPr>
                <w:rFonts w:ascii="ArialMT" w:hAnsi="ArialMT"/>
                <w:sz w:val="18"/>
                <w:szCs w:val="18"/>
              </w:rPr>
              <w:t>Na drzwiach do WC, schowków porządkowych, pomieszczeń technicznych itp. piktogram z oznaczeniem toalet dla kobiet, mężczyzn i osób niepełnosprawnych</w:t>
            </w:r>
          </w:p>
          <w:p w:rsidR="00A64AC3" w:rsidRPr="00247D7C" w:rsidRDefault="00503EAC" w:rsidP="00A64AC3">
            <w:pPr>
              <w:rPr>
                <w:rFonts w:ascii="ArialMT" w:hAnsi="ArialMT"/>
                <w:sz w:val="18"/>
                <w:szCs w:val="18"/>
              </w:rPr>
            </w:pPr>
            <w:r w:rsidRPr="00247D7C">
              <w:rPr>
                <w:rFonts w:ascii="ArialMT" w:hAnsi="ArialMT"/>
                <w:sz w:val="18"/>
                <w:szCs w:val="18"/>
              </w:rPr>
              <w:t xml:space="preserve">                       </w:t>
            </w:r>
            <w:r w:rsidR="00A64AC3" w:rsidRPr="00247D7C">
              <w:rPr>
                <w:rFonts w:ascii="ArialMT" w:hAnsi="ArialMT"/>
                <w:sz w:val="18"/>
                <w:szCs w:val="18"/>
              </w:rPr>
              <w:t xml:space="preserve">, wym. 15x15cm - 15 szt. </w:t>
            </w:r>
          </w:p>
          <w:p w:rsidR="00A64AC3" w:rsidRPr="00247D7C" w:rsidRDefault="00A64AC3" w:rsidP="00A64AC3">
            <w:pPr>
              <w:rPr>
                <w:rFonts w:ascii="ArialMT" w:hAnsi="ArialMT"/>
                <w:sz w:val="18"/>
                <w:szCs w:val="18"/>
              </w:rPr>
            </w:pPr>
            <w:r w:rsidRPr="00247D7C">
              <w:rPr>
                <w:rFonts w:ascii="ArialMT" w:hAnsi="ArialMT"/>
                <w:sz w:val="18"/>
                <w:szCs w:val="18"/>
              </w:rPr>
              <w:t xml:space="preserve">Tabliczki z napisami - 15x30cm - 20 szt. </w:t>
            </w:r>
          </w:p>
          <w:p w:rsidR="00305775" w:rsidRPr="00247D7C" w:rsidRDefault="00A64AC3" w:rsidP="00A64AC3">
            <w:pPr>
              <w:rPr>
                <w:rFonts w:ascii="ArialMT" w:hAnsi="ArialMT"/>
                <w:sz w:val="18"/>
                <w:szCs w:val="18"/>
              </w:rPr>
            </w:pPr>
            <w:r w:rsidRPr="00247D7C">
              <w:rPr>
                <w:rFonts w:ascii="ArialMT" w:hAnsi="ArialMT"/>
                <w:sz w:val="18"/>
                <w:szCs w:val="18"/>
              </w:rPr>
              <w:t xml:space="preserve">- </w:t>
            </w:r>
            <w:r w:rsidR="00305775" w:rsidRPr="00247D7C">
              <w:rPr>
                <w:rFonts w:ascii="ArialMT" w:hAnsi="ArialMT"/>
                <w:sz w:val="18"/>
                <w:szCs w:val="18"/>
              </w:rPr>
              <w:t xml:space="preserve">z płyt kompozytowo-aluminiowych typu </w:t>
            </w:r>
            <w:proofErr w:type="spellStart"/>
            <w:r w:rsidR="00305775" w:rsidRPr="00247D7C">
              <w:rPr>
                <w:rFonts w:ascii="ArialMT" w:hAnsi="ArialMT" w:hint="eastAsia"/>
                <w:sz w:val="18"/>
                <w:szCs w:val="18"/>
              </w:rPr>
              <w:t>Alukobond</w:t>
            </w:r>
            <w:proofErr w:type="spellEnd"/>
            <w:r w:rsidR="00305775" w:rsidRPr="00247D7C">
              <w:rPr>
                <w:rFonts w:ascii="ArialMT" w:hAnsi="ArialMT"/>
                <w:sz w:val="18"/>
                <w:szCs w:val="18"/>
              </w:rPr>
              <w:t xml:space="preserve"> gr. 3-4mm, frezowanie liter w wierzchniej warstwie ,</w:t>
            </w:r>
          </w:p>
          <w:p w:rsidR="00A64AC3" w:rsidRPr="00247D7C" w:rsidRDefault="00A64AC3" w:rsidP="00A64AC3">
            <w:pPr>
              <w:rPr>
                <w:rFonts w:ascii="ArialMT" w:hAnsi="ArialMT"/>
                <w:sz w:val="18"/>
                <w:szCs w:val="18"/>
              </w:rPr>
            </w:pPr>
            <w:r w:rsidRPr="00247D7C">
              <w:rPr>
                <w:rFonts w:ascii="ArialMT" w:hAnsi="ArialMT"/>
                <w:sz w:val="18"/>
                <w:szCs w:val="18"/>
              </w:rPr>
              <w:t>- mocowanie za pomocą 4 systemowych elementów ze stali nierdzewnej.</w:t>
            </w:r>
          </w:p>
          <w:p w:rsidR="00A64AC3" w:rsidRPr="00247D7C" w:rsidRDefault="00A64AC3" w:rsidP="00A64AC3">
            <w:pPr>
              <w:rPr>
                <w:rFonts w:ascii="ArialMT" w:hAnsi="ArialMT"/>
                <w:sz w:val="18"/>
                <w:szCs w:val="18"/>
              </w:rPr>
            </w:pPr>
          </w:p>
          <w:p w:rsidR="00A64AC3" w:rsidRPr="00247D7C" w:rsidRDefault="00A64AC3" w:rsidP="00A64AC3">
            <w:pPr>
              <w:rPr>
                <w:rFonts w:ascii="ArialMT" w:hAnsi="ArialMT"/>
                <w:sz w:val="18"/>
                <w:szCs w:val="18"/>
                <w:u w:val="single"/>
              </w:rPr>
            </w:pPr>
            <w:r w:rsidRPr="00247D7C">
              <w:rPr>
                <w:rFonts w:ascii="ArialMT" w:hAnsi="ArialMT"/>
                <w:sz w:val="18"/>
                <w:szCs w:val="18"/>
              </w:rPr>
              <w:t xml:space="preserve">      </w:t>
            </w:r>
            <w:r w:rsidRPr="00247D7C">
              <w:rPr>
                <w:rFonts w:ascii="ArialMT" w:hAnsi="ArialMT"/>
                <w:sz w:val="18"/>
                <w:szCs w:val="18"/>
                <w:u w:val="single"/>
              </w:rPr>
              <w:t xml:space="preserve">Napisy z liter z folii matowej przyklejane do tafli szklanych </w:t>
            </w:r>
          </w:p>
          <w:p w:rsidR="00A64AC3" w:rsidRPr="00247D7C" w:rsidRDefault="00A64AC3" w:rsidP="00A64AC3">
            <w:pPr>
              <w:rPr>
                <w:rFonts w:ascii="ArialMT" w:hAnsi="ArialMT"/>
                <w:sz w:val="18"/>
                <w:szCs w:val="18"/>
              </w:rPr>
            </w:pPr>
            <w:r w:rsidRPr="00247D7C">
              <w:rPr>
                <w:rFonts w:ascii="ArialMT" w:hAnsi="ArialMT"/>
                <w:sz w:val="18"/>
                <w:szCs w:val="18"/>
              </w:rPr>
              <w:t>Drzwi wejściowe do obiektu, przedsionkowe, na salę informacyjną i do korytarzy pracowników, łącznie przyjąć 25 par drzwi, wysokość napisów ok. 15cm, szerokość ok. 90cm - 50 szt.</w:t>
            </w:r>
          </w:p>
          <w:p w:rsidR="00A64AC3" w:rsidRPr="00247D7C" w:rsidRDefault="00A64AC3" w:rsidP="00A64AC3">
            <w:pPr>
              <w:rPr>
                <w:rFonts w:ascii="ArialMT" w:hAnsi="ArialMT"/>
                <w:sz w:val="18"/>
                <w:szCs w:val="18"/>
              </w:rPr>
            </w:pPr>
            <w:r w:rsidRPr="00247D7C">
              <w:rPr>
                <w:rFonts w:ascii="ArialMT" w:hAnsi="ArialMT"/>
                <w:sz w:val="18"/>
                <w:szCs w:val="18"/>
              </w:rPr>
              <w:t>Z matowej folii samoprzylepnej, poliestrowej o gr. ok. 50mikrometrów, folia charakteryzująca się dużą stabilnością wymiarów odporna na proces starzenia (w zakresie trwa</w:t>
            </w:r>
            <w:r w:rsidR="00414A5D" w:rsidRPr="00247D7C">
              <w:rPr>
                <w:rFonts w:ascii="ArialMT" w:hAnsi="ArialMT"/>
                <w:sz w:val="18"/>
                <w:szCs w:val="18"/>
              </w:rPr>
              <w:t>ł</w:t>
            </w:r>
            <w:r w:rsidRPr="00247D7C">
              <w:rPr>
                <w:rFonts w:ascii="ArialMT" w:hAnsi="ArialMT"/>
                <w:sz w:val="18"/>
                <w:szCs w:val="18"/>
              </w:rPr>
              <w:t>o</w:t>
            </w:r>
            <w:r w:rsidR="00414A5D" w:rsidRPr="00247D7C">
              <w:rPr>
                <w:rFonts w:ascii="ArialMT" w:hAnsi="ArialMT"/>
                <w:sz w:val="18"/>
                <w:szCs w:val="18"/>
              </w:rPr>
              <w:t>ś</w:t>
            </w:r>
            <w:r w:rsidRPr="00247D7C">
              <w:rPr>
                <w:rFonts w:ascii="ArialMT" w:hAnsi="ArialMT"/>
                <w:sz w:val="18"/>
                <w:szCs w:val="18"/>
              </w:rPr>
              <w:t>ci koloru, faktury i technologii przyklejenia).</w:t>
            </w:r>
          </w:p>
          <w:p w:rsidR="00A64AC3" w:rsidRPr="00247D7C" w:rsidRDefault="00A64AC3" w:rsidP="00A64AC3">
            <w:pPr>
              <w:rPr>
                <w:rFonts w:ascii="ArialMT" w:hAnsi="ArialMT"/>
                <w:sz w:val="18"/>
                <w:szCs w:val="18"/>
              </w:rPr>
            </w:pPr>
            <w:r w:rsidRPr="00247D7C">
              <w:rPr>
                <w:rFonts w:ascii="ArialMT" w:hAnsi="ArialMT"/>
                <w:sz w:val="18"/>
                <w:szCs w:val="18"/>
              </w:rPr>
              <w:t>Klejenie ma zapewniać możliwość mycia szkła przy użyciu zwyczajowych środków, ewentualne całkowite usunięcie napisu oraz brak uszkodzeń tafli szklanej.</w:t>
            </w:r>
          </w:p>
          <w:p w:rsidR="00A64AC3" w:rsidRPr="00247D7C" w:rsidRDefault="00A64AC3" w:rsidP="00A64AC3">
            <w:pPr>
              <w:rPr>
                <w:rFonts w:ascii="ArialMT" w:hAnsi="ArialMT"/>
                <w:sz w:val="18"/>
                <w:szCs w:val="18"/>
              </w:rPr>
            </w:pPr>
          </w:p>
          <w:p w:rsidR="00A64AC3" w:rsidRPr="00247D7C" w:rsidRDefault="00A64AC3" w:rsidP="00A64AC3">
            <w:pPr>
              <w:rPr>
                <w:rFonts w:ascii="ArialMT" w:hAnsi="ArialMT"/>
                <w:sz w:val="18"/>
                <w:szCs w:val="18"/>
              </w:rPr>
            </w:pPr>
            <w:r w:rsidRPr="00247D7C">
              <w:rPr>
                <w:rFonts w:ascii="ArialMT" w:hAnsi="ArialMT"/>
                <w:sz w:val="18"/>
                <w:szCs w:val="18"/>
                <w:u w:val="single"/>
              </w:rPr>
              <w:lastRenderedPageBreak/>
              <w:t>Tablice na elewacjach i przy wejściach głównych do obiektu</w:t>
            </w:r>
            <w:r w:rsidRPr="00247D7C">
              <w:rPr>
                <w:rFonts w:ascii="ArialMT" w:hAnsi="ArialMT"/>
                <w:sz w:val="18"/>
                <w:szCs w:val="18"/>
              </w:rPr>
              <w:t xml:space="preserve"> - wymiarowanie wg rysunków elewacji</w:t>
            </w:r>
          </w:p>
          <w:p w:rsidR="00A64AC3" w:rsidRPr="00247D7C" w:rsidRDefault="00A64AC3" w:rsidP="00A64AC3">
            <w:pPr>
              <w:rPr>
                <w:rFonts w:ascii="ArialMT" w:hAnsi="ArialMT"/>
                <w:sz w:val="18"/>
                <w:szCs w:val="18"/>
              </w:rPr>
            </w:pPr>
            <w:r w:rsidRPr="00247D7C">
              <w:rPr>
                <w:rFonts w:ascii="ArialMT" w:hAnsi="ArialMT"/>
                <w:sz w:val="18"/>
                <w:szCs w:val="18"/>
              </w:rPr>
              <w:t xml:space="preserve">- podświetlane tablice z tafli szkła hartowanego lub laminowanego z napisami z folii (wymiary i grubości szkła wg statyki po stronie Wykonawcy) z logo </w:t>
            </w:r>
            <w:r w:rsidR="00414A5D" w:rsidRPr="00247D7C">
              <w:rPr>
                <w:rFonts w:ascii="ArialMT" w:hAnsi="ArialMT"/>
                <w:sz w:val="18"/>
                <w:szCs w:val="18"/>
              </w:rPr>
              <w:t>Centrum</w:t>
            </w:r>
          </w:p>
          <w:p w:rsidR="00A64AC3" w:rsidRPr="00247D7C" w:rsidRDefault="00A64AC3" w:rsidP="00A64AC3">
            <w:pPr>
              <w:rPr>
                <w:rFonts w:ascii="ArialMT" w:hAnsi="ArialMT"/>
                <w:sz w:val="18"/>
                <w:szCs w:val="18"/>
              </w:rPr>
            </w:pPr>
          </w:p>
          <w:p w:rsidR="00A64AC3" w:rsidRPr="00247D7C" w:rsidRDefault="00A64AC3" w:rsidP="00A64AC3">
            <w:pPr>
              <w:rPr>
                <w:rFonts w:ascii="ArialMT" w:hAnsi="ArialMT"/>
                <w:sz w:val="18"/>
                <w:szCs w:val="18"/>
              </w:rPr>
            </w:pPr>
            <w:r w:rsidRPr="00247D7C">
              <w:rPr>
                <w:rFonts w:ascii="ArialMT" w:hAnsi="ArialMT"/>
                <w:sz w:val="18"/>
                <w:szCs w:val="18"/>
              </w:rPr>
              <w:t>Wykonawca jest zobowiązany do opracowania projektu warsztatowego systemu informacji wizualnej oraz uzgodnienia projektu z Zamawiającym i Projektantem pod względem technicznym, estetycznym i merytorycznym oraz do przedstawienia próbek materiałowych oraz pełnowymiarowych makiet każdego typu oznaczeń graficznych do akceptacji. Oznaczenia graficzne muszą Spełniać wymagania, co do wymiarów, koloru, treści, grafiki i typografii Zamawiającego.  Precyzyjna lokalizacja elementów systemu, ich szczegółowe wymiary oraz treść, zostanie uzgodniona w trakcie opracowania projektu informacji wizualnej</w:t>
            </w:r>
          </w:p>
          <w:p w:rsidR="00A64AC3" w:rsidRPr="00247D7C" w:rsidRDefault="00A64AC3" w:rsidP="00A64AC3">
            <w:pPr>
              <w:rPr>
                <w:rFonts w:ascii="ArialMT" w:hAnsi="ArialMT"/>
                <w:sz w:val="18"/>
                <w:szCs w:val="18"/>
              </w:rPr>
            </w:pPr>
          </w:p>
        </w:tc>
        <w:tc>
          <w:tcPr>
            <w:tcW w:w="1144" w:type="dxa"/>
            <w:gridSpan w:val="2"/>
            <w:tcBorders>
              <w:top w:val="single" w:sz="4" w:space="0" w:color="000000"/>
              <w:left w:val="single" w:sz="4" w:space="0" w:color="000000"/>
              <w:bottom w:val="single" w:sz="4" w:space="0" w:color="000000"/>
              <w:right w:val="single" w:sz="4" w:space="0" w:color="000000"/>
            </w:tcBorders>
            <w:shd w:val="clear" w:color="auto" w:fill="auto"/>
          </w:tcPr>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D90887" w:rsidP="00503EAC">
            <w:pPr>
              <w:ind w:firstLine="0"/>
              <w:rPr>
                <w:rFonts w:ascii="ArialMT" w:hAnsi="ArialMT"/>
                <w:sz w:val="18"/>
                <w:szCs w:val="18"/>
              </w:rPr>
            </w:pPr>
            <w:r w:rsidRPr="00247D7C">
              <w:rPr>
                <w:rFonts w:ascii="ArialMT" w:hAnsi="ArialMT"/>
                <w:sz w:val="18"/>
                <w:szCs w:val="18"/>
              </w:rPr>
              <w:t>2x</w:t>
            </w:r>
            <w:r w:rsidR="00B20ACB">
              <w:rPr>
                <w:rFonts w:ascii="ArialMT" w:hAnsi="ArialMT"/>
                <w:sz w:val="18"/>
                <w:szCs w:val="18"/>
              </w:rPr>
              <w:t>...........</w:t>
            </w:r>
            <w:r w:rsidRPr="00247D7C">
              <w:rPr>
                <w:rFonts w:ascii="ArialMT" w:hAnsi="ArialMT"/>
                <w:sz w:val="18"/>
                <w:szCs w:val="18"/>
              </w:rPr>
              <w:t>zł</w:t>
            </w: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C70737" w:rsidP="00503EAC">
            <w:pPr>
              <w:ind w:firstLine="0"/>
              <w:rPr>
                <w:rFonts w:ascii="ArialMT" w:hAnsi="ArialMT"/>
                <w:sz w:val="18"/>
                <w:szCs w:val="18"/>
              </w:rPr>
            </w:pPr>
            <w:r w:rsidRPr="00247D7C">
              <w:rPr>
                <w:rFonts w:ascii="ArialMT" w:hAnsi="ArialMT"/>
                <w:sz w:val="18"/>
                <w:szCs w:val="18"/>
              </w:rPr>
              <w:t>25x</w:t>
            </w:r>
            <w:r w:rsidR="00B20ACB">
              <w:rPr>
                <w:rFonts w:ascii="ArialMT" w:hAnsi="ArialMT"/>
                <w:sz w:val="18"/>
                <w:szCs w:val="18"/>
              </w:rPr>
              <w:t>........</w:t>
            </w:r>
            <w:r w:rsidRPr="00247D7C">
              <w:rPr>
                <w:rFonts w:ascii="ArialMT" w:hAnsi="ArialMT"/>
                <w:sz w:val="18"/>
                <w:szCs w:val="18"/>
              </w:rPr>
              <w:t>zł</w:t>
            </w: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D90887" w:rsidP="00503EAC">
            <w:pPr>
              <w:ind w:firstLine="0"/>
              <w:rPr>
                <w:rFonts w:ascii="ArialMT" w:hAnsi="ArialMT"/>
                <w:sz w:val="18"/>
                <w:szCs w:val="18"/>
              </w:rPr>
            </w:pPr>
            <w:r w:rsidRPr="00247D7C">
              <w:rPr>
                <w:rFonts w:ascii="ArialMT" w:hAnsi="ArialMT"/>
                <w:sz w:val="18"/>
                <w:szCs w:val="18"/>
              </w:rPr>
              <w:t>100x</w:t>
            </w:r>
            <w:r w:rsidR="00B20ACB">
              <w:rPr>
                <w:rFonts w:ascii="ArialMT" w:hAnsi="ArialMT"/>
                <w:sz w:val="18"/>
                <w:szCs w:val="18"/>
              </w:rPr>
              <w:t>.......</w:t>
            </w:r>
            <w:r w:rsidRPr="00247D7C">
              <w:rPr>
                <w:rFonts w:ascii="ArialMT" w:hAnsi="ArialMT"/>
                <w:sz w:val="18"/>
                <w:szCs w:val="18"/>
              </w:rPr>
              <w:t>zł</w:t>
            </w: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D90887" w:rsidP="00503EAC">
            <w:pPr>
              <w:ind w:firstLine="0"/>
              <w:rPr>
                <w:rFonts w:ascii="ArialMT" w:hAnsi="ArialMT"/>
                <w:sz w:val="18"/>
                <w:szCs w:val="18"/>
              </w:rPr>
            </w:pPr>
            <w:r w:rsidRPr="00247D7C">
              <w:rPr>
                <w:rFonts w:ascii="ArialMT" w:hAnsi="ArialMT"/>
                <w:sz w:val="18"/>
                <w:szCs w:val="18"/>
              </w:rPr>
              <w:t>15x</w:t>
            </w:r>
            <w:r w:rsidR="00B20ACB">
              <w:rPr>
                <w:rFonts w:ascii="ArialMT" w:hAnsi="ArialMT"/>
                <w:sz w:val="18"/>
                <w:szCs w:val="18"/>
              </w:rPr>
              <w:t>.......</w:t>
            </w:r>
            <w:r w:rsidRPr="00247D7C">
              <w:rPr>
                <w:rFonts w:ascii="ArialMT" w:hAnsi="ArialMT"/>
                <w:sz w:val="18"/>
                <w:szCs w:val="18"/>
              </w:rPr>
              <w:t>zł</w:t>
            </w:r>
            <w:r w:rsidR="00503EAC" w:rsidRPr="00247D7C">
              <w:rPr>
                <w:rFonts w:ascii="ArialMT" w:hAnsi="ArialMT" w:hint="eastAsia"/>
                <w:sz w:val="18"/>
                <w:szCs w:val="18"/>
              </w:rPr>
              <w:t> </w:t>
            </w:r>
          </w:p>
          <w:p w:rsidR="00503EAC" w:rsidRPr="00247D7C" w:rsidRDefault="00D90887" w:rsidP="00503EAC">
            <w:pPr>
              <w:ind w:firstLine="0"/>
              <w:rPr>
                <w:rFonts w:ascii="ArialMT" w:hAnsi="ArialMT"/>
                <w:sz w:val="18"/>
                <w:szCs w:val="18"/>
              </w:rPr>
            </w:pPr>
            <w:r w:rsidRPr="00247D7C">
              <w:rPr>
                <w:rFonts w:ascii="ArialMT" w:hAnsi="ArialMT"/>
                <w:sz w:val="18"/>
                <w:szCs w:val="18"/>
              </w:rPr>
              <w:t>20x</w:t>
            </w:r>
            <w:r w:rsidR="00B20ACB">
              <w:rPr>
                <w:rFonts w:ascii="ArialMT" w:hAnsi="ArialMT"/>
                <w:sz w:val="18"/>
                <w:szCs w:val="18"/>
              </w:rPr>
              <w:t>.......</w:t>
            </w:r>
            <w:r w:rsidRPr="00247D7C">
              <w:rPr>
                <w:rFonts w:ascii="ArialMT" w:hAnsi="ArialMT"/>
                <w:sz w:val="18"/>
                <w:szCs w:val="18"/>
              </w:rPr>
              <w:t>zł</w:t>
            </w: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503EAC" w:rsidRPr="00247D7C" w:rsidRDefault="00503EAC" w:rsidP="00503EAC">
            <w:pPr>
              <w:ind w:firstLine="0"/>
              <w:rPr>
                <w:rFonts w:ascii="ArialMT" w:hAnsi="ArialMT"/>
                <w:sz w:val="18"/>
                <w:szCs w:val="18"/>
              </w:rPr>
            </w:pPr>
          </w:p>
          <w:p w:rsidR="00A64AC3" w:rsidRPr="00247D7C" w:rsidRDefault="00D90887" w:rsidP="00503EAC">
            <w:pPr>
              <w:ind w:firstLine="0"/>
              <w:rPr>
                <w:rFonts w:ascii="ArialMT" w:hAnsi="ArialMT"/>
                <w:sz w:val="18"/>
                <w:szCs w:val="18"/>
              </w:rPr>
            </w:pPr>
            <w:r w:rsidRPr="00247D7C">
              <w:rPr>
                <w:rFonts w:ascii="ArialMT" w:hAnsi="ArialMT"/>
                <w:sz w:val="18"/>
                <w:szCs w:val="18"/>
              </w:rPr>
              <w:t>50x</w:t>
            </w:r>
            <w:r w:rsidR="00B20ACB">
              <w:rPr>
                <w:rFonts w:ascii="ArialMT" w:hAnsi="ArialMT"/>
                <w:sz w:val="18"/>
                <w:szCs w:val="18"/>
              </w:rPr>
              <w:t>.......</w:t>
            </w:r>
            <w:r w:rsidRPr="00247D7C">
              <w:rPr>
                <w:rFonts w:ascii="ArialMT" w:hAnsi="ArialMT"/>
                <w:sz w:val="18"/>
                <w:szCs w:val="18"/>
              </w:rPr>
              <w:t>zł</w:t>
            </w:r>
          </w:p>
          <w:p w:rsidR="00503EAC" w:rsidRPr="00247D7C" w:rsidRDefault="00503EAC" w:rsidP="00503EAC">
            <w:pPr>
              <w:ind w:firstLine="0"/>
              <w:rPr>
                <w:rFonts w:ascii="ArialMT" w:hAnsi="ArialMT"/>
                <w:sz w:val="18"/>
                <w:szCs w:val="18"/>
              </w:rPr>
            </w:pPr>
          </w:p>
          <w:p w:rsidR="00C70737" w:rsidRPr="00247D7C" w:rsidRDefault="00C70737" w:rsidP="00A64AC3">
            <w:pPr>
              <w:rPr>
                <w:rFonts w:ascii="ArialMT" w:hAnsi="ArialMT"/>
                <w:sz w:val="18"/>
                <w:szCs w:val="18"/>
              </w:rPr>
            </w:pPr>
          </w:p>
          <w:p w:rsidR="00C70737" w:rsidRPr="00247D7C" w:rsidRDefault="00C70737" w:rsidP="00C70737">
            <w:pPr>
              <w:ind w:firstLine="0"/>
              <w:rPr>
                <w:rFonts w:ascii="ArialMT" w:hAnsi="ArialMT"/>
                <w:sz w:val="18"/>
                <w:szCs w:val="18"/>
              </w:rPr>
            </w:pPr>
          </w:p>
          <w:p w:rsidR="00C70737" w:rsidRPr="00247D7C" w:rsidRDefault="00C70737" w:rsidP="00C70737">
            <w:pPr>
              <w:ind w:firstLine="0"/>
              <w:rPr>
                <w:rFonts w:ascii="ArialMT" w:hAnsi="ArialMT"/>
                <w:sz w:val="18"/>
                <w:szCs w:val="18"/>
              </w:rPr>
            </w:pPr>
          </w:p>
          <w:p w:rsidR="00C70737" w:rsidRPr="00247D7C" w:rsidRDefault="00C70737" w:rsidP="00C70737">
            <w:pPr>
              <w:ind w:firstLine="0"/>
              <w:rPr>
                <w:rFonts w:ascii="ArialMT" w:hAnsi="ArialMT"/>
                <w:sz w:val="18"/>
                <w:szCs w:val="18"/>
              </w:rPr>
            </w:pPr>
          </w:p>
          <w:p w:rsidR="00C70737" w:rsidRPr="00247D7C" w:rsidRDefault="00C70737" w:rsidP="00C70737">
            <w:pPr>
              <w:ind w:firstLine="0"/>
              <w:rPr>
                <w:rFonts w:ascii="ArialMT" w:hAnsi="ArialMT"/>
                <w:sz w:val="18"/>
                <w:szCs w:val="18"/>
              </w:rPr>
            </w:pPr>
          </w:p>
          <w:p w:rsidR="00503EAC" w:rsidRPr="00247D7C" w:rsidRDefault="00B20ACB" w:rsidP="00247D7C">
            <w:pPr>
              <w:ind w:firstLine="0"/>
              <w:rPr>
                <w:rFonts w:ascii="ArialMT" w:hAnsi="ArialMT"/>
                <w:sz w:val="18"/>
                <w:szCs w:val="18"/>
              </w:rPr>
            </w:pPr>
            <w:r>
              <w:rPr>
                <w:rFonts w:ascii="ArialMT" w:hAnsi="ArialMT"/>
                <w:sz w:val="18"/>
                <w:szCs w:val="18"/>
              </w:rPr>
              <w:t>.............</w:t>
            </w:r>
            <w:r w:rsidR="00D90887" w:rsidRPr="00247D7C">
              <w:rPr>
                <w:rFonts w:ascii="ArialMT" w:hAnsi="ArialMT"/>
                <w:sz w:val="18"/>
                <w:szCs w:val="18"/>
              </w:rPr>
              <w:t>zł</w:t>
            </w:r>
          </w:p>
        </w:tc>
      </w:tr>
    </w:tbl>
    <w:p w:rsidR="008573AD" w:rsidRDefault="008573AD" w:rsidP="008573AD">
      <w:pPr>
        <w:widowControl/>
        <w:suppressAutoHyphens w:val="0"/>
        <w:spacing w:line="240" w:lineRule="auto"/>
        <w:ind w:right="0" w:firstLine="0"/>
        <w:rPr>
          <w:rFonts w:eastAsia="Calibri"/>
          <w:b/>
          <w:sz w:val="18"/>
          <w:szCs w:val="18"/>
          <w:lang w:eastAsia="en-US"/>
        </w:rPr>
      </w:pPr>
    </w:p>
    <w:p w:rsidR="00837E80" w:rsidRPr="00247D7C" w:rsidRDefault="00837E80" w:rsidP="00D459A9">
      <w:pPr>
        <w:widowControl/>
        <w:suppressAutoHyphens w:val="0"/>
        <w:spacing w:line="240" w:lineRule="auto"/>
        <w:ind w:right="0" w:firstLine="0"/>
        <w:rPr>
          <w:rFonts w:eastAsia="Calibri"/>
          <w:b/>
          <w:sz w:val="18"/>
          <w:szCs w:val="18"/>
          <w:lang w:eastAsia="en-US"/>
        </w:rPr>
      </w:pPr>
      <w:r w:rsidRPr="00247D7C">
        <w:rPr>
          <w:rFonts w:eastAsia="Calibri"/>
          <w:b/>
          <w:sz w:val="18"/>
          <w:szCs w:val="18"/>
          <w:lang w:eastAsia="en-US"/>
        </w:rPr>
        <w:t>MEBLE</w:t>
      </w:r>
    </w:p>
    <w:p w:rsidR="008573AD" w:rsidRPr="00247D7C" w:rsidRDefault="008573AD" w:rsidP="008573AD">
      <w:pPr>
        <w:widowControl/>
        <w:suppressAutoHyphens w:val="0"/>
        <w:spacing w:line="240" w:lineRule="auto"/>
        <w:ind w:right="0" w:firstLine="0"/>
        <w:rPr>
          <w:rFonts w:eastAsia="Calibri"/>
          <w:b/>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204"/>
        <w:gridCol w:w="3543"/>
      </w:tblGrid>
      <w:tr w:rsidR="008573AD" w:rsidRPr="00247D7C" w:rsidTr="00E23258">
        <w:trPr>
          <w:trHeight w:val="402"/>
        </w:trPr>
        <w:tc>
          <w:tcPr>
            <w:tcW w:w="6204" w:type="dxa"/>
            <w:shd w:val="pct20" w:color="auto" w:fill="auto"/>
          </w:tcPr>
          <w:p w:rsidR="008573AD" w:rsidRPr="00247D7C" w:rsidRDefault="008573AD" w:rsidP="00EA56E0">
            <w:pPr>
              <w:widowControl/>
              <w:suppressAutoHyphens w:val="0"/>
              <w:spacing w:line="240" w:lineRule="auto"/>
              <w:ind w:right="0" w:firstLine="0"/>
              <w:jc w:val="left"/>
              <w:rPr>
                <w:rFonts w:eastAsia="Calibri"/>
                <w:b/>
                <w:bCs/>
                <w:sz w:val="18"/>
                <w:szCs w:val="18"/>
                <w:lang w:eastAsia="en-US"/>
              </w:rPr>
            </w:pPr>
            <w:r w:rsidRPr="00247D7C">
              <w:rPr>
                <w:rFonts w:eastAsia="Calibri"/>
                <w:b/>
                <w:bCs/>
                <w:sz w:val="18"/>
                <w:szCs w:val="18"/>
                <w:lang w:eastAsia="en-US"/>
              </w:rPr>
              <w:t xml:space="preserve">Stół </w:t>
            </w:r>
            <w:r w:rsidR="00EA56E0" w:rsidRPr="00247D7C">
              <w:rPr>
                <w:rFonts w:eastAsia="Calibri"/>
                <w:b/>
                <w:bCs/>
                <w:sz w:val="18"/>
                <w:szCs w:val="18"/>
                <w:lang w:eastAsia="en-US"/>
              </w:rPr>
              <w:t>K</w:t>
            </w:r>
            <w:r w:rsidRPr="00247D7C">
              <w:rPr>
                <w:rFonts w:eastAsia="Calibri"/>
                <w:b/>
                <w:bCs/>
                <w:sz w:val="18"/>
                <w:szCs w:val="18"/>
                <w:lang w:eastAsia="en-US"/>
              </w:rPr>
              <w:t xml:space="preserve">. </w:t>
            </w:r>
          </w:p>
        </w:tc>
        <w:tc>
          <w:tcPr>
            <w:tcW w:w="3543" w:type="dxa"/>
            <w:shd w:val="pct20" w:color="auto" w:fill="auto"/>
          </w:tcPr>
          <w:p w:rsidR="008573AD" w:rsidRPr="00247D7C" w:rsidRDefault="004E05A4" w:rsidP="00B20ACB">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 xml:space="preserve">22 </w:t>
            </w:r>
            <w:proofErr w:type="spellStart"/>
            <w:r w:rsidRPr="00247D7C">
              <w:rPr>
                <w:rFonts w:eastAsia="Calibri"/>
                <w:b/>
                <w:bCs/>
                <w:sz w:val="18"/>
                <w:szCs w:val="18"/>
                <w:lang w:eastAsia="en-US"/>
              </w:rPr>
              <w:t>szt.</w:t>
            </w:r>
            <w:r w:rsidR="006A750A">
              <w:rPr>
                <w:rFonts w:eastAsia="Calibri"/>
                <w:b/>
                <w:bCs/>
                <w:sz w:val="18"/>
                <w:szCs w:val="18"/>
                <w:lang w:eastAsia="en-US"/>
              </w:rPr>
              <w:t>x</w:t>
            </w:r>
            <w:proofErr w:type="spellEnd"/>
            <w:r w:rsidR="00B20ACB">
              <w:rPr>
                <w:rFonts w:eastAsia="Calibri"/>
                <w:b/>
                <w:bCs/>
                <w:sz w:val="18"/>
                <w:szCs w:val="18"/>
                <w:lang w:eastAsia="en-US"/>
              </w:rPr>
              <w:t>......</w:t>
            </w:r>
            <w:r w:rsidR="00F77786">
              <w:rPr>
                <w:rFonts w:eastAsia="Calibri"/>
                <w:b/>
                <w:bCs/>
                <w:sz w:val="18"/>
                <w:szCs w:val="18"/>
                <w:lang w:eastAsia="en-US"/>
              </w:rPr>
              <w:t>=</w:t>
            </w:r>
            <w:r w:rsidR="00B20ACB">
              <w:rPr>
                <w:rFonts w:eastAsia="Calibri"/>
                <w:b/>
                <w:bCs/>
                <w:sz w:val="18"/>
                <w:szCs w:val="18"/>
                <w:lang w:eastAsia="en-US"/>
              </w:rPr>
              <w:t>............</w:t>
            </w:r>
            <w:r w:rsidR="00F77786">
              <w:rPr>
                <w:rFonts w:eastAsia="Calibri"/>
                <w:b/>
                <w:bCs/>
                <w:sz w:val="18"/>
                <w:szCs w:val="18"/>
                <w:lang w:eastAsia="en-US"/>
              </w:rPr>
              <w:t>6</w:t>
            </w:r>
            <w:r w:rsidR="00414028">
              <w:rPr>
                <w:rFonts w:eastAsia="Calibri"/>
                <w:b/>
                <w:bCs/>
                <w:sz w:val="18"/>
                <w:szCs w:val="18"/>
                <w:lang w:eastAsia="en-US"/>
              </w:rPr>
              <w:t>zł</w:t>
            </w:r>
          </w:p>
        </w:tc>
      </w:tr>
      <w:tr w:rsidR="008573AD" w:rsidRPr="00247D7C" w:rsidTr="00E23258">
        <w:tc>
          <w:tcPr>
            <w:tcW w:w="6204" w:type="dxa"/>
          </w:tcPr>
          <w:p w:rsidR="008573AD" w:rsidRPr="00247D7C" w:rsidRDefault="008573AD" w:rsidP="00E23258">
            <w:pPr>
              <w:widowControl/>
              <w:suppressAutoHyphens w:val="0"/>
              <w:spacing w:line="240" w:lineRule="auto"/>
              <w:ind w:right="0" w:firstLine="0"/>
              <w:rPr>
                <w:rFonts w:eastAsia="Calibri"/>
                <w:b/>
                <w:bCs/>
                <w:sz w:val="18"/>
                <w:szCs w:val="18"/>
                <w:lang w:eastAsia="en-US"/>
              </w:rPr>
            </w:pPr>
          </w:p>
          <w:p w:rsidR="008573AD" w:rsidRPr="00247D7C" w:rsidRDefault="008573AD" w:rsidP="00E23258">
            <w:pPr>
              <w:widowControl/>
              <w:suppressAutoHyphens w:val="0"/>
              <w:spacing w:line="240" w:lineRule="auto"/>
              <w:ind w:right="0" w:firstLine="0"/>
              <w:rPr>
                <w:rFonts w:eastAsia="Calibri"/>
                <w:b/>
                <w:sz w:val="18"/>
                <w:szCs w:val="18"/>
                <w:lang w:eastAsia="en-US"/>
              </w:rPr>
            </w:pPr>
            <w:r w:rsidRPr="00247D7C">
              <w:rPr>
                <w:rFonts w:eastAsia="Calibri"/>
                <w:b/>
                <w:sz w:val="18"/>
                <w:szCs w:val="18"/>
                <w:lang w:eastAsia="en-US"/>
              </w:rPr>
              <w:t xml:space="preserve">Stół </w:t>
            </w:r>
            <w:r w:rsidR="00EA56E0" w:rsidRPr="00247D7C">
              <w:rPr>
                <w:rFonts w:eastAsia="Calibri"/>
                <w:b/>
                <w:sz w:val="18"/>
                <w:szCs w:val="18"/>
                <w:lang w:eastAsia="en-US"/>
              </w:rPr>
              <w:t>konsumpcyjny</w:t>
            </w:r>
            <w:r w:rsidRPr="00247D7C">
              <w:rPr>
                <w:rFonts w:eastAsia="Calibri"/>
                <w:b/>
                <w:sz w:val="18"/>
                <w:szCs w:val="18"/>
                <w:lang w:eastAsia="en-US"/>
              </w:rPr>
              <w:t xml:space="preserve"> duży</w:t>
            </w:r>
          </w:p>
          <w:p w:rsidR="008573AD" w:rsidRPr="00247D7C" w:rsidRDefault="008573AD" w:rsidP="00E23258">
            <w:pPr>
              <w:widowControl/>
              <w:suppressAutoHyphens w:val="0"/>
              <w:spacing w:line="240" w:lineRule="auto"/>
              <w:ind w:right="0" w:firstLine="0"/>
              <w:rPr>
                <w:sz w:val="18"/>
                <w:szCs w:val="18"/>
                <w:lang w:eastAsia="pl-PL"/>
              </w:rPr>
            </w:pPr>
            <w:r w:rsidRPr="00247D7C">
              <w:rPr>
                <w:sz w:val="18"/>
                <w:szCs w:val="18"/>
                <w:lang w:eastAsia="pl-PL"/>
              </w:rPr>
              <w:t xml:space="preserve">Podstawa stołu złożona z czterech nóg wykonanych z chromowanych lub lakierowanych rur. Blat z płyty pokrytej okleiną naturalną (fornirem). Wysokość stołu dostosowana do standardowych krzeseł. </w:t>
            </w:r>
            <w:r w:rsidRPr="00247D7C">
              <w:rPr>
                <w:sz w:val="18"/>
                <w:szCs w:val="18"/>
                <w:lang w:eastAsia="pl-PL"/>
              </w:rPr>
              <w:br/>
              <w:t xml:space="preserve">Wysokość: </w:t>
            </w:r>
            <w:smartTag w:uri="urn:schemas-microsoft-com:office:smarttags" w:element="metricconverter">
              <w:smartTagPr>
                <w:attr w:name="ProductID" w:val="72 cm"/>
              </w:smartTagPr>
              <w:r w:rsidRPr="00247D7C">
                <w:rPr>
                  <w:sz w:val="18"/>
                  <w:szCs w:val="18"/>
                  <w:lang w:eastAsia="pl-PL"/>
                </w:rPr>
                <w:t>72 cm</w:t>
              </w:r>
            </w:smartTag>
          </w:p>
          <w:p w:rsidR="008573AD" w:rsidRPr="00247D7C" w:rsidRDefault="008573AD" w:rsidP="00E23258">
            <w:pPr>
              <w:widowControl/>
              <w:suppressAutoHyphens w:val="0"/>
              <w:spacing w:line="240" w:lineRule="auto"/>
              <w:ind w:right="0" w:firstLine="0"/>
              <w:rPr>
                <w:sz w:val="18"/>
                <w:szCs w:val="18"/>
                <w:lang w:eastAsia="pl-PL"/>
              </w:rPr>
            </w:pPr>
            <w:r w:rsidRPr="00247D7C">
              <w:rPr>
                <w:sz w:val="18"/>
                <w:szCs w:val="18"/>
                <w:lang w:eastAsia="pl-PL"/>
              </w:rPr>
              <w:t xml:space="preserve">Wymiary blatu: </w:t>
            </w:r>
            <w:r w:rsidR="00D64F53" w:rsidRPr="00247D7C">
              <w:rPr>
                <w:sz w:val="18"/>
                <w:szCs w:val="18"/>
                <w:lang w:eastAsia="pl-PL"/>
              </w:rPr>
              <w:t>15</w:t>
            </w:r>
            <w:r w:rsidRPr="00247D7C">
              <w:rPr>
                <w:sz w:val="18"/>
                <w:szCs w:val="18"/>
                <w:lang w:eastAsia="pl-PL"/>
              </w:rPr>
              <w:t xml:space="preserve">0 / </w:t>
            </w:r>
            <w:smartTag w:uri="urn:schemas-microsoft-com:office:smarttags" w:element="metricconverter">
              <w:smartTagPr>
                <w:attr w:name="ProductID" w:val="90 cm"/>
              </w:smartTagPr>
              <w:r w:rsidR="00D64F53" w:rsidRPr="00247D7C">
                <w:rPr>
                  <w:sz w:val="18"/>
                  <w:szCs w:val="18"/>
                  <w:lang w:eastAsia="pl-PL"/>
                </w:rPr>
                <w:t>9</w:t>
              </w:r>
              <w:r w:rsidRPr="00247D7C">
                <w:rPr>
                  <w:sz w:val="18"/>
                  <w:szCs w:val="18"/>
                  <w:lang w:eastAsia="pl-PL"/>
                </w:rPr>
                <w:t>0 cm</w:t>
              </w:r>
            </w:smartTag>
          </w:p>
          <w:p w:rsidR="008573AD" w:rsidRPr="00247D7C" w:rsidRDefault="008573AD" w:rsidP="00E23258">
            <w:pPr>
              <w:widowControl/>
              <w:suppressAutoHyphens w:val="0"/>
              <w:spacing w:line="240" w:lineRule="auto"/>
              <w:ind w:right="0" w:firstLine="0"/>
              <w:rPr>
                <w:sz w:val="18"/>
                <w:szCs w:val="18"/>
                <w:lang w:eastAsia="pl-PL"/>
              </w:rPr>
            </w:pPr>
            <w:r w:rsidRPr="00247D7C">
              <w:rPr>
                <w:sz w:val="18"/>
                <w:szCs w:val="18"/>
                <w:lang w:eastAsia="pl-PL"/>
              </w:rPr>
              <w:t xml:space="preserve">Grubość blatu: </w:t>
            </w:r>
            <w:smartTag w:uri="urn:schemas-microsoft-com:office:smarttags" w:element="metricconverter">
              <w:smartTagPr>
                <w:attr w:name="ProductID" w:val="22 mm"/>
              </w:smartTagPr>
              <w:r w:rsidRPr="00247D7C">
                <w:rPr>
                  <w:sz w:val="18"/>
                  <w:szCs w:val="18"/>
                  <w:lang w:eastAsia="pl-PL"/>
                </w:rPr>
                <w:t>22 mm</w:t>
              </w:r>
            </w:smartTag>
          </w:p>
          <w:p w:rsidR="008573AD" w:rsidRPr="00247D7C" w:rsidRDefault="008573AD" w:rsidP="00E23258">
            <w:pPr>
              <w:widowControl/>
              <w:suppressAutoHyphens w:val="0"/>
              <w:spacing w:line="240" w:lineRule="auto"/>
              <w:ind w:right="0" w:firstLine="0"/>
              <w:rPr>
                <w:rFonts w:eastAsia="Calibri"/>
                <w:sz w:val="18"/>
                <w:szCs w:val="18"/>
                <w:lang w:eastAsia="en-US"/>
              </w:rPr>
            </w:pPr>
            <w:r w:rsidRPr="00247D7C">
              <w:rPr>
                <w:rFonts w:eastAsia="Calibri"/>
                <w:sz w:val="18"/>
                <w:szCs w:val="18"/>
                <w:lang w:eastAsia="en-US"/>
              </w:rPr>
              <w:t>Kolorystyka wg wzornika producenta, do ustalenia z projektantem i zamawiającym</w:t>
            </w:r>
          </w:p>
          <w:p w:rsidR="008573AD" w:rsidRPr="00247D7C" w:rsidRDefault="008573AD" w:rsidP="00E23258">
            <w:pPr>
              <w:widowControl/>
              <w:suppressAutoHyphens w:val="0"/>
              <w:spacing w:line="240" w:lineRule="auto"/>
              <w:ind w:right="0" w:firstLine="0"/>
              <w:rPr>
                <w:sz w:val="18"/>
                <w:szCs w:val="18"/>
                <w:lang w:eastAsia="pl-PL"/>
              </w:rPr>
            </w:pPr>
            <w:r w:rsidRPr="00247D7C">
              <w:rPr>
                <w:sz w:val="18"/>
                <w:szCs w:val="18"/>
                <w:lang w:eastAsia="pl-PL"/>
              </w:rPr>
              <w:t xml:space="preserve">Stelaż  - kolor </w:t>
            </w:r>
            <w:proofErr w:type="spellStart"/>
            <w:r w:rsidRPr="00247D7C">
              <w:rPr>
                <w:sz w:val="18"/>
                <w:szCs w:val="18"/>
                <w:lang w:eastAsia="pl-PL"/>
              </w:rPr>
              <w:t>alu</w:t>
            </w:r>
            <w:proofErr w:type="spellEnd"/>
          </w:p>
        </w:tc>
        <w:tc>
          <w:tcPr>
            <w:tcW w:w="3543" w:type="dxa"/>
          </w:tcPr>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2026920" cy="1912620"/>
                  <wp:effectExtent l="19050" t="0" r="0" b="0"/>
                  <wp:docPr id="34"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0"/>
                          <pic:cNvPicPr>
                            <a:picLocks noChangeAspect="1" noChangeArrowheads="1"/>
                          </pic:cNvPicPr>
                        </pic:nvPicPr>
                        <pic:blipFill>
                          <a:blip r:embed="rId37" cstate="print"/>
                          <a:srcRect/>
                          <a:stretch>
                            <a:fillRect/>
                          </a:stretch>
                        </pic:blipFill>
                        <pic:spPr bwMode="auto">
                          <a:xfrm>
                            <a:off x="0" y="0"/>
                            <a:ext cx="2026920" cy="1912620"/>
                          </a:xfrm>
                          <a:prstGeom prst="rect">
                            <a:avLst/>
                          </a:prstGeom>
                          <a:noFill/>
                          <a:ln w="9525">
                            <a:noFill/>
                            <a:miter lim="800000"/>
                            <a:headEnd/>
                            <a:tailEnd/>
                          </a:ln>
                        </pic:spPr>
                      </pic:pic>
                    </a:graphicData>
                  </a:graphic>
                </wp:inline>
              </w:drawing>
            </w:r>
          </w:p>
        </w:tc>
      </w:tr>
    </w:tbl>
    <w:p w:rsidR="008573AD" w:rsidRPr="00247D7C" w:rsidRDefault="008573AD" w:rsidP="008573AD">
      <w:pPr>
        <w:widowControl/>
        <w:suppressAutoHyphens w:val="0"/>
        <w:spacing w:line="240" w:lineRule="auto"/>
        <w:ind w:right="0" w:firstLine="0"/>
        <w:rPr>
          <w:rFonts w:eastAsia="Calibri"/>
          <w:b/>
          <w:sz w:val="18"/>
          <w:szCs w:val="18"/>
          <w:lang w:eastAsia="en-US"/>
        </w:rPr>
      </w:pPr>
    </w:p>
    <w:p w:rsidR="008573AD" w:rsidRPr="00247D7C" w:rsidRDefault="008573AD" w:rsidP="008573AD">
      <w:pPr>
        <w:widowControl/>
        <w:suppressAutoHyphens w:val="0"/>
        <w:spacing w:line="240" w:lineRule="auto"/>
        <w:ind w:right="0" w:firstLine="0"/>
        <w:jc w:val="left"/>
        <w:rPr>
          <w:rFonts w:eastAsia="Calibri"/>
          <w:b/>
          <w:bCs/>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11"/>
        <w:gridCol w:w="4536"/>
      </w:tblGrid>
      <w:tr w:rsidR="008573AD" w:rsidRPr="00247D7C" w:rsidTr="00E23258">
        <w:trPr>
          <w:trHeight w:val="402"/>
        </w:trPr>
        <w:tc>
          <w:tcPr>
            <w:tcW w:w="5211" w:type="dxa"/>
            <w:shd w:val="pct20" w:color="auto" w:fill="auto"/>
          </w:tcPr>
          <w:p w:rsidR="008573AD" w:rsidRPr="00247D7C" w:rsidRDefault="008573AD" w:rsidP="00EA56E0">
            <w:pPr>
              <w:widowControl/>
              <w:suppressAutoHyphens w:val="0"/>
              <w:spacing w:line="240" w:lineRule="auto"/>
              <w:ind w:right="0" w:firstLine="0"/>
              <w:jc w:val="left"/>
              <w:rPr>
                <w:rFonts w:eastAsia="Calibri"/>
                <w:b/>
                <w:bCs/>
                <w:sz w:val="18"/>
                <w:szCs w:val="18"/>
                <w:lang w:eastAsia="en-US"/>
              </w:rPr>
            </w:pPr>
            <w:r w:rsidRPr="00247D7C">
              <w:rPr>
                <w:rFonts w:eastAsia="Calibri"/>
                <w:b/>
                <w:bCs/>
                <w:sz w:val="18"/>
                <w:szCs w:val="18"/>
                <w:lang w:eastAsia="en-US"/>
              </w:rPr>
              <w:t xml:space="preserve">Krzesło </w:t>
            </w:r>
            <w:r w:rsidR="00EA56E0" w:rsidRPr="00247D7C">
              <w:rPr>
                <w:rFonts w:eastAsia="Calibri"/>
                <w:b/>
                <w:bCs/>
                <w:sz w:val="18"/>
                <w:szCs w:val="18"/>
                <w:lang w:eastAsia="en-US"/>
              </w:rPr>
              <w:t>K</w:t>
            </w:r>
            <w:r w:rsidRPr="00247D7C">
              <w:rPr>
                <w:rFonts w:eastAsia="Calibri"/>
                <w:b/>
                <w:bCs/>
                <w:sz w:val="18"/>
                <w:szCs w:val="18"/>
                <w:lang w:eastAsia="en-US"/>
              </w:rPr>
              <w:t xml:space="preserve">.  </w:t>
            </w:r>
          </w:p>
        </w:tc>
        <w:tc>
          <w:tcPr>
            <w:tcW w:w="4536" w:type="dxa"/>
            <w:shd w:val="pct20" w:color="auto" w:fill="auto"/>
          </w:tcPr>
          <w:p w:rsidR="006A750A" w:rsidRDefault="004E05A4" w:rsidP="00E23258">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 xml:space="preserve">88 </w:t>
            </w:r>
            <w:proofErr w:type="spellStart"/>
            <w:r w:rsidRPr="00247D7C">
              <w:rPr>
                <w:rFonts w:eastAsia="Calibri"/>
                <w:b/>
                <w:bCs/>
                <w:sz w:val="18"/>
                <w:szCs w:val="18"/>
                <w:lang w:eastAsia="en-US"/>
              </w:rPr>
              <w:t>szt.</w:t>
            </w:r>
            <w:r w:rsidR="006A750A">
              <w:rPr>
                <w:rFonts w:eastAsia="Calibri"/>
                <w:b/>
                <w:bCs/>
                <w:sz w:val="18"/>
                <w:szCs w:val="18"/>
                <w:lang w:eastAsia="en-US"/>
              </w:rPr>
              <w:t>x</w:t>
            </w:r>
            <w:proofErr w:type="spellEnd"/>
            <w:r w:rsidR="00B20ACB">
              <w:rPr>
                <w:rFonts w:eastAsia="Calibri"/>
                <w:b/>
                <w:bCs/>
                <w:sz w:val="18"/>
                <w:szCs w:val="18"/>
                <w:lang w:eastAsia="en-US"/>
              </w:rPr>
              <w:t>.......</w:t>
            </w:r>
            <w:r w:rsidR="00F77786">
              <w:rPr>
                <w:rFonts w:eastAsia="Calibri"/>
                <w:b/>
                <w:bCs/>
                <w:sz w:val="18"/>
                <w:szCs w:val="18"/>
                <w:lang w:eastAsia="en-US"/>
              </w:rPr>
              <w:t>=</w:t>
            </w:r>
            <w:r w:rsidR="00B20ACB">
              <w:rPr>
                <w:rFonts w:eastAsia="Calibri"/>
                <w:b/>
                <w:bCs/>
                <w:sz w:val="18"/>
                <w:szCs w:val="18"/>
                <w:lang w:eastAsia="en-US"/>
              </w:rPr>
              <w:t>...............</w:t>
            </w:r>
            <w:r w:rsidR="00414028">
              <w:rPr>
                <w:rFonts w:eastAsia="Calibri"/>
                <w:b/>
                <w:bCs/>
                <w:sz w:val="18"/>
                <w:szCs w:val="18"/>
                <w:lang w:eastAsia="en-US"/>
              </w:rPr>
              <w:t>zł</w:t>
            </w:r>
          </w:p>
          <w:p w:rsidR="008573AD" w:rsidRPr="00247D7C" w:rsidRDefault="008573AD" w:rsidP="00E23258">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w:t>
            </w:r>
          </w:p>
        </w:tc>
      </w:tr>
      <w:tr w:rsidR="008573AD" w:rsidRPr="00247D7C" w:rsidTr="00E23258">
        <w:tc>
          <w:tcPr>
            <w:tcW w:w="5211" w:type="dxa"/>
          </w:tcPr>
          <w:p w:rsidR="008573AD" w:rsidRPr="00247D7C" w:rsidRDefault="008573AD" w:rsidP="00E23258">
            <w:pPr>
              <w:widowControl/>
              <w:suppressAutoHyphens w:val="0"/>
              <w:spacing w:line="240" w:lineRule="auto"/>
              <w:ind w:right="0" w:firstLine="0"/>
              <w:rPr>
                <w:rFonts w:eastAsia="Calibri"/>
                <w:b/>
                <w:bCs/>
                <w:sz w:val="18"/>
                <w:szCs w:val="18"/>
                <w:lang w:eastAsia="en-US"/>
              </w:rPr>
            </w:pPr>
          </w:p>
          <w:p w:rsidR="008573AD" w:rsidRPr="00247D7C" w:rsidRDefault="008573AD" w:rsidP="00E23258">
            <w:pPr>
              <w:widowControl/>
              <w:suppressAutoHyphens w:val="0"/>
              <w:spacing w:line="240" w:lineRule="auto"/>
              <w:ind w:right="0" w:firstLine="0"/>
              <w:rPr>
                <w:rFonts w:eastAsia="Calibri"/>
                <w:b/>
                <w:sz w:val="18"/>
                <w:szCs w:val="18"/>
                <w:lang w:eastAsia="en-US"/>
              </w:rPr>
            </w:pPr>
            <w:r w:rsidRPr="00247D7C">
              <w:rPr>
                <w:rFonts w:eastAsia="Calibri"/>
                <w:b/>
                <w:sz w:val="18"/>
                <w:szCs w:val="18"/>
                <w:lang w:eastAsia="en-US"/>
              </w:rPr>
              <w:t xml:space="preserve">Krzesło </w:t>
            </w:r>
            <w:r w:rsidR="00EA56E0" w:rsidRPr="00247D7C">
              <w:rPr>
                <w:rFonts w:eastAsia="Calibri"/>
                <w:b/>
                <w:sz w:val="18"/>
                <w:szCs w:val="18"/>
                <w:lang w:eastAsia="en-US"/>
              </w:rPr>
              <w:t>konsumpcyjne</w:t>
            </w:r>
            <w:r w:rsidRPr="00247D7C">
              <w:rPr>
                <w:rFonts w:eastAsia="Calibri"/>
                <w:b/>
                <w:sz w:val="18"/>
                <w:szCs w:val="18"/>
                <w:lang w:eastAsia="en-US"/>
              </w:rPr>
              <w:t xml:space="preserve">,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miska siedziska i oparcia wykonane jest z bukowej, profilowanej sklejki, bejcowanej lub lakierowanej na różne kolory,</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Frezowany wzór na oparciu.</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Stabilna rama.</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Możliwość składowania w stosie (max 4 szt.).</w:t>
            </w:r>
          </w:p>
          <w:p w:rsidR="008573AD" w:rsidRPr="00247D7C" w:rsidRDefault="008573AD" w:rsidP="00E23258">
            <w:pPr>
              <w:widowControl/>
              <w:suppressAutoHyphens w:val="0"/>
              <w:spacing w:line="240" w:lineRule="auto"/>
              <w:ind w:right="0" w:firstLine="0"/>
              <w:rPr>
                <w:rFonts w:eastAsia="Calibri"/>
                <w:sz w:val="18"/>
                <w:szCs w:val="18"/>
                <w:lang w:eastAsia="en-US"/>
              </w:rPr>
            </w:pPr>
            <w:r w:rsidRPr="00247D7C">
              <w:rPr>
                <w:rFonts w:eastAsia="Calibri"/>
                <w:sz w:val="18"/>
                <w:szCs w:val="18"/>
                <w:lang w:eastAsia="en-US"/>
              </w:rPr>
              <w:t>Kolorystyka wg wzornika producenta, do ustalenia z projektantem i zamawiającym</w:t>
            </w:r>
          </w:p>
          <w:p w:rsidR="008573AD" w:rsidRPr="00247D7C" w:rsidRDefault="008573AD" w:rsidP="00E23258">
            <w:pPr>
              <w:widowControl/>
              <w:suppressAutoHyphens w:val="0"/>
              <w:spacing w:line="240" w:lineRule="auto"/>
              <w:ind w:right="0" w:firstLine="0"/>
              <w:rPr>
                <w:sz w:val="18"/>
                <w:szCs w:val="18"/>
                <w:lang w:eastAsia="pl-PL"/>
              </w:rPr>
            </w:pPr>
            <w:r w:rsidRPr="00247D7C">
              <w:rPr>
                <w:sz w:val="18"/>
                <w:szCs w:val="18"/>
                <w:lang w:eastAsia="pl-PL"/>
              </w:rPr>
              <w:t xml:space="preserve">Stelaż  - kolor </w:t>
            </w:r>
            <w:proofErr w:type="spellStart"/>
            <w:r w:rsidRPr="00247D7C">
              <w:rPr>
                <w:sz w:val="18"/>
                <w:szCs w:val="18"/>
                <w:lang w:eastAsia="pl-PL"/>
              </w:rPr>
              <w:t>alu</w:t>
            </w:r>
            <w:proofErr w:type="spellEnd"/>
          </w:p>
        </w:tc>
        <w:tc>
          <w:tcPr>
            <w:tcW w:w="4536" w:type="dxa"/>
          </w:tcPr>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2194560" cy="2194560"/>
                  <wp:effectExtent l="19050" t="0" r="0" b="0"/>
                  <wp:docPr id="35"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1"/>
                          <pic:cNvPicPr>
                            <a:picLocks noChangeAspect="1" noChangeArrowheads="1"/>
                          </pic:cNvPicPr>
                        </pic:nvPicPr>
                        <pic:blipFill>
                          <a:blip r:embed="rId38" cstate="print"/>
                          <a:srcRect/>
                          <a:stretch>
                            <a:fillRect/>
                          </a:stretch>
                        </pic:blipFill>
                        <pic:spPr bwMode="auto">
                          <a:xfrm>
                            <a:off x="0" y="0"/>
                            <a:ext cx="2194560" cy="2194560"/>
                          </a:xfrm>
                          <a:prstGeom prst="rect">
                            <a:avLst/>
                          </a:prstGeom>
                          <a:noFill/>
                          <a:ln w="9525">
                            <a:noFill/>
                            <a:miter lim="800000"/>
                            <a:headEnd/>
                            <a:tailEnd/>
                          </a:ln>
                        </pic:spPr>
                      </pic:pic>
                    </a:graphicData>
                  </a:graphic>
                </wp:inline>
              </w:drawing>
            </w:r>
          </w:p>
        </w:tc>
      </w:tr>
    </w:tbl>
    <w:p w:rsidR="008573AD" w:rsidRDefault="008573AD" w:rsidP="008573AD">
      <w:pPr>
        <w:widowControl/>
        <w:suppressAutoHyphens w:val="0"/>
        <w:spacing w:line="240" w:lineRule="auto"/>
        <w:ind w:right="0" w:firstLine="0"/>
        <w:jc w:val="left"/>
        <w:rPr>
          <w:rFonts w:eastAsia="Calibri"/>
          <w:b/>
          <w:bCs/>
          <w:sz w:val="18"/>
          <w:szCs w:val="18"/>
          <w:lang w:eastAsia="en-US"/>
        </w:rPr>
      </w:pPr>
    </w:p>
    <w:p w:rsidR="00414028" w:rsidRDefault="00414028" w:rsidP="008573AD">
      <w:pPr>
        <w:widowControl/>
        <w:suppressAutoHyphens w:val="0"/>
        <w:spacing w:line="240" w:lineRule="auto"/>
        <w:ind w:right="0" w:firstLine="0"/>
        <w:jc w:val="left"/>
        <w:rPr>
          <w:rFonts w:eastAsia="Calibri"/>
          <w:b/>
          <w:bCs/>
          <w:sz w:val="18"/>
          <w:szCs w:val="18"/>
          <w:lang w:eastAsia="en-US"/>
        </w:rPr>
      </w:pPr>
    </w:p>
    <w:p w:rsidR="00414028" w:rsidRDefault="00414028" w:rsidP="008573AD">
      <w:pPr>
        <w:widowControl/>
        <w:suppressAutoHyphens w:val="0"/>
        <w:spacing w:line="240" w:lineRule="auto"/>
        <w:ind w:right="0" w:firstLine="0"/>
        <w:jc w:val="left"/>
        <w:rPr>
          <w:rFonts w:eastAsia="Calibri"/>
          <w:b/>
          <w:bCs/>
          <w:sz w:val="18"/>
          <w:szCs w:val="18"/>
          <w:lang w:eastAsia="en-US"/>
        </w:rPr>
      </w:pPr>
    </w:p>
    <w:p w:rsidR="00414028" w:rsidRDefault="00414028" w:rsidP="008573AD">
      <w:pPr>
        <w:widowControl/>
        <w:suppressAutoHyphens w:val="0"/>
        <w:spacing w:line="240" w:lineRule="auto"/>
        <w:ind w:right="0" w:firstLine="0"/>
        <w:jc w:val="left"/>
        <w:rPr>
          <w:rFonts w:eastAsia="Calibri"/>
          <w:b/>
          <w:bCs/>
          <w:sz w:val="18"/>
          <w:szCs w:val="18"/>
          <w:lang w:eastAsia="en-US"/>
        </w:rPr>
      </w:pPr>
    </w:p>
    <w:p w:rsidR="00414028" w:rsidRDefault="00414028" w:rsidP="008573AD">
      <w:pPr>
        <w:widowControl/>
        <w:suppressAutoHyphens w:val="0"/>
        <w:spacing w:line="240" w:lineRule="auto"/>
        <w:ind w:right="0" w:firstLine="0"/>
        <w:jc w:val="left"/>
        <w:rPr>
          <w:rFonts w:eastAsia="Calibri"/>
          <w:b/>
          <w:bCs/>
          <w:sz w:val="18"/>
          <w:szCs w:val="18"/>
          <w:lang w:eastAsia="en-US"/>
        </w:rPr>
      </w:pPr>
    </w:p>
    <w:p w:rsidR="00414028" w:rsidRDefault="00414028" w:rsidP="008573AD">
      <w:pPr>
        <w:widowControl/>
        <w:suppressAutoHyphens w:val="0"/>
        <w:spacing w:line="240" w:lineRule="auto"/>
        <w:ind w:right="0" w:firstLine="0"/>
        <w:jc w:val="left"/>
        <w:rPr>
          <w:rFonts w:eastAsia="Calibri"/>
          <w:b/>
          <w:bCs/>
          <w:sz w:val="18"/>
          <w:szCs w:val="18"/>
          <w:lang w:eastAsia="en-US"/>
        </w:rPr>
      </w:pPr>
    </w:p>
    <w:p w:rsidR="00414028" w:rsidRDefault="00414028" w:rsidP="008573AD">
      <w:pPr>
        <w:widowControl/>
        <w:suppressAutoHyphens w:val="0"/>
        <w:spacing w:line="240" w:lineRule="auto"/>
        <w:ind w:right="0" w:firstLine="0"/>
        <w:jc w:val="left"/>
        <w:rPr>
          <w:rFonts w:eastAsia="Calibri"/>
          <w:b/>
          <w:bCs/>
          <w:sz w:val="18"/>
          <w:szCs w:val="18"/>
          <w:lang w:eastAsia="en-US"/>
        </w:rPr>
      </w:pPr>
    </w:p>
    <w:p w:rsidR="00414028" w:rsidRDefault="00414028" w:rsidP="008573AD">
      <w:pPr>
        <w:widowControl/>
        <w:suppressAutoHyphens w:val="0"/>
        <w:spacing w:line="240" w:lineRule="auto"/>
        <w:ind w:right="0" w:firstLine="0"/>
        <w:jc w:val="left"/>
        <w:rPr>
          <w:rFonts w:eastAsia="Calibri"/>
          <w:b/>
          <w:bCs/>
          <w:sz w:val="18"/>
          <w:szCs w:val="18"/>
          <w:lang w:eastAsia="en-US"/>
        </w:rPr>
      </w:pPr>
    </w:p>
    <w:p w:rsidR="00414028" w:rsidRDefault="00414028" w:rsidP="008573AD">
      <w:pPr>
        <w:widowControl/>
        <w:suppressAutoHyphens w:val="0"/>
        <w:spacing w:line="240" w:lineRule="auto"/>
        <w:ind w:right="0" w:firstLine="0"/>
        <w:jc w:val="left"/>
        <w:rPr>
          <w:rFonts w:eastAsia="Calibri"/>
          <w:b/>
          <w:bCs/>
          <w:sz w:val="18"/>
          <w:szCs w:val="18"/>
          <w:lang w:eastAsia="en-US"/>
        </w:rPr>
      </w:pPr>
    </w:p>
    <w:p w:rsidR="00414028" w:rsidRDefault="00414028" w:rsidP="008573AD">
      <w:pPr>
        <w:widowControl/>
        <w:suppressAutoHyphens w:val="0"/>
        <w:spacing w:line="240" w:lineRule="auto"/>
        <w:ind w:right="0" w:firstLine="0"/>
        <w:jc w:val="left"/>
        <w:rPr>
          <w:rFonts w:eastAsia="Calibri"/>
          <w:b/>
          <w:bCs/>
          <w:sz w:val="18"/>
          <w:szCs w:val="18"/>
          <w:lang w:eastAsia="en-US"/>
        </w:rPr>
      </w:pPr>
    </w:p>
    <w:p w:rsidR="00414028" w:rsidRDefault="00414028" w:rsidP="008573AD">
      <w:pPr>
        <w:widowControl/>
        <w:suppressAutoHyphens w:val="0"/>
        <w:spacing w:line="240" w:lineRule="auto"/>
        <w:ind w:right="0" w:firstLine="0"/>
        <w:jc w:val="left"/>
        <w:rPr>
          <w:rFonts w:eastAsia="Calibri"/>
          <w:b/>
          <w:bCs/>
          <w:sz w:val="18"/>
          <w:szCs w:val="18"/>
          <w:lang w:eastAsia="en-US"/>
        </w:rPr>
      </w:pPr>
    </w:p>
    <w:p w:rsidR="00414028" w:rsidRPr="00247D7C" w:rsidRDefault="00414028" w:rsidP="008573AD">
      <w:pPr>
        <w:widowControl/>
        <w:suppressAutoHyphens w:val="0"/>
        <w:spacing w:line="240" w:lineRule="auto"/>
        <w:ind w:right="0" w:firstLine="0"/>
        <w:jc w:val="left"/>
        <w:rPr>
          <w:rFonts w:eastAsia="Calibri"/>
          <w:b/>
          <w:bCs/>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786"/>
        <w:gridCol w:w="4961"/>
      </w:tblGrid>
      <w:tr w:rsidR="0020575D" w:rsidRPr="00247D7C" w:rsidTr="0020575D">
        <w:trPr>
          <w:trHeight w:val="402"/>
        </w:trPr>
        <w:tc>
          <w:tcPr>
            <w:tcW w:w="4786" w:type="dxa"/>
            <w:shd w:val="pct20" w:color="auto" w:fill="auto"/>
          </w:tcPr>
          <w:p w:rsidR="0020575D" w:rsidRPr="00247D7C" w:rsidRDefault="0020575D" w:rsidP="0020575D">
            <w:pPr>
              <w:widowControl/>
              <w:suppressAutoHyphens w:val="0"/>
              <w:spacing w:line="240" w:lineRule="auto"/>
              <w:ind w:right="0" w:firstLine="0"/>
              <w:jc w:val="left"/>
              <w:rPr>
                <w:rFonts w:eastAsia="Calibri"/>
                <w:b/>
                <w:bCs/>
                <w:sz w:val="18"/>
                <w:szCs w:val="18"/>
                <w:lang w:eastAsia="en-US"/>
              </w:rPr>
            </w:pPr>
            <w:r w:rsidRPr="00247D7C">
              <w:rPr>
                <w:rFonts w:eastAsia="Calibri"/>
                <w:b/>
                <w:bCs/>
                <w:sz w:val="18"/>
                <w:szCs w:val="18"/>
                <w:lang w:eastAsia="en-US"/>
              </w:rPr>
              <w:lastRenderedPageBreak/>
              <w:t xml:space="preserve">Stolik barowy  </w:t>
            </w:r>
          </w:p>
        </w:tc>
        <w:tc>
          <w:tcPr>
            <w:tcW w:w="4961" w:type="dxa"/>
            <w:shd w:val="pct20" w:color="auto" w:fill="auto"/>
          </w:tcPr>
          <w:p w:rsidR="006A750A" w:rsidRDefault="0020575D" w:rsidP="0020575D">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 xml:space="preserve">10 </w:t>
            </w:r>
            <w:proofErr w:type="spellStart"/>
            <w:r w:rsidRPr="00247D7C">
              <w:rPr>
                <w:rFonts w:eastAsia="Calibri"/>
                <w:b/>
                <w:bCs/>
                <w:sz w:val="18"/>
                <w:szCs w:val="18"/>
                <w:lang w:eastAsia="en-US"/>
              </w:rPr>
              <w:t>szt.</w:t>
            </w:r>
            <w:r w:rsidR="006A750A">
              <w:rPr>
                <w:rFonts w:eastAsia="Calibri"/>
                <w:b/>
                <w:bCs/>
                <w:sz w:val="18"/>
                <w:szCs w:val="18"/>
                <w:lang w:eastAsia="en-US"/>
              </w:rPr>
              <w:t>x</w:t>
            </w:r>
            <w:proofErr w:type="spellEnd"/>
            <w:r w:rsidR="00B20ACB">
              <w:rPr>
                <w:rFonts w:eastAsia="Calibri"/>
                <w:b/>
                <w:bCs/>
                <w:sz w:val="18"/>
                <w:szCs w:val="18"/>
                <w:lang w:eastAsia="en-US"/>
              </w:rPr>
              <w:t>.......</w:t>
            </w:r>
            <w:r w:rsidR="00414028">
              <w:rPr>
                <w:rFonts w:eastAsia="Calibri"/>
                <w:b/>
                <w:bCs/>
                <w:sz w:val="18"/>
                <w:szCs w:val="18"/>
                <w:lang w:eastAsia="en-US"/>
              </w:rPr>
              <w:t>=</w:t>
            </w:r>
            <w:r w:rsidR="00B20ACB">
              <w:rPr>
                <w:rFonts w:eastAsia="Calibri"/>
                <w:b/>
                <w:bCs/>
                <w:sz w:val="18"/>
                <w:szCs w:val="18"/>
                <w:lang w:eastAsia="en-US"/>
              </w:rPr>
              <w:t>............</w:t>
            </w:r>
            <w:r w:rsidR="00414028">
              <w:rPr>
                <w:rFonts w:eastAsia="Calibri"/>
                <w:b/>
                <w:bCs/>
                <w:sz w:val="18"/>
                <w:szCs w:val="18"/>
                <w:lang w:eastAsia="en-US"/>
              </w:rPr>
              <w:t xml:space="preserve"> zł</w:t>
            </w:r>
          </w:p>
          <w:p w:rsidR="0020575D" w:rsidRPr="00247D7C" w:rsidRDefault="0020575D" w:rsidP="0020575D">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w:t>
            </w:r>
          </w:p>
        </w:tc>
      </w:tr>
      <w:tr w:rsidR="0020575D" w:rsidRPr="00247D7C" w:rsidTr="0020575D">
        <w:tc>
          <w:tcPr>
            <w:tcW w:w="4786" w:type="dxa"/>
          </w:tcPr>
          <w:p w:rsidR="0020575D" w:rsidRPr="00247D7C" w:rsidRDefault="0020575D" w:rsidP="0020575D">
            <w:pPr>
              <w:widowControl/>
              <w:suppressAutoHyphens w:val="0"/>
              <w:spacing w:line="240" w:lineRule="auto"/>
              <w:ind w:right="0" w:firstLine="0"/>
              <w:rPr>
                <w:rFonts w:eastAsia="Calibri"/>
                <w:b/>
                <w:bCs/>
                <w:sz w:val="18"/>
                <w:szCs w:val="18"/>
                <w:lang w:eastAsia="en-US"/>
              </w:rPr>
            </w:pPr>
          </w:p>
          <w:p w:rsidR="0020575D" w:rsidRPr="00247D7C" w:rsidRDefault="0020575D" w:rsidP="0020575D">
            <w:pPr>
              <w:widowControl/>
              <w:suppressAutoHyphens w:val="0"/>
              <w:spacing w:line="240" w:lineRule="auto"/>
              <w:ind w:right="0" w:firstLine="0"/>
              <w:rPr>
                <w:sz w:val="18"/>
                <w:szCs w:val="18"/>
                <w:lang w:eastAsia="pl-PL"/>
              </w:rPr>
            </w:pPr>
            <w:r w:rsidRPr="00247D7C">
              <w:rPr>
                <w:sz w:val="18"/>
                <w:szCs w:val="18"/>
              </w:rPr>
              <w:t>Regulowana wysokość, nowoczesny wygląd i uniwersalność. Blat stolika barowego SB-1 wykonany jest z płyty MDF. Pod podstawką znajduje się antypoślizgowa guma. Wszystko trzyma się</w:t>
            </w:r>
            <w:r w:rsidRPr="00247D7C">
              <w:rPr>
                <w:rStyle w:val="apple-converted-space"/>
                <w:sz w:val="18"/>
                <w:szCs w:val="18"/>
              </w:rPr>
              <w:t> </w:t>
            </w:r>
            <w:r w:rsidRPr="00247D7C">
              <w:rPr>
                <w:rStyle w:val="Pogrubienie"/>
                <w:sz w:val="18"/>
                <w:szCs w:val="18"/>
              </w:rPr>
              <w:t>na chromowanej nodze, z regulacją wysokości.</w:t>
            </w:r>
          </w:p>
        </w:tc>
        <w:tc>
          <w:tcPr>
            <w:tcW w:w="4961" w:type="dxa"/>
          </w:tcPr>
          <w:p w:rsidR="0020575D" w:rsidRPr="00247D7C" w:rsidRDefault="00154636" w:rsidP="0020575D">
            <w:pPr>
              <w:widowControl/>
              <w:suppressAutoHyphens w:val="0"/>
              <w:spacing w:line="276" w:lineRule="auto"/>
              <w:ind w:right="0" w:firstLine="0"/>
              <w:jc w:val="left"/>
              <w:rPr>
                <w:rFonts w:eastAsia="Calibri"/>
                <w:sz w:val="18"/>
                <w:szCs w:val="18"/>
                <w:lang w:eastAsia="en-US"/>
              </w:rPr>
            </w:pPr>
            <w:r w:rsidRPr="00247D7C">
              <w:rPr>
                <w:noProof/>
                <w:sz w:val="18"/>
                <w:szCs w:val="18"/>
                <w:lang w:eastAsia="pl-PL"/>
              </w:rPr>
              <w:drawing>
                <wp:inline distT="0" distB="0" distL="0" distR="0">
                  <wp:extent cx="3848100" cy="2689860"/>
                  <wp:effectExtent l="19050" t="0" r="0" b="0"/>
                  <wp:docPr id="36" name="Obraz 36" descr="Znalezione obrazy dla zapytania stolik okrągły na jednej nodz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Znalezione obrazy dla zapytania stolik okrągły na jednej nodze"/>
                          <pic:cNvPicPr>
                            <a:picLocks noChangeAspect="1" noChangeArrowheads="1"/>
                          </pic:cNvPicPr>
                        </pic:nvPicPr>
                        <pic:blipFill>
                          <a:blip r:embed="rId39" cstate="print"/>
                          <a:srcRect/>
                          <a:stretch>
                            <a:fillRect/>
                          </a:stretch>
                        </pic:blipFill>
                        <pic:spPr bwMode="auto">
                          <a:xfrm>
                            <a:off x="0" y="0"/>
                            <a:ext cx="3848100" cy="2689860"/>
                          </a:xfrm>
                          <a:prstGeom prst="rect">
                            <a:avLst/>
                          </a:prstGeom>
                          <a:noFill/>
                          <a:ln w="9525">
                            <a:noFill/>
                            <a:miter lim="800000"/>
                            <a:headEnd/>
                            <a:tailEnd/>
                          </a:ln>
                        </pic:spPr>
                      </pic:pic>
                    </a:graphicData>
                  </a:graphic>
                </wp:inline>
              </w:drawing>
            </w:r>
          </w:p>
        </w:tc>
      </w:tr>
    </w:tbl>
    <w:p w:rsidR="008573AD" w:rsidRPr="00247D7C" w:rsidRDefault="008573AD" w:rsidP="008573AD">
      <w:pPr>
        <w:widowControl/>
        <w:suppressAutoHyphens w:val="0"/>
        <w:spacing w:line="276" w:lineRule="auto"/>
        <w:ind w:right="0" w:firstLine="0"/>
        <w:jc w:val="left"/>
        <w:rPr>
          <w:rFonts w:eastAsia="Calibri"/>
          <w:b/>
          <w:color w:val="C0C0C0"/>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786"/>
        <w:gridCol w:w="4961"/>
      </w:tblGrid>
      <w:tr w:rsidR="008573AD" w:rsidRPr="00247D7C" w:rsidTr="00E23258">
        <w:trPr>
          <w:trHeight w:val="402"/>
        </w:trPr>
        <w:tc>
          <w:tcPr>
            <w:tcW w:w="4786" w:type="dxa"/>
            <w:shd w:val="pct20" w:color="auto" w:fill="auto"/>
          </w:tcPr>
          <w:p w:rsidR="008573AD" w:rsidRPr="00247D7C" w:rsidRDefault="008573AD" w:rsidP="00D64F53">
            <w:pPr>
              <w:widowControl/>
              <w:suppressAutoHyphens w:val="0"/>
              <w:spacing w:line="240" w:lineRule="auto"/>
              <w:ind w:right="0" w:firstLine="0"/>
              <w:jc w:val="left"/>
              <w:rPr>
                <w:rFonts w:eastAsia="Calibri"/>
                <w:b/>
                <w:bCs/>
                <w:sz w:val="18"/>
                <w:szCs w:val="18"/>
                <w:lang w:eastAsia="en-US"/>
              </w:rPr>
            </w:pPr>
            <w:r w:rsidRPr="00247D7C">
              <w:rPr>
                <w:rFonts w:eastAsia="Calibri"/>
                <w:b/>
                <w:bCs/>
                <w:sz w:val="18"/>
                <w:szCs w:val="18"/>
                <w:lang w:eastAsia="en-US"/>
              </w:rPr>
              <w:t xml:space="preserve">Zestaw mebli biurowych </w:t>
            </w:r>
          </w:p>
        </w:tc>
        <w:tc>
          <w:tcPr>
            <w:tcW w:w="4961" w:type="dxa"/>
            <w:shd w:val="pct20" w:color="auto" w:fill="auto"/>
          </w:tcPr>
          <w:p w:rsidR="008573AD" w:rsidRPr="00247D7C" w:rsidRDefault="004E05A4" w:rsidP="00B20ACB">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 xml:space="preserve">5 </w:t>
            </w:r>
            <w:proofErr w:type="spellStart"/>
            <w:r w:rsidR="00414A5D" w:rsidRPr="00247D7C">
              <w:rPr>
                <w:rFonts w:eastAsia="Calibri"/>
                <w:b/>
                <w:bCs/>
                <w:sz w:val="18"/>
                <w:szCs w:val="18"/>
                <w:lang w:eastAsia="en-US"/>
              </w:rPr>
              <w:t>kpl</w:t>
            </w:r>
            <w:proofErr w:type="spellEnd"/>
            <w:r w:rsidRPr="00247D7C">
              <w:rPr>
                <w:rFonts w:eastAsia="Calibri"/>
                <w:b/>
                <w:bCs/>
                <w:sz w:val="18"/>
                <w:szCs w:val="18"/>
                <w:lang w:eastAsia="en-US"/>
              </w:rPr>
              <w:t>.</w:t>
            </w:r>
            <w:r w:rsidR="00B20ACB">
              <w:rPr>
                <w:rFonts w:eastAsia="Calibri"/>
                <w:b/>
                <w:bCs/>
                <w:sz w:val="18"/>
                <w:szCs w:val="18"/>
                <w:lang w:eastAsia="en-US"/>
              </w:rPr>
              <w:t>.........</w:t>
            </w:r>
            <w:r w:rsidR="006A750A">
              <w:rPr>
                <w:rFonts w:eastAsia="Calibri"/>
                <w:b/>
                <w:bCs/>
                <w:sz w:val="18"/>
                <w:szCs w:val="18"/>
                <w:lang w:eastAsia="en-US"/>
              </w:rPr>
              <w:t>=</w:t>
            </w:r>
            <w:r w:rsidR="00B20ACB">
              <w:rPr>
                <w:rFonts w:eastAsia="Calibri"/>
                <w:b/>
                <w:bCs/>
                <w:sz w:val="18"/>
                <w:szCs w:val="18"/>
                <w:lang w:eastAsia="en-US"/>
              </w:rPr>
              <w:t>.............</w:t>
            </w:r>
            <w:r w:rsidR="00414028">
              <w:rPr>
                <w:rFonts w:eastAsia="Calibri"/>
                <w:b/>
                <w:bCs/>
                <w:sz w:val="18"/>
                <w:szCs w:val="18"/>
                <w:lang w:eastAsia="en-US"/>
              </w:rPr>
              <w:t>zł</w:t>
            </w:r>
          </w:p>
        </w:tc>
      </w:tr>
      <w:tr w:rsidR="008573AD" w:rsidRPr="00247D7C" w:rsidTr="00E23258">
        <w:tc>
          <w:tcPr>
            <w:tcW w:w="4786" w:type="dxa"/>
          </w:tcPr>
          <w:p w:rsidR="008573AD" w:rsidRPr="00247D7C" w:rsidRDefault="008573AD" w:rsidP="00E23258">
            <w:pPr>
              <w:widowControl/>
              <w:suppressAutoHyphens w:val="0"/>
              <w:spacing w:line="240" w:lineRule="auto"/>
              <w:ind w:right="0" w:firstLine="0"/>
              <w:rPr>
                <w:rFonts w:eastAsia="Calibri"/>
                <w:b/>
                <w:bCs/>
                <w:sz w:val="18"/>
                <w:szCs w:val="18"/>
                <w:lang w:eastAsia="en-US"/>
              </w:rPr>
            </w:pPr>
          </w:p>
          <w:p w:rsidR="008573AD" w:rsidRPr="00247D7C" w:rsidRDefault="008573AD" w:rsidP="00E23258">
            <w:pPr>
              <w:widowControl/>
              <w:suppressAutoHyphens w:val="0"/>
              <w:spacing w:line="240" w:lineRule="auto"/>
              <w:ind w:right="0" w:firstLine="0"/>
              <w:rPr>
                <w:rFonts w:eastAsia="Calibri"/>
                <w:b/>
                <w:bCs/>
                <w:i/>
                <w:iCs/>
                <w:color w:val="000000"/>
                <w:sz w:val="18"/>
                <w:szCs w:val="18"/>
                <w:lang w:eastAsia="en-US"/>
              </w:rPr>
            </w:pPr>
            <w:r w:rsidRPr="00247D7C">
              <w:rPr>
                <w:rFonts w:eastAsia="Calibri"/>
                <w:sz w:val="18"/>
                <w:szCs w:val="18"/>
                <w:lang w:eastAsia="en-US"/>
              </w:rPr>
              <w:t> </w:t>
            </w:r>
            <w:r w:rsidRPr="00247D7C">
              <w:rPr>
                <w:rFonts w:eastAsia="Calibri"/>
                <w:b/>
                <w:color w:val="000000"/>
                <w:sz w:val="18"/>
                <w:szCs w:val="18"/>
                <w:lang w:eastAsia="en-US"/>
              </w:rPr>
              <w:t xml:space="preserve">Meble  </w:t>
            </w:r>
            <w:r w:rsidR="0083646A" w:rsidRPr="00247D7C">
              <w:rPr>
                <w:rFonts w:eastAsia="Calibri"/>
                <w:b/>
                <w:bCs/>
                <w:i/>
                <w:iCs/>
                <w:color w:val="000000"/>
                <w:sz w:val="18"/>
                <w:szCs w:val="18"/>
                <w:lang w:eastAsia="en-US"/>
              </w:rPr>
              <w:t>z płyty laminowanej</w:t>
            </w:r>
          </w:p>
          <w:p w:rsidR="008573AD" w:rsidRPr="00247D7C" w:rsidRDefault="008573AD" w:rsidP="00E23258">
            <w:pPr>
              <w:widowControl/>
              <w:suppressAutoHyphens w:val="0"/>
              <w:spacing w:line="240" w:lineRule="auto"/>
              <w:ind w:left="100" w:right="0" w:firstLine="200"/>
              <w:jc w:val="left"/>
              <w:rPr>
                <w:sz w:val="18"/>
                <w:szCs w:val="18"/>
                <w:lang w:eastAsia="pl-PL"/>
              </w:rPr>
            </w:pPr>
            <w:r w:rsidRPr="00247D7C">
              <w:rPr>
                <w:color w:val="000000"/>
                <w:sz w:val="18"/>
                <w:szCs w:val="18"/>
                <w:lang w:eastAsia="pl-PL"/>
              </w:rPr>
              <w:br/>
            </w:r>
            <w:r w:rsidRPr="00247D7C">
              <w:rPr>
                <w:sz w:val="18"/>
                <w:szCs w:val="18"/>
                <w:lang w:eastAsia="pl-PL"/>
              </w:rPr>
              <w:t xml:space="preserve">wykonane z płyt DSP o grubości 25 i </w:t>
            </w:r>
            <w:smartTag w:uri="urn:schemas-microsoft-com:office:smarttags" w:element="metricconverter">
              <w:smartTagPr>
                <w:attr w:name="ProductID" w:val="18 mm"/>
              </w:smartTagPr>
              <w:r w:rsidRPr="00247D7C">
                <w:rPr>
                  <w:sz w:val="18"/>
                  <w:szCs w:val="18"/>
                  <w:lang w:eastAsia="pl-PL"/>
                </w:rPr>
                <w:t>18 mm</w:t>
              </w:r>
            </w:smartTag>
            <w:r w:rsidRPr="00247D7C">
              <w:rPr>
                <w:sz w:val="18"/>
                <w:szCs w:val="18"/>
                <w:lang w:eastAsia="pl-PL"/>
              </w:rPr>
              <w:t xml:space="preserve"> pokrytych melaminą w szerokiej gamie kolorów. Wszystkie krawędzie elementów wykończone są na gorąco taśmą PCV. Ściany tylne mebli wykonane z płyty DSP (gr. </w:t>
            </w:r>
            <w:smartTag w:uri="urn:schemas-microsoft-com:office:smarttags" w:element="metricconverter">
              <w:smartTagPr>
                <w:attr w:name="ProductID" w:val="18 mm"/>
              </w:smartTagPr>
              <w:r w:rsidRPr="00247D7C">
                <w:rPr>
                  <w:sz w:val="18"/>
                  <w:szCs w:val="18"/>
                  <w:lang w:eastAsia="pl-PL"/>
                </w:rPr>
                <w:t>18 mm</w:t>
              </w:r>
            </w:smartTag>
            <w:r w:rsidRPr="00247D7C">
              <w:rPr>
                <w:sz w:val="18"/>
                <w:szCs w:val="18"/>
                <w:lang w:eastAsia="pl-PL"/>
              </w:rPr>
              <w:t xml:space="preserve">) w kolorze mebli. </w:t>
            </w:r>
          </w:p>
          <w:p w:rsidR="008573AD" w:rsidRPr="00247D7C" w:rsidRDefault="008573AD" w:rsidP="00E23258">
            <w:pPr>
              <w:widowControl/>
              <w:suppressAutoHyphens w:val="0"/>
              <w:spacing w:line="240" w:lineRule="auto"/>
              <w:ind w:left="100" w:right="0" w:firstLine="0"/>
              <w:rPr>
                <w:sz w:val="18"/>
                <w:szCs w:val="18"/>
                <w:lang w:eastAsia="pl-PL"/>
              </w:rPr>
            </w:pPr>
            <w:r w:rsidRPr="00247D7C">
              <w:rPr>
                <w:b/>
                <w:bCs/>
                <w:sz w:val="18"/>
                <w:szCs w:val="18"/>
                <w:lang w:eastAsia="pl-PL"/>
              </w:rPr>
              <w:br/>
            </w:r>
            <w:r w:rsidRPr="00247D7C">
              <w:rPr>
                <w:bCs/>
                <w:sz w:val="18"/>
                <w:szCs w:val="18"/>
                <w:lang w:eastAsia="pl-PL"/>
              </w:rPr>
              <w:t>STOŁY I BIURKA</w:t>
            </w:r>
          </w:p>
          <w:p w:rsidR="008573AD" w:rsidRPr="00247D7C" w:rsidRDefault="008573AD" w:rsidP="00E23258">
            <w:pPr>
              <w:widowControl/>
              <w:suppressAutoHyphens w:val="0"/>
              <w:spacing w:line="240" w:lineRule="auto"/>
              <w:ind w:left="100" w:right="0" w:firstLine="0"/>
              <w:rPr>
                <w:sz w:val="18"/>
                <w:szCs w:val="18"/>
                <w:lang w:eastAsia="pl-PL"/>
              </w:rPr>
            </w:pPr>
            <w:r w:rsidRPr="00247D7C">
              <w:rPr>
                <w:sz w:val="18"/>
                <w:szCs w:val="18"/>
                <w:lang w:eastAsia="pl-PL"/>
              </w:rPr>
              <w:t xml:space="preserve">Blaty i nogi wykonane z DSP o grubości </w:t>
            </w:r>
            <w:smartTag w:uri="urn:schemas-microsoft-com:office:smarttags" w:element="metricconverter">
              <w:smartTagPr>
                <w:attr w:name="ProductID" w:val="25 mm"/>
              </w:smartTagPr>
              <w:r w:rsidRPr="00247D7C">
                <w:rPr>
                  <w:sz w:val="18"/>
                  <w:szCs w:val="18"/>
                  <w:lang w:eastAsia="pl-PL"/>
                </w:rPr>
                <w:t>25 mm</w:t>
              </w:r>
            </w:smartTag>
            <w:r w:rsidRPr="00247D7C">
              <w:rPr>
                <w:sz w:val="18"/>
                <w:szCs w:val="18"/>
                <w:lang w:eastAsia="pl-PL"/>
              </w:rPr>
              <w:t xml:space="preserve"> w melaminie. </w:t>
            </w:r>
          </w:p>
          <w:p w:rsidR="008573AD" w:rsidRPr="00247D7C" w:rsidRDefault="008573AD" w:rsidP="00E23258">
            <w:pPr>
              <w:widowControl/>
              <w:suppressAutoHyphens w:val="0"/>
              <w:spacing w:line="240" w:lineRule="auto"/>
              <w:ind w:left="100" w:right="0" w:firstLine="0"/>
              <w:rPr>
                <w:sz w:val="18"/>
                <w:szCs w:val="18"/>
                <w:lang w:eastAsia="pl-PL"/>
              </w:rPr>
            </w:pPr>
            <w:r w:rsidRPr="00247D7C">
              <w:rPr>
                <w:sz w:val="18"/>
                <w:szCs w:val="18"/>
                <w:lang w:eastAsia="pl-PL"/>
              </w:rPr>
              <w:t xml:space="preserve">Nogi </w:t>
            </w:r>
            <w:r w:rsidR="00E277F6" w:rsidRPr="00247D7C">
              <w:rPr>
                <w:sz w:val="18"/>
                <w:szCs w:val="18"/>
                <w:lang w:eastAsia="pl-PL"/>
              </w:rPr>
              <w:t>regulowane z</w:t>
            </w:r>
            <w:r w:rsidRPr="00247D7C">
              <w:rPr>
                <w:sz w:val="18"/>
                <w:szCs w:val="18"/>
                <w:lang w:eastAsia="pl-PL"/>
              </w:rPr>
              <w:t xml:space="preserve"> wyk</w:t>
            </w:r>
            <w:r w:rsidR="00E277F6" w:rsidRPr="00247D7C">
              <w:rPr>
                <w:sz w:val="18"/>
                <w:szCs w:val="18"/>
                <w:lang w:eastAsia="pl-PL"/>
              </w:rPr>
              <w:t>.</w:t>
            </w:r>
            <w:r w:rsidRPr="00247D7C">
              <w:rPr>
                <w:sz w:val="18"/>
                <w:szCs w:val="18"/>
                <w:lang w:eastAsia="pl-PL"/>
              </w:rPr>
              <w:t xml:space="preserve"> </w:t>
            </w:r>
            <w:r w:rsidR="001B7712" w:rsidRPr="00247D7C">
              <w:rPr>
                <w:sz w:val="18"/>
                <w:szCs w:val="18"/>
                <w:lang w:eastAsia="pl-PL"/>
              </w:rPr>
              <w:t>C</w:t>
            </w:r>
            <w:r w:rsidRPr="00247D7C">
              <w:rPr>
                <w:sz w:val="18"/>
                <w:szCs w:val="18"/>
                <w:lang w:eastAsia="pl-PL"/>
              </w:rPr>
              <w:t>hrom.</w:t>
            </w:r>
          </w:p>
          <w:p w:rsidR="008573AD" w:rsidRPr="00247D7C" w:rsidRDefault="008573AD" w:rsidP="00E23258">
            <w:pPr>
              <w:widowControl/>
              <w:suppressAutoHyphens w:val="0"/>
              <w:spacing w:line="240" w:lineRule="auto"/>
              <w:ind w:left="100" w:right="0" w:firstLine="0"/>
              <w:rPr>
                <w:sz w:val="18"/>
                <w:szCs w:val="18"/>
                <w:lang w:eastAsia="pl-PL"/>
              </w:rPr>
            </w:pPr>
            <w:r w:rsidRPr="00247D7C">
              <w:rPr>
                <w:sz w:val="18"/>
                <w:szCs w:val="18"/>
                <w:lang w:eastAsia="pl-PL"/>
              </w:rPr>
              <w:t xml:space="preserve">Panele przednie wykonane z DSP (gr.18 mm). </w:t>
            </w:r>
          </w:p>
          <w:p w:rsidR="008573AD" w:rsidRPr="00247D7C" w:rsidRDefault="008573AD" w:rsidP="00E23258">
            <w:pPr>
              <w:widowControl/>
              <w:suppressAutoHyphens w:val="0"/>
              <w:spacing w:line="240" w:lineRule="auto"/>
              <w:ind w:left="100" w:right="0" w:firstLine="0"/>
              <w:rPr>
                <w:sz w:val="18"/>
                <w:szCs w:val="18"/>
                <w:lang w:eastAsia="pl-PL"/>
              </w:rPr>
            </w:pPr>
            <w:r w:rsidRPr="00247D7C">
              <w:rPr>
                <w:sz w:val="18"/>
                <w:szCs w:val="18"/>
                <w:lang w:eastAsia="pl-PL"/>
              </w:rPr>
              <w:t xml:space="preserve">Dostawki pomocnicze i konferencyjne montowane do biurek za pomocą łączników metalowych. </w:t>
            </w:r>
          </w:p>
          <w:p w:rsidR="008573AD" w:rsidRPr="00247D7C" w:rsidRDefault="008573AD" w:rsidP="00E23258">
            <w:pPr>
              <w:widowControl/>
              <w:suppressAutoHyphens w:val="0"/>
              <w:spacing w:line="240" w:lineRule="auto"/>
              <w:ind w:left="100" w:right="0" w:firstLine="0"/>
              <w:rPr>
                <w:bCs/>
                <w:sz w:val="18"/>
                <w:szCs w:val="18"/>
                <w:lang w:eastAsia="pl-PL"/>
              </w:rPr>
            </w:pPr>
            <w:r w:rsidRPr="00247D7C">
              <w:rPr>
                <w:bCs/>
                <w:sz w:val="18"/>
                <w:szCs w:val="18"/>
                <w:lang w:eastAsia="pl-PL"/>
              </w:rPr>
              <w:br/>
              <w:t>KONTENERY I POMOCNIKI</w:t>
            </w:r>
          </w:p>
          <w:p w:rsidR="008573AD" w:rsidRPr="00247D7C" w:rsidRDefault="008573AD" w:rsidP="00E23258">
            <w:pPr>
              <w:widowControl/>
              <w:suppressAutoHyphens w:val="0"/>
              <w:spacing w:line="240" w:lineRule="auto"/>
              <w:ind w:left="100" w:right="0" w:firstLine="0"/>
              <w:rPr>
                <w:sz w:val="18"/>
                <w:szCs w:val="18"/>
                <w:lang w:eastAsia="pl-PL"/>
              </w:rPr>
            </w:pPr>
            <w:r w:rsidRPr="00247D7C">
              <w:rPr>
                <w:sz w:val="18"/>
                <w:szCs w:val="18"/>
                <w:lang w:eastAsia="pl-PL"/>
              </w:rPr>
              <w:t xml:space="preserve">wykonane są z DSP o grubości 25 i </w:t>
            </w:r>
            <w:smartTag w:uri="urn:schemas-microsoft-com:office:smarttags" w:element="metricconverter">
              <w:smartTagPr>
                <w:attr w:name="ProductID" w:val="18 mm"/>
              </w:smartTagPr>
              <w:r w:rsidRPr="00247D7C">
                <w:rPr>
                  <w:sz w:val="18"/>
                  <w:szCs w:val="18"/>
                  <w:lang w:eastAsia="pl-PL"/>
                </w:rPr>
                <w:t>18 mm</w:t>
              </w:r>
            </w:smartTag>
            <w:r w:rsidRPr="00247D7C">
              <w:rPr>
                <w:sz w:val="18"/>
                <w:szCs w:val="18"/>
                <w:lang w:eastAsia="pl-PL"/>
              </w:rPr>
              <w:t xml:space="preserve">. </w:t>
            </w:r>
          </w:p>
          <w:p w:rsidR="008573AD" w:rsidRPr="00247D7C" w:rsidRDefault="008573AD" w:rsidP="00E23258">
            <w:pPr>
              <w:widowControl/>
              <w:suppressAutoHyphens w:val="0"/>
              <w:spacing w:line="240" w:lineRule="auto"/>
              <w:ind w:left="100" w:right="0" w:firstLine="0"/>
              <w:rPr>
                <w:sz w:val="18"/>
                <w:szCs w:val="18"/>
                <w:lang w:eastAsia="pl-PL"/>
              </w:rPr>
            </w:pPr>
            <w:r w:rsidRPr="00247D7C">
              <w:rPr>
                <w:sz w:val="18"/>
                <w:szCs w:val="18"/>
                <w:lang w:eastAsia="pl-PL"/>
              </w:rPr>
              <w:t xml:space="preserve">Wyposażone w system szuflad On </w:t>
            </w:r>
            <w:proofErr w:type="spellStart"/>
            <w:r w:rsidRPr="00247D7C">
              <w:rPr>
                <w:sz w:val="18"/>
                <w:szCs w:val="18"/>
                <w:lang w:eastAsia="pl-PL"/>
              </w:rPr>
              <w:t>Side</w:t>
            </w:r>
            <w:proofErr w:type="spellEnd"/>
            <w:r w:rsidRPr="00247D7C">
              <w:rPr>
                <w:sz w:val="18"/>
                <w:szCs w:val="18"/>
                <w:lang w:eastAsia="pl-PL"/>
              </w:rPr>
              <w:t xml:space="preserve"> II z tworzywa PP. </w:t>
            </w:r>
          </w:p>
          <w:p w:rsidR="008573AD" w:rsidRPr="00247D7C" w:rsidRDefault="001B7712" w:rsidP="00E23258">
            <w:pPr>
              <w:widowControl/>
              <w:suppressAutoHyphens w:val="0"/>
              <w:spacing w:line="240" w:lineRule="auto"/>
              <w:ind w:left="100" w:right="0" w:firstLine="0"/>
              <w:rPr>
                <w:sz w:val="18"/>
                <w:szCs w:val="18"/>
                <w:lang w:eastAsia="pl-PL"/>
              </w:rPr>
            </w:pPr>
            <w:r w:rsidRPr="00247D7C">
              <w:rPr>
                <w:sz w:val="18"/>
                <w:szCs w:val="18"/>
                <w:lang w:eastAsia="pl-PL"/>
              </w:rPr>
              <w:t>Z</w:t>
            </w:r>
            <w:r w:rsidR="008573AD" w:rsidRPr="00247D7C">
              <w:rPr>
                <w:sz w:val="18"/>
                <w:szCs w:val="18"/>
                <w:lang w:eastAsia="pl-PL"/>
              </w:rPr>
              <w:t xml:space="preserve">amykane na zamek centralny. </w:t>
            </w:r>
          </w:p>
          <w:p w:rsidR="008573AD" w:rsidRPr="00247D7C" w:rsidRDefault="001B7712" w:rsidP="00E23258">
            <w:pPr>
              <w:widowControl/>
              <w:suppressAutoHyphens w:val="0"/>
              <w:spacing w:line="240" w:lineRule="auto"/>
              <w:ind w:left="100" w:right="0" w:firstLine="0"/>
              <w:rPr>
                <w:sz w:val="18"/>
                <w:szCs w:val="18"/>
                <w:lang w:eastAsia="pl-PL"/>
              </w:rPr>
            </w:pPr>
            <w:r w:rsidRPr="00247D7C">
              <w:rPr>
                <w:sz w:val="18"/>
                <w:szCs w:val="18"/>
                <w:lang w:eastAsia="pl-PL"/>
              </w:rPr>
              <w:t>K</w:t>
            </w:r>
            <w:r w:rsidR="008573AD" w:rsidRPr="00247D7C">
              <w:rPr>
                <w:sz w:val="18"/>
                <w:szCs w:val="18"/>
                <w:lang w:eastAsia="pl-PL"/>
              </w:rPr>
              <w:t xml:space="preserve">ółka jezdne z miękkim bieżnikiem, </w:t>
            </w:r>
          </w:p>
          <w:p w:rsidR="008573AD" w:rsidRPr="00247D7C" w:rsidRDefault="008573AD" w:rsidP="00E23258">
            <w:pPr>
              <w:widowControl/>
              <w:suppressAutoHyphens w:val="0"/>
              <w:spacing w:line="240" w:lineRule="auto"/>
              <w:ind w:left="100" w:right="0" w:firstLine="0"/>
              <w:rPr>
                <w:sz w:val="18"/>
                <w:szCs w:val="18"/>
                <w:lang w:eastAsia="pl-PL"/>
              </w:rPr>
            </w:pPr>
            <w:r w:rsidRPr="00247D7C">
              <w:rPr>
                <w:bCs/>
                <w:sz w:val="18"/>
                <w:szCs w:val="18"/>
                <w:lang w:eastAsia="pl-PL"/>
              </w:rPr>
              <w:br/>
              <w:t>SZAFY, REGAŁY</w:t>
            </w:r>
          </w:p>
          <w:p w:rsidR="008573AD" w:rsidRPr="00247D7C" w:rsidRDefault="00E277F6" w:rsidP="00E23258">
            <w:pPr>
              <w:widowControl/>
              <w:suppressAutoHyphens w:val="0"/>
              <w:spacing w:line="240" w:lineRule="auto"/>
              <w:ind w:left="100" w:right="0" w:firstLine="0"/>
              <w:rPr>
                <w:sz w:val="18"/>
                <w:szCs w:val="18"/>
                <w:lang w:eastAsia="pl-PL"/>
              </w:rPr>
            </w:pPr>
            <w:r w:rsidRPr="00247D7C">
              <w:rPr>
                <w:sz w:val="18"/>
                <w:szCs w:val="18"/>
                <w:lang w:eastAsia="pl-PL"/>
              </w:rPr>
              <w:t>Wykonane zgodnie z</w:t>
            </w:r>
            <w:r w:rsidR="008573AD" w:rsidRPr="00247D7C">
              <w:rPr>
                <w:sz w:val="18"/>
                <w:szCs w:val="18"/>
                <w:lang w:eastAsia="pl-PL"/>
              </w:rPr>
              <w:t xml:space="preserve"> podwyższonym standard</w:t>
            </w:r>
            <w:r w:rsidRPr="00247D7C">
              <w:rPr>
                <w:sz w:val="18"/>
                <w:szCs w:val="18"/>
                <w:lang w:eastAsia="pl-PL"/>
              </w:rPr>
              <w:t>em</w:t>
            </w:r>
            <w:r w:rsidR="008573AD" w:rsidRPr="00247D7C">
              <w:rPr>
                <w:sz w:val="18"/>
                <w:szCs w:val="18"/>
                <w:lang w:eastAsia="pl-PL"/>
              </w:rPr>
              <w:t xml:space="preserve"> szerokości i głębokości 90x45 cm. </w:t>
            </w:r>
          </w:p>
          <w:p w:rsidR="008573AD" w:rsidRPr="00247D7C" w:rsidRDefault="008573AD" w:rsidP="00E23258">
            <w:pPr>
              <w:widowControl/>
              <w:suppressAutoHyphens w:val="0"/>
              <w:spacing w:line="240" w:lineRule="auto"/>
              <w:ind w:left="100" w:right="0" w:firstLine="0"/>
              <w:rPr>
                <w:sz w:val="18"/>
                <w:szCs w:val="18"/>
                <w:lang w:eastAsia="pl-PL"/>
              </w:rPr>
            </w:pPr>
            <w:r w:rsidRPr="00247D7C">
              <w:rPr>
                <w:sz w:val="18"/>
                <w:szCs w:val="18"/>
                <w:lang w:eastAsia="pl-PL"/>
              </w:rPr>
              <w:t xml:space="preserve">Blaty górne szaf wykonane z płyty grubości </w:t>
            </w:r>
            <w:smartTag w:uri="urn:schemas-microsoft-com:office:smarttags" w:element="metricconverter">
              <w:smartTagPr>
                <w:attr w:name="ProductID" w:val="25 mm"/>
              </w:smartTagPr>
              <w:r w:rsidRPr="00247D7C">
                <w:rPr>
                  <w:sz w:val="18"/>
                  <w:szCs w:val="18"/>
                  <w:lang w:eastAsia="pl-PL"/>
                </w:rPr>
                <w:t>25 mm</w:t>
              </w:r>
            </w:smartTag>
            <w:r w:rsidRPr="00247D7C">
              <w:rPr>
                <w:sz w:val="18"/>
                <w:szCs w:val="18"/>
                <w:lang w:eastAsia="pl-PL"/>
              </w:rPr>
              <w:t xml:space="preserve">, pozostałe elementy z płyt grubości </w:t>
            </w:r>
            <w:smartTag w:uri="urn:schemas-microsoft-com:office:smarttags" w:element="metricconverter">
              <w:smartTagPr>
                <w:attr w:name="ProductID" w:val="18 mm"/>
              </w:smartTagPr>
              <w:r w:rsidRPr="00247D7C">
                <w:rPr>
                  <w:sz w:val="18"/>
                  <w:szCs w:val="18"/>
                  <w:lang w:eastAsia="pl-PL"/>
                </w:rPr>
                <w:t>18 mm</w:t>
              </w:r>
            </w:smartTag>
            <w:r w:rsidRPr="00247D7C">
              <w:rPr>
                <w:sz w:val="18"/>
                <w:szCs w:val="18"/>
                <w:lang w:eastAsia="pl-PL"/>
              </w:rPr>
              <w:t xml:space="preserve">. </w:t>
            </w:r>
          </w:p>
          <w:p w:rsidR="008573AD" w:rsidRPr="00247D7C" w:rsidRDefault="008573AD" w:rsidP="00E23258">
            <w:pPr>
              <w:widowControl/>
              <w:suppressAutoHyphens w:val="0"/>
              <w:spacing w:line="240" w:lineRule="auto"/>
              <w:ind w:left="100" w:right="0" w:firstLine="0"/>
              <w:rPr>
                <w:sz w:val="18"/>
                <w:szCs w:val="18"/>
                <w:lang w:eastAsia="pl-PL"/>
              </w:rPr>
            </w:pPr>
            <w:r w:rsidRPr="00247D7C">
              <w:rPr>
                <w:sz w:val="18"/>
                <w:szCs w:val="18"/>
                <w:lang w:eastAsia="pl-PL"/>
              </w:rPr>
              <w:t xml:space="preserve">We wszystkich drzwiach zamki patentowe. </w:t>
            </w:r>
          </w:p>
          <w:p w:rsidR="008573AD" w:rsidRPr="00247D7C" w:rsidRDefault="008573AD" w:rsidP="00E23258">
            <w:pPr>
              <w:widowControl/>
              <w:suppressAutoHyphens w:val="0"/>
              <w:spacing w:line="240" w:lineRule="auto"/>
              <w:ind w:left="100" w:right="0" w:firstLine="0"/>
              <w:rPr>
                <w:sz w:val="18"/>
                <w:szCs w:val="18"/>
                <w:lang w:eastAsia="pl-PL"/>
              </w:rPr>
            </w:pPr>
            <w:r w:rsidRPr="00247D7C">
              <w:rPr>
                <w:bCs/>
                <w:sz w:val="18"/>
                <w:szCs w:val="18"/>
                <w:lang w:eastAsia="pl-PL"/>
              </w:rPr>
              <w:br/>
              <w:t>AKCESORIA</w:t>
            </w:r>
          </w:p>
          <w:p w:rsidR="008573AD" w:rsidRPr="00247D7C" w:rsidRDefault="008573AD" w:rsidP="00E23258">
            <w:pPr>
              <w:widowControl/>
              <w:suppressAutoHyphens w:val="0"/>
              <w:spacing w:line="240" w:lineRule="auto"/>
              <w:ind w:left="100" w:right="0" w:firstLine="0"/>
              <w:rPr>
                <w:sz w:val="18"/>
                <w:szCs w:val="18"/>
                <w:lang w:eastAsia="pl-PL"/>
              </w:rPr>
            </w:pPr>
            <w:r w:rsidRPr="00247D7C">
              <w:rPr>
                <w:sz w:val="18"/>
                <w:szCs w:val="18"/>
                <w:lang w:eastAsia="pl-PL"/>
              </w:rPr>
              <w:t>wysokiej jakości zawiasy, prowadnice szuflad, zamki i inne akcesoria renomowanych firm europejskich (</w:t>
            </w:r>
            <w:r w:rsidR="001B7712" w:rsidRPr="00247D7C">
              <w:rPr>
                <w:sz w:val="18"/>
                <w:szCs w:val="18"/>
                <w:lang w:eastAsia="pl-PL"/>
              </w:rPr>
              <w:t>np</w:t>
            </w:r>
            <w:r w:rsidRPr="00247D7C">
              <w:rPr>
                <w:sz w:val="18"/>
                <w:szCs w:val="18"/>
                <w:lang w:eastAsia="pl-PL"/>
              </w:rPr>
              <w:t xml:space="preserve">. </w:t>
            </w:r>
            <w:proofErr w:type="spellStart"/>
            <w:r w:rsidRPr="00247D7C">
              <w:rPr>
                <w:sz w:val="18"/>
                <w:szCs w:val="18"/>
                <w:lang w:eastAsia="pl-PL"/>
              </w:rPr>
              <w:t>Häfele</w:t>
            </w:r>
            <w:proofErr w:type="spellEnd"/>
            <w:r w:rsidRPr="00247D7C">
              <w:rPr>
                <w:sz w:val="18"/>
                <w:szCs w:val="18"/>
                <w:lang w:eastAsia="pl-PL"/>
              </w:rPr>
              <w:t xml:space="preserve">, </w:t>
            </w:r>
            <w:proofErr w:type="spellStart"/>
            <w:r w:rsidRPr="00247D7C">
              <w:rPr>
                <w:sz w:val="18"/>
                <w:szCs w:val="18"/>
                <w:lang w:eastAsia="pl-PL"/>
              </w:rPr>
              <w:t>Salice</w:t>
            </w:r>
            <w:proofErr w:type="spellEnd"/>
            <w:r w:rsidRPr="00247D7C">
              <w:rPr>
                <w:sz w:val="18"/>
                <w:szCs w:val="18"/>
                <w:lang w:eastAsia="pl-PL"/>
              </w:rPr>
              <w:t xml:space="preserve">, SISO). </w:t>
            </w:r>
          </w:p>
          <w:p w:rsidR="008573AD" w:rsidRPr="00247D7C" w:rsidRDefault="008573AD" w:rsidP="00E23258">
            <w:pPr>
              <w:widowControl/>
              <w:suppressAutoHyphens w:val="0"/>
              <w:spacing w:line="240" w:lineRule="auto"/>
              <w:ind w:left="100" w:right="0" w:firstLine="0"/>
              <w:rPr>
                <w:sz w:val="18"/>
                <w:szCs w:val="18"/>
                <w:lang w:eastAsia="pl-PL"/>
              </w:rPr>
            </w:pPr>
            <w:r w:rsidRPr="00247D7C">
              <w:rPr>
                <w:sz w:val="18"/>
                <w:szCs w:val="18"/>
                <w:lang w:eastAsia="pl-PL"/>
              </w:rPr>
              <w:t xml:space="preserve">Wszystkie materiały użyte w produkcji mebli posiadają certyfikaty jakości i higieny. </w:t>
            </w:r>
          </w:p>
          <w:p w:rsidR="008573AD" w:rsidRPr="00247D7C" w:rsidRDefault="008573AD" w:rsidP="00E23258">
            <w:pPr>
              <w:widowControl/>
              <w:suppressAutoHyphens w:val="0"/>
              <w:spacing w:line="240" w:lineRule="auto"/>
              <w:ind w:left="100" w:right="0" w:firstLine="0"/>
              <w:rPr>
                <w:sz w:val="18"/>
                <w:szCs w:val="18"/>
                <w:lang w:eastAsia="pl-PL"/>
              </w:rPr>
            </w:pPr>
          </w:p>
          <w:p w:rsidR="008573AD" w:rsidRPr="00247D7C" w:rsidRDefault="008573AD" w:rsidP="00E23258">
            <w:pPr>
              <w:widowControl/>
              <w:suppressAutoHyphens w:val="0"/>
              <w:spacing w:line="240" w:lineRule="auto"/>
              <w:ind w:left="150" w:right="0" w:firstLine="0"/>
              <w:jc w:val="left"/>
              <w:rPr>
                <w:bCs/>
                <w:sz w:val="18"/>
                <w:szCs w:val="18"/>
                <w:lang w:eastAsia="pl-PL"/>
              </w:rPr>
            </w:pPr>
            <w:r w:rsidRPr="00247D7C">
              <w:rPr>
                <w:bCs/>
                <w:sz w:val="18"/>
                <w:szCs w:val="18"/>
                <w:lang w:eastAsia="pl-PL"/>
              </w:rPr>
              <w:t>Kolorystyka mebli wg wzornika producenta, uzgodnić z projektantem i zamawiającym</w:t>
            </w:r>
          </w:p>
          <w:p w:rsidR="008573AD" w:rsidRPr="00247D7C" w:rsidRDefault="008573AD" w:rsidP="00E23258">
            <w:pPr>
              <w:widowControl/>
              <w:suppressAutoHyphens w:val="0"/>
              <w:spacing w:line="240" w:lineRule="auto"/>
              <w:ind w:left="100" w:right="0" w:firstLine="0"/>
              <w:rPr>
                <w:sz w:val="18"/>
                <w:szCs w:val="18"/>
                <w:lang w:eastAsia="pl-PL"/>
              </w:rPr>
            </w:pPr>
          </w:p>
          <w:p w:rsidR="008573AD" w:rsidRPr="00247D7C" w:rsidRDefault="008573AD" w:rsidP="00E23258">
            <w:pPr>
              <w:widowControl/>
              <w:suppressAutoHyphens w:val="0"/>
              <w:spacing w:line="240" w:lineRule="auto"/>
              <w:ind w:left="100" w:right="0" w:firstLine="0"/>
              <w:rPr>
                <w:b/>
                <w:sz w:val="18"/>
                <w:szCs w:val="18"/>
                <w:lang w:eastAsia="pl-PL"/>
              </w:rPr>
            </w:pPr>
          </w:p>
          <w:p w:rsidR="008573AD" w:rsidRPr="00247D7C" w:rsidRDefault="008573AD" w:rsidP="00E23258">
            <w:pPr>
              <w:widowControl/>
              <w:suppressAutoHyphens w:val="0"/>
              <w:spacing w:line="276" w:lineRule="auto"/>
              <w:ind w:right="0" w:firstLine="0"/>
              <w:jc w:val="left"/>
              <w:rPr>
                <w:sz w:val="18"/>
                <w:szCs w:val="18"/>
                <w:lang w:eastAsia="pl-PL"/>
              </w:rPr>
            </w:pPr>
          </w:p>
        </w:tc>
        <w:tc>
          <w:tcPr>
            <w:tcW w:w="4961" w:type="dxa"/>
          </w:tcPr>
          <w:p w:rsidR="0083646A" w:rsidRPr="00247D7C" w:rsidRDefault="0083646A" w:rsidP="00E23258">
            <w:pPr>
              <w:widowControl/>
              <w:suppressAutoHyphens w:val="0"/>
              <w:spacing w:before="100" w:beforeAutospacing="1" w:after="100" w:afterAutospacing="1" w:line="240" w:lineRule="auto"/>
              <w:ind w:right="0" w:firstLine="0"/>
              <w:jc w:val="left"/>
              <w:rPr>
                <w:b/>
                <w:bCs/>
                <w:sz w:val="18"/>
                <w:szCs w:val="18"/>
                <w:lang w:eastAsia="pl-PL"/>
              </w:rPr>
            </w:pPr>
          </w:p>
          <w:p w:rsidR="008573AD" w:rsidRPr="00247D7C" w:rsidRDefault="008573AD" w:rsidP="00E23258">
            <w:pPr>
              <w:widowControl/>
              <w:suppressAutoHyphens w:val="0"/>
              <w:spacing w:before="100" w:beforeAutospacing="1" w:after="100" w:afterAutospacing="1" w:line="240" w:lineRule="auto"/>
              <w:ind w:right="0" w:firstLine="0"/>
              <w:jc w:val="left"/>
              <w:rPr>
                <w:b/>
                <w:bCs/>
                <w:sz w:val="18"/>
                <w:szCs w:val="18"/>
                <w:lang w:eastAsia="pl-PL"/>
              </w:rPr>
            </w:pPr>
            <w:r w:rsidRPr="00247D7C">
              <w:rPr>
                <w:b/>
                <w:bCs/>
                <w:sz w:val="18"/>
                <w:szCs w:val="18"/>
                <w:lang w:eastAsia="pl-PL"/>
              </w:rPr>
              <w:t>BIURK</w:t>
            </w:r>
            <w:r w:rsidR="00E277F6" w:rsidRPr="00247D7C">
              <w:rPr>
                <w:b/>
                <w:bCs/>
                <w:sz w:val="18"/>
                <w:szCs w:val="18"/>
                <w:lang w:eastAsia="pl-PL"/>
              </w:rPr>
              <w:t>O</w:t>
            </w:r>
            <w:r w:rsidRPr="00247D7C">
              <w:rPr>
                <w:b/>
                <w:bCs/>
                <w:sz w:val="18"/>
                <w:szCs w:val="18"/>
                <w:lang w:eastAsia="pl-PL"/>
              </w:rPr>
              <w:t xml:space="preserve"> </w:t>
            </w:r>
            <w:r w:rsidR="00E277F6" w:rsidRPr="00247D7C">
              <w:rPr>
                <w:b/>
                <w:bCs/>
                <w:sz w:val="18"/>
                <w:szCs w:val="18"/>
                <w:lang w:eastAsia="pl-PL"/>
              </w:rPr>
              <w:t xml:space="preserve">NAROŻNE </w:t>
            </w:r>
            <w:r w:rsidRPr="00247D7C">
              <w:rPr>
                <w:b/>
                <w:bCs/>
                <w:sz w:val="18"/>
                <w:szCs w:val="18"/>
                <w:lang w:eastAsia="pl-PL"/>
              </w:rPr>
              <w:t>NA STELA</w:t>
            </w:r>
            <w:r w:rsidR="004D2023" w:rsidRPr="00247D7C">
              <w:rPr>
                <w:b/>
                <w:bCs/>
                <w:sz w:val="18"/>
                <w:szCs w:val="18"/>
                <w:lang w:eastAsia="pl-PL"/>
              </w:rPr>
              <w:t>Ź</w:t>
            </w:r>
            <w:r w:rsidRPr="00247D7C">
              <w:rPr>
                <w:b/>
                <w:bCs/>
                <w:sz w:val="18"/>
                <w:szCs w:val="18"/>
                <w:lang w:eastAsia="pl-PL"/>
              </w:rPr>
              <w:t xml:space="preserve">U PŁYTOWYM  </w:t>
            </w:r>
          </w:p>
          <w:p w:rsidR="008573AD" w:rsidRPr="00247D7C" w:rsidRDefault="00154636" w:rsidP="00E23258">
            <w:pPr>
              <w:widowControl/>
              <w:suppressAutoHyphens w:val="0"/>
              <w:spacing w:before="100" w:beforeAutospacing="1" w:after="100" w:afterAutospacing="1" w:line="240" w:lineRule="auto"/>
              <w:ind w:right="0" w:firstLine="0"/>
              <w:jc w:val="left"/>
              <w:rPr>
                <w:sz w:val="18"/>
                <w:szCs w:val="18"/>
                <w:lang w:eastAsia="pl-PL"/>
              </w:rPr>
            </w:pPr>
            <w:r w:rsidRPr="00247D7C">
              <w:rPr>
                <w:noProof/>
                <w:sz w:val="18"/>
                <w:szCs w:val="18"/>
                <w:lang w:eastAsia="pl-PL"/>
              </w:rPr>
              <w:drawing>
                <wp:inline distT="0" distB="0" distL="0" distR="0">
                  <wp:extent cx="922020" cy="739140"/>
                  <wp:effectExtent l="19050" t="0" r="0" b="0"/>
                  <wp:docPr id="37" name="Obraz 36" descr="n010-n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 descr="n010-n015"/>
                          <pic:cNvPicPr>
                            <a:picLocks noChangeAspect="1" noChangeArrowheads="1"/>
                          </pic:cNvPicPr>
                        </pic:nvPicPr>
                        <pic:blipFill>
                          <a:blip r:embed="rId40" cstate="print"/>
                          <a:srcRect/>
                          <a:stretch>
                            <a:fillRect/>
                          </a:stretch>
                        </pic:blipFill>
                        <pic:spPr bwMode="auto">
                          <a:xfrm>
                            <a:off x="0" y="0"/>
                            <a:ext cx="922020" cy="739140"/>
                          </a:xfrm>
                          <a:prstGeom prst="rect">
                            <a:avLst/>
                          </a:prstGeom>
                          <a:noFill/>
                          <a:ln w="9525">
                            <a:noFill/>
                            <a:miter lim="800000"/>
                            <a:headEnd/>
                            <a:tailEnd/>
                          </a:ln>
                        </pic:spPr>
                      </pic:pic>
                    </a:graphicData>
                  </a:graphic>
                </wp:inline>
              </w:drawing>
            </w:r>
            <w:r w:rsidR="008573AD" w:rsidRPr="00247D7C">
              <w:rPr>
                <w:sz w:val="18"/>
                <w:szCs w:val="18"/>
                <w:lang w:eastAsia="pl-PL"/>
              </w:rPr>
              <w:t xml:space="preserve">   180</w:t>
            </w:r>
            <w:r w:rsidR="00E277F6" w:rsidRPr="00247D7C">
              <w:rPr>
                <w:sz w:val="18"/>
                <w:szCs w:val="18"/>
                <w:lang w:eastAsia="pl-PL"/>
              </w:rPr>
              <w:t>(120)</w:t>
            </w:r>
            <w:r w:rsidR="008573AD" w:rsidRPr="00247D7C">
              <w:rPr>
                <w:sz w:val="18"/>
                <w:szCs w:val="18"/>
                <w:lang w:eastAsia="pl-PL"/>
              </w:rPr>
              <w:t>x</w:t>
            </w:r>
            <w:r w:rsidR="00E277F6" w:rsidRPr="00247D7C">
              <w:rPr>
                <w:sz w:val="18"/>
                <w:szCs w:val="18"/>
                <w:lang w:eastAsia="pl-PL"/>
              </w:rPr>
              <w:t>8</w:t>
            </w:r>
            <w:r w:rsidR="008573AD" w:rsidRPr="00247D7C">
              <w:rPr>
                <w:sz w:val="18"/>
                <w:szCs w:val="18"/>
                <w:lang w:eastAsia="pl-PL"/>
              </w:rPr>
              <w:t>0x75</w:t>
            </w:r>
            <w:r w:rsidR="00E277F6" w:rsidRPr="00247D7C">
              <w:rPr>
                <w:sz w:val="18"/>
                <w:szCs w:val="18"/>
                <w:lang w:eastAsia="pl-PL"/>
              </w:rPr>
              <w:t>h</w:t>
            </w:r>
          </w:p>
          <w:p w:rsidR="008573AD" w:rsidRPr="00247D7C" w:rsidRDefault="008573AD" w:rsidP="00E23258">
            <w:pPr>
              <w:widowControl/>
              <w:suppressAutoHyphens w:val="0"/>
              <w:spacing w:line="276" w:lineRule="auto"/>
              <w:ind w:right="0" w:firstLine="0"/>
              <w:jc w:val="left"/>
              <w:rPr>
                <w:rFonts w:eastAsia="Calibri"/>
                <w:b/>
                <w:bCs/>
                <w:sz w:val="18"/>
                <w:szCs w:val="18"/>
                <w:lang w:eastAsia="en-US"/>
              </w:rPr>
            </w:pPr>
            <w:r w:rsidRPr="00247D7C">
              <w:rPr>
                <w:rFonts w:eastAsia="Calibri"/>
                <w:b/>
                <w:bCs/>
                <w:sz w:val="18"/>
                <w:szCs w:val="18"/>
                <w:lang w:eastAsia="en-US"/>
              </w:rPr>
              <w:t xml:space="preserve">KONTENERY   </w:t>
            </w:r>
          </w:p>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640080" cy="601980"/>
                  <wp:effectExtent l="19050" t="0" r="7620" b="0"/>
                  <wp:docPr id="38"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
                          <pic:cNvPicPr>
                            <a:picLocks noChangeAspect="1" noChangeArrowheads="1"/>
                          </pic:cNvPicPr>
                        </pic:nvPicPr>
                        <pic:blipFill>
                          <a:blip r:embed="rId41" cstate="print"/>
                          <a:srcRect/>
                          <a:stretch>
                            <a:fillRect/>
                          </a:stretch>
                        </pic:blipFill>
                        <pic:spPr bwMode="auto">
                          <a:xfrm>
                            <a:off x="0" y="0"/>
                            <a:ext cx="640080" cy="601980"/>
                          </a:xfrm>
                          <a:prstGeom prst="rect">
                            <a:avLst/>
                          </a:prstGeom>
                          <a:noFill/>
                          <a:ln w="9525">
                            <a:noFill/>
                            <a:miter lim="800000"/>
                            <a:headEnd/>
                            <a:tailEnd/>
                          </a:ln>
                        </pic:spPr>
                      </pic:pic>
                    </a:graphicData>
                  </a:graphic>
                </wp:inline>
              </w:drawing>
            </w:r>
            <w:r w:rsidR="008573AD" w:rsidRPr="00247D7C">
              <w:rPr>
                <w:rFonts w:eastAsia="Calibri"/>
                <w:sz w:val="18"/>
                <w:szCs w:val="18"/>
                <w:lang w:eastAsia="en-US"/>
              </w:rPr>
              <w:t xml:space="preserve">     90x</w:t>
            </w:r>
            <w:r w:rsidR="00E277F6" w:rsidRPr="00247D7C">
              <w:rPr>
                <w:rFonts w:eastAsia="Calibri"/>
                <w:sz w:val="18"/>
                <w:szCs w:val="18"/>
                <w:lang w:eastAsia="en-US"/>
              </w:rPr>
              <w:t>60</w:t>
            </w:r>
            <w:r w:rsidR="008573AD" w:rsidRPr="00247D7C">
              <w:rPr>
                <w:rFonts w:eastAsia="Calibri"/>
                <w:sz w:val="18"/>
                <w:szCs w:val="18"/>
                <w:lang w:eastAsia="en-US"/>
              </w:rPr>
              <w:t>x75</w:t>
            </w:r>
            <w:r w:rsidR="00E277F6" w:rsidRPr="00247D7C">
              <w:rPr>
                <w:rFonts w:eastAsia="Calibri"/>
                <w:sz w:val="18"/>
                <w:szCs w:val="18"/>
                <w:lang w:eastAsia="en-US"/>
              </w:rPr>
              <w:t>h</w:t>
            </w:r>
          </w:p>
          <w:p w:rsidR="008573AD" w:rsidRPr="00247D7C" w:rsidRDefault="008573AD" w:rsidP="00E23258">
            <w:pPr>
              <w:widowControl/>
              <w:suppressAutoHyphens w:val="0"/>
              <w:spacing w:line="276" w:lineRule="auto"/>
              <w:ind w:right="0" w:firstLine="0"/>
              <w:jc w:val="left"/>
              <w:rPr>
                <w:rFonts w:eastAsia="Calibri"/>
                <w:b/>
                <w:bCs/>
                <w:sz w:val="18"/>
                <w:szCs w:val="18"/>
                <w:lang w:eastAsia="en-US"/>
              </w:rPr>
            </w:pPr>
            <w:r w:rsidRPr="00247D7C">
              <w:rPr>
                <w:rFonts w:eastAsia="Calibri"/>
                <w:b/>
                <w:bCs/>
                <w:sz w:val="18"/>
                <w:szCs w:val="18"/>
                <w:lang w:eastAsia="en-US"/>
              </w:rPr>
              <w:t>wózek pod komputer (płytowy)</w:t>
            </w:r>
          </w:p>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693420" cy="525780"/>
                  <wp:effectExtent l="19050" t="0" r="0" b="0"/>
                  <wp:docPr id="39"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8"/>
                          <pic:cNvPicPr>
                            <a:picLocks noChangeAspect="1" noChangeArrowheads="1"/>
                          </pic:cNvPicPr>
                        </pic:nvPicPr>
                        <pic:blipFill>
                          <a:blip r:embed="rId42" cstate="print"/>
                          <a:srcRect/>
                          <a:stretch>
                            <a:fillRect/>
                          </a:stretch>
                        </pic:blipFill>
                        <pic:spPr bwMode="auto">
                          <a:xfrm>
                            <a:off x="0" y="0"/>
                            <a:ext cx="693420" cy="525780"/>
                          </a:xfrm>
                          <a:prstGeom prst="rect">
                            <a:avLst/>
                          </a:prstGeom>
                          <a:noFill/>
                          <a:ln w="9525">
                            <a:noFill/>
                            <a:miter lim="800000"/>
                            <a:headEnd/>
                            <a:tailEnd/>
                          </a:ln>
                        </pic:spPr>
                      </pic:pic>
                    </a:graphicData>
                  </a:graphic>
                </wp:inline>
              </w:drawing>
            </w:r>
            <w:r w:rsidR="008573AD" w:rsidRPr="00247D7C">
              <w:rPr>
                <w:rFonts w:eastAsia="Calibri"/>
                <w:sz w:val="18"/>
                <w:szCs w:val="18"/>
                <w:lang w:eastAsia="en-US"/>
              </w:rPr>
              <w:t xml:space="preserve">  24x50x15 cm   </w:t>
            </w:r>
          </w:p>
          <w:p w:rsidR="008573AD" w:rsidRPr="00247D7C" w:rsidRDefault="008573AD" w:rsidP="00E23258">
            <w:pPr>
              <w:widowControl/>
              <w:suppressAutoHyphens w:val="0"/>
              <w:spacing w:line="276" w:lineRule="auto"/>
              <w:ind w:right="0" w:firstLine="0"/>
              <w:jc w:val="left"/>
              <w:rPr>
                <w:rFonts w:eastAsia="Calibri"/>
                <w:b/>
                <w:sz w:val="18"/>
                <w:szCs w:val="18"/>
                <w:lang w:eastAsia="en-US"/>
              </w:rPr>
            </w:pPr>
            <w:r w:rsidRPr="00247D7C">
              <w:rPr>
                <w:rFonts w:eastAsia="Calibri"/>
                <w:b/>
                <w:sz w:val="18"/>
                <w:szCs w:val="18"/>
                <w:lang w:eastAsia="en-US"/>
              </w:rPr>
              <w:t>półka pod klawiat</w:t>
            </w:r>
            <w:r w:rsidR="00E277F6" w:rsidRPr="00247D7C">
              <w:rPr>
                <w:rFonts w:eastAsia="Calibri"/>
                <w:b/>
                <w:sz w:val="18"/>
                <w:szCs w:val="18"/>
                <w:lang w:eastAsia="en-US"/>
              </w:rPr>
              <w:t>urę</w:t>
            </w:r>
            <w:r w:rsidRPr="00247D7C">
              <w:rPr>
                <w:rFonts w:eastAsia="Calibri"/>
                <w:b/>
                <w:sz w:val="18"/>
                <w:szCs w:val="18"/>
                <w:lang w:eastAsia="en-US"/>
              </w:rPr>
              <w:t xml:space="preserve"> (płytowa) </w:t>
            </w:r>
          </w:p>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693420" cy="419100"/>
                  <wp:effectExtent l="19050" t="0" r="0" b="0"/>
                  <wp:docPr id="40"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9"/>
                          <pic:cNvPicPr>
                            <a:picLocks noChangeAspect="1" noChangeArrowheads="1"/>
                          </pic:cNvPicPr>
                        </pic:nvPicPr>
                        <pic:blipFill>
                          <a:blip r:embed="rId43" cstate="print"/>
                          <a:srcRect/>
                          <a:stretch>
                            <a:fillRect/>
                          </a:stretch>
                        </pic:blipFill>
                        <pic:spPr bwMode="auto">
                          <a:xfrm>
                            <a:off x="0" y="0"/>
                            <a:ext cx="693420" cy="419100"/>
                          </a:xfrm>
                          <a:prstGeom prst="rect">
                            <a:avLst/>
                          </a:prstGeom>
                          <a:noFill/>
                          <a:ln w="9525">
                            <a:noFill/>
                            <a:miter lim="800000"/>
                            <a:headEnd/>
                            <a:tailEnd/>
                          </a:ln>
                        </pic:spPr>
                      </pic:pic>
                    </a:graphicData>
                  </a:graphic>
                </wp:inline>
              </w:drawing>
            </w:r>
            <w:r w:rsidR="008573AD" w:rsidRPr="00247D7C">
              <w:rPr>
                <w:rFonts w:eastAsia="Calibri"/>
                <w:sz w:val="18"/>
                <w:szCs w:val="18"/>
                <w:lang w:eastAsia="en-US"/>
              </w:rPr>
              <w:t xml:space="preserve">  </w:t>
            </w:r>
          </w:p>
          <w:p w:rsidR="008573AD" w:rsidRPr="00247D7C" w:rsidRDefault="008573AD" w:rsidP="00E23258">
            <w:pPr>
              <w:widowControl/>
              <w:suppressAutoHyphens w:val="0"/>
              <w:spacing w:line="276" w:lineRule="auto"/>
              <w:ind w:right="0" w:firstLine="0"/>
              <w:jc w:val="left"/>
              <w:rPr>
                <w:rFonts w:eastAsia="Calibri"/>
                <w:sz w:val="18"/>
                <w:szCs w:val="18"/>
                <w:lang w:eastAsia="en-US"/>
              </w:rPr>
            </w:pPr>
            <w:r w:rsidRPr="00247D7C">
              <w:rPr>
                <w:rFonts w:eastAsia="Calibri"/>
                <w:b/>
                <w:bCs/>
                <w:sz w:val="18"/>
                <w:szCs w:val="18"/>
                <w:lang w:eastAsia="en-US"/>
              </w:rPr>
              <w:t xml:space="preserve">SZAFA </w:t>
            </w:r>
            <w:r w:rsidRPr="00247D7C">
              <w:rPr>
                <w:rFonts w:eastAsia="Calibri"/>
                <w:sz w:val="18"/>
                <w:szCs w:val="18"/>
                <w:lang w:eastAsia="en-US"/>
              </w:rPr>
              <w:t>ubr</w:t>
            </w:r>
            <w:r w:rsidR="00E277F6" w:rsidRPr="00247D7C">
              <w:rPr>
                <w:rFonts w:eastAsia="Calibri"/>
                <w:sz w:val="18"/>
                <w:szCs w:val="18"/>
                <w:lang w:eastAsia="en-US"/>
              </w:rPr>
              <w:t>aniowo</w:t>
            </w:r>
            <w:r w:rsidRPr="00247D7C">
              <w:rPr>
                <w:rFonts w:eastAsia="Calibri"/>
                <w:sz w:val="18"/>
                <w:szCs w:val="18"/>
                <w:lang w:eastAsia="en-US"/>
              </w:rPr>
              <w:t>-aktowa</w:t>
            </w:r>
            <w:r w:rsidRPr="00247D7C">
              <w:rPr>
                <w:rFonts w:eastAsia="Calibri"/>
                <w:b/>
                <w:bCs/>
                <w:sz w:val="18"/>
                <w:szCs w:val="18"/>
                <w:lang w:eastAsia="en-US"/>
              </w:rPr>
              <w:t xml:space="preserve">              </w:t>
            </w:r>
          </w:p>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655320" cy="1051560"/>
                  <wp:effectExtent l="19050" t="0" r="0" b="0"/>
                  <wp:docPr id="41"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0"/>
                          <pic:cNvPicPr>
                            <a:picLocks noChangeAspect="1" noChangeArrowheads="1"/>
                          </pic:cNvPicPr>
                        </pic:nvPicPr>
                        <pic:blipFill>
                          <a:blip r:embed="rId44" cstate="print"/>
                          <a:srcRect/>
                          <a:stretch>
                            <a:fillRect/>
                          </a:stretch>
                        </pic:blipFill>
                        <pic:spPr bwMode="auto">
                          <a:xfrm>
                            <a:off x="0" y="0"/>
                            <a:ext cx="655320" cy="1051560"/>
                          </a:xfrm>
                          <a:prstGeom prst="rect">
                            <a:avLst/>
                          </a:prstGeom>
                          <a:noFill/>
                          <a:ln w="9525">
                            <a:noFill/>
                            <a:miter lim="800000"/>
                            <a:headEnd/>
                            <a:tailEnd/>
                          </a:ln>
                        </pic:spPr>
                      </pic:pic>
                    </a:graphicData>
                  </a:graphic>
                </wp:inline>
              </w:drawing>
            </w:r>
            <w:r w:rsidR="008573AD" w:rsidRPr="00247D7C">
              <w:rPr>
                <w:rFonts w:eastAsia="Calibri"/>
                <w:sz w:val="18"/>
                <w:szCs w:val="18"/>
                <w:lang w:eastAsia="en-US"/>
              </w:rPr>
              <w:t xml:space="preserve">  120x45x183  </w:t>
            </w:r>
          </w:p>
          <w:p w:rsidR="008573AD" w:rsidRPr="00247D7C" w:rsidRDefault="008573AD" w:rsidP="00E23258">
            <w:pPr>
              <w:widowControl/>
              <w:suppressAutoHyphens w:val="0"/>
              <w:spacing w:line="276" w:lineRule="auto"/>
              <w:ind w:right="0" w:firstLine="0"/>
              <w:jc w:val="left"/>
              <w:rPr>
                <w:rFonts w:eastAsia="Calibri"/>
                <w:sz w:val="18"/>
                <w:szCs w:val="18"/>
                <w:lang w:eastAsia="en-US"/>
              </w:rPr>
            </w:pPr>
            <w:r w:rsidRPr="00247D7C">
              <w:rPr>
                <w:rFonts w:eastAsia="Calibri"/>
                <w:b/>
                <w:bCs/>
                <w:sz w:val="18"/>
                <w:szCs w:val="18"/>
                <w:lang w:eastAsia="en-US"/>
              </w:rPr>
              <w:t xml:space="preserve">SZAFA </w:t>
            </w:r>
            <w:r w:rsidRPr="00247D7C">
              <w:rPr>
                <w:rFonts w:eastAsia="Calibri"/>
                <w:sz w:val="18"/>
                <w:szCs w:val="18"/>
                <w:lang w:eastAsia="en-US"/>
              </w:rPr>
              <w:t>aktowa</w:t>
            </w:r>
            <w:r w:rsidRPr="00247D7C">
              <w:rPr>
                <w:rFonts w:eastAsia="Calibri"/>
                <w:b/>
                <w:bCs/>
                <w:sz w:val="18"/>
                <w:szCs w:val="18"/>
                <w:lang w:eastAsia="en-US"/>
              </w:rPr>
              <w:t xml:space="preserve">              </w:t>
            </w:r>
          </w:p>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lastRenderedPageBreak/>
              <w:drawing>
                <wp:inline distT="0" distB="0" distL="0" distR="0">
                  <wp:extent cx="693420" cy="1043940"/>
                  <wp:effectExtent l="19050" t="0" r="0" b="0"/>
                  <wp:docPr id="42"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1"/>
                          <pic:cNvPicPr>
                            <a:picLocks noChangeAspect="1" noChangeArrowheads="1"/>
                          </pic:cNvPicPr>
                        </pic:nvPicPr>
                        <pic:blipFill>
                          <a:blip r:embed="rId45" cstate="print"/>
                          <a:srcRect/>
                          <a:stretch>
                            <a:fillRect/>
                          </a:stretch>
                        </pic:blipFill>
                        <pic:spPr bwMode="auto">
                          <a:xfrm>
                            <a:off x="0" y="0"/>
                            <a:ext cx="693420" cy="1043940"/>
                          </a:xfrm>
                          <a:prstGeom prst="rect">
                            <a:avLst/>
                          </a:prstGeom>
                          <a:noFill/>
                          <a:ln w="9525">
                            <a:noFill/>
                            <a:miter lim="800000"/>
                            <a:headEnd/>
                            <a:tailEnd/>
                          </a:ln>
                        </pic:spPr>
                      </pic:pic>
                    </a:graphicData>
                  </a:graphic>
                </wp:inline>
              </w:drawing>
            </w:r>
            <w:r w:rsidR="008573AD" w:rsidRPr="00247D7C">
              <w:rPr>
                <w:rFonts w:eastAsia="Calibri"/>
                <w:sz w:val="18"/>
                <w:szCs w:val="18"/>
                <w:lang w:eastAsia="en-US"/>
              </w:rPr>
              <w:t xml:space="preserve"> 120x45x183 </w:t>
            </w:r>
          </w:p>
          <w:p w:rsidR="008573AD" w:rsidRPr="00247D7C" w:rsidRDefault="008573AD" w:rsidP="00E23258">
            <w:pPr>
              <w:widowControl/>
              <w:suppressAutoHyphens w:val="0"/>
              <w:spacing w:line="276" w:lineRule="auto"/>
              <w:ind w:right="0" w:firstLine="0"/>
              <w:jc w:val="left"/>
              <w:rPr>
                <w:rFonts w:eastAsia="Calibri"/>
                <w:b/>
                <w:bCs/>
                <w:sz w:val="18"/>
                <w:szCs w:val="18"/>
                <w:lang w:eastAsia="en-US"/>
              </w:rPr>
            </w:pPr>
          </w:p>
          <w:p w:rsidR="008573AD" w:rsidRPr="00247D7C" w:rsidRDefault="008573AD" w:rsidP="00E23258">
            <w:pPr>
              <w:widowControl/>
              <w:suppressAutoHyphens w:val="0"/>
              <w:spacing w:line="276" w:lineRule="auto"/>
              <w:ind w:right="0" w:firstLine="0"/>
              <w:jc w:val="left"/>
              <w:rPr>
                <w:rFonts w:eastAsia="Calibri"/>
                <w:b/>
                <w:bCs/>
                <w:sz w:val="18"/>
                <w:szCs w:val="18"/>
                <w:lang w:eastAsia="en-US"/>
              </w:rPr>
            </w:pPr>
            <w:r w:rsidRPr="00247D7C">
              <w:rPr>
                <w:rFonts w:eastAsia="Calibri"/>
                <w:b/>
                <w:bCs/>
                <w:sz w:val="18"/>
                <w:szCs w:val="18"/>
                <w:lang w:eastAsia="en-US"/>
              </w:rPr>
              <w:t>regał</w:t>
            </w:r>
          </w:p>
          <w:p w:rsidR="008573AD" w:rsidRPr="00247D7C" w:rsidRDefault="00154636" w:rsidP="00E277F6">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640080" cy="1219200"/>
                  <wp:effectExtent l="19050" t="0" r="7620" b="0"/>
                  <wp:docPr id="43"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2"/>
                          <pic:cNvPicPr>
                            <a:picLocks noChangeAspect="1" noChangeArrowheads="1"/>
                          </pic:cNvPicPr>
                        </pic:nvPicPr>
                        <pic:blipFill>
                          <a:blip r:embed="rId46" cstate="print"/>
                          <a:srcRect/>
                          <a:stretch>
                            <a:fillRect/>
                          </a:stretch>
                        </pic:blipFill>
                        <pic:spPr bwMode="auto">
                          <a:xfrm>
                            <a:off x="0" y="0"/>
                            <a:ext cx="640080" cy="1219200"/>
                          </a:xfrm>
                          <a:prstGeom prst="rect">
                            <a:avLst/>
                          </a:prstGeom>
                          <a:noFill/>
                          <a:ln w="9525">
                            <a:noFill/>
                            <a:miter lim="800000"/>
                            <a:headEnd/>
                            <a:tailEnd/>
                          </a:ln>
                        </pic:spPr>
                      </pic:pic>
                    </a:graphicData>
                  </a:graphic>
                </wp:inline>
              </w:drawing>
            </w:r>
            <w:r w:rsidR="008573AD" w:rsidRPr="00247D7C">
              <w:rPr>
                <w:rFonts w:eastAsia="Calibri"/>
                <w:sz w:val="18"/>
                <w:szCs w:val="18"/>
                <w:lang w:eastAsia="en-US"/>
              </w:rPr>
              <w:t xml:space="preserve">   90x45x183 </w:t>
            </w:r>
          </w:p>
        </w:tc>
      </w:tr>
    </w:tbl>
    <w:p w:rsidR="008573AD" w:rsidRPr="00247D7C" w:rsidRDefault="008573AD" w:rsidP="008573AD">
      <w:pPr>
        <w:widowControl/>
        <w:suppressAutoHyphens w:val="0"/>
        <w:spacing w:line="240" w:lineRule="auto"/>
        <w:ind w:right="0" w:firstLine="0"/>
        <w:rPr>
          <w:rFonts w:eastAsia="Calibri"/>
          <w:b/>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070"/>
        <w:gridCol w:w="4677"/>
      </w:tblGrid>
      <w:tr w:rsidR="008573AD" w:rsidRPr="00247D7C" w:rsidTr="004D2023">
        <w:trPr>
          <w:trHeight w:val="402"/>
        </w:trPr>
        <w:tc>
          <w:tcPr>
            <w:tcW w:w="5070" w:type="dxa"/>
            <w:shd w:val="pct20" w:color="auto" w:fill="auto"/>
            <w:vAlign w:val="center"/>
          </w:tcPr>
          <w:p w:rsidR="008573AD" w:rsidRPr="00247D7C" w:rsidRDefault="008573AD" w:rsidP="004D2023">
            <w:pPr>
              <w:widowControl/>
              <w:suppressAutoHyphens w:val="0"/>
              <w:spacing w:line="240" w:lineRule="auto"/>
              <w:ind w:right="0" w:firstLine="0"/>
              <w:jc w:val="left"/>
              <w:rPr>
                <w:rFonts w:eastAsia="Calibri"/>
                <w:b/>
                <w:bCs/>
                <w:sz w:val="18"/>
                <w:szCs w:val="18"/>
                <w:lang w:eastAsia="en-US"/>
              </w:rPr>
            </w:pPr>
            <w:r w:rsidRPr="00247D7C">
              <w:rPr>
                <w:rFonts w:eastAsia="Calibri"/>
                <w:b/>
                <w:bCs/>
                <w:sz w:val="18"/>
                <w:szCs w:val="18"/>
                <w:lang w:eastAsia="en-US"/>
              </w:rPr>
              <w:t>Zestaw mebli biurowych D</w:t>
            </w:r>
          </w:p>
        </w:tc>
        <w:tc>
          <w:tcPr>
            <w:tcW w:w="4677" w:type="dxa"/>
            <w:shd w:val="pct20" w:color="auto" w:fill="auto"/>
          </w:tcPr>
          <w:p w:rsidR="008573AD" w:rsidRPr="00247D7C" w:rsidRDefault="004E05A4" w:rsidP="00B20ACB">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1 szt.</w:t>
            </w:r>
            <w:r w:rsidR="00B20ACB">
              <w:rPr>
                <w:rFonts w:eastAsia="Calibri"/>
                <w:b/>
                <w:bCs/>
                <w:sz w:val="18"/>
                <w:szCs w:val="18"/>
                <w:lang w:eastAsia="en-US"/>
              </w:rPr>
              <w:t>.......</w:t>
            </w:r>
            <w:r w:rsidR="006A750A">
              <w:rPr>
                <w:rFonts w:eastAsia="Calibri"/>
                <w:b/>
                <w:bCs/>
                <w:sz w:val="18"/>
                <w:szCs w:val="18"/>
                <w:lang w:eastAsia="en-US"/>
              </w:rPr>
              <w:t>=</w:t>
            </w:r>
            <w:r w:rsidR="00B20ACB">
              <w:rPr>
                <w:rFonts w:eastAsia="Calibri"/>
                <w:b/>
                <w:bCs/>
                <w:sz w:val="18"/>
                <w:szCs w:val="18"/>
                <w:lang w:eastAsia="en-US"/>
              </w:rPr>
              <w:t>..............</w:t>
            </w:r>
            <w:r w:rsidR="006A750A">
              <w:rPr>
                <w:rFonts w:eastAsia="Calibri"/>
                <w:b/>
                <w:bCs/>
                <w:sz w:val="18"/>
                <w:szCs w:val="18"/>
                <w:lang w:eastAsia="en-US"/>
              </w:rPr>
              <w:t>zł</w:t>
            </w:r>
          </w:p>
        </w:tc>
      </w:tr>
      <w:tr w:rsidR="008573AD" w:rsidRPr="00247D7C" w:rsidTr="00E23258">
        <w:tc>
          <w:tcPr>
            <w:tcW w:w="5070" w:type="dxa"/>
          </w:tcPr>
          <w:p w:rsidR="008573AD" w:rsidRPr="00247D7C" w:rsidRDefault="008573AD" w:rsidP="00E23258">
            <w:pPr>
              <w:widowControl/>
              <w:suppressAutoHyphens w:val="0"/>
              <w:spacing w:line="240" w:lineRule="auto"/>
              <w:ind w:right="0" w:firstLine="0"/>
              <w:rPr>
                <w:rFonts w:eastAsia="Calibri"/>
                <w:sz w:val="18"/>
                <w:szCs w:val="18"/>
                <w:lang w:eastAsia="en-US"/>
              </w:rPr>
            </w:pPr>
          </w:p>
          <w:p w:rsidR="008573AD" w:rsidRPr="00247D7C" w:rsidRDefault="008573AD" w:rsidP="00E23258">
            <w:pPr>
              <w:widowControl/>
              <w:suppressAutoHyphens w:val="0"/>
              <w:spacing w:line="240" w:lineRule="auto"/>
              <w:ind w:right="0" w:firstLine="0"/>
              <w:rPr>
                <w:sz w:val="18"/>
                <w:szCs w:val="18"/>
                <w:lang w:eastAsia="pl-PL"/>
              </w:rPr>
            </w:pPr>
            <w:r w:rsidRPr="00247D7C">
              <w:rPr>
                <w:rFonts w:eastAsia="Calibri"/>
                <w:b/>
                <w:sz w:val="18"/>
                <w:szCs w:val="18"/>
                <w:lang w:eastAsia="en-US"/>
              </w:rPr>
              <w:t>Meble biurowe</w:t>
            </w:r>
          </w:p>
          <w:p w:rsidR="00EA56E0" w:rsidRPr="00247D7C" w:rsidRDefault="008573AD" w:rsidP="00E23258">
            <w:pPr>
              <w:widowControl/>
              <w:suppressAutoHyphens w:val="0"/>
              <w:spacing w:line="240" w:lineRule="auto"/>
              <w:ind w:left="100" w:right="0" w:firstLine="0"/>
              <w:jc w:val="left"/>
              <w:rPr>
                <w:sz w:val="18"/>
                <w:szCs w:val="18"/>
                <w:lang w:eastAsia="pl-PL"/>
              </w:rPr>
            </w:pPr>
            <w:r w:rsidRPr="00247D7C">
              <w:rPr>
                <w:sz w:val="18"/>
                <w:szCs w:val="18"/>
                <w:lang w:eastAsia="pl-PL"/>
              </w:rPr>
              <w:t xml:space="preserve">- korpusy mebli wykonane są w płytach DSP melaminowych o grubości </w:t>
            </w:r>
            <w:smartTag w:uri="urn:schemas-microsoft-com:office:smarttags" w:element="metricconverter">
              <w:smartTagPr>
                <w:attr w:name="ProductID" w:val="18 mm"/>
              </w:smartTagPr>
              <w:r w:rsidRPr="00247D7C">
                <w:rPr>
                  <w:sz w:val="18"/>
                  <w:szCs w:val="18"/>
                  <w:lang w:eastAsia="pl-PL"/>
                </w:rPr>
                <w:t>18 mm</w:t>
              </w:r>
            </w:smartTag>
            <w:r w:rsidRPr="00247D7C">
              <w:rPr>
                <w:sz w:val="18"/>
                <w:szCs w:val="18"/>
                <w:lang w:eastAsia="pl-PL"/>
              </w:rPr>
              <w:t xml:space="preserve">, ściany tylne wykonane są z HDF (gr. </w:t>
            </w:r>
            <w:smartTag w:uri="urn:schemas-microsoft-com:office:smarttags" w:element="metricconverter">
              <w:smartTagPr>
                <w:attr w:name="ProductID" w:val="3 mm"/>
              </w:smartTagPr>
              <w:r w:rsidRPr="00247D7C">
                <w:rPr>
                  <w:sz w:val="18"/>
                  <w:szCs w:val="18"/>
                  <w:lang w:eastAsia="pl-PL"/>
                </w:rPr>
                <w:t>3 mm</w:t>
              </w:r>
            </w:smartTag>
            <w:r w:rsidRPr="00247D7C">
              <w:rPr>
                <w:sz w:val="18"/>
                <w:szCs w:val="18"/>
                <w:lang w:eastAsia="pl-PL"/>
              </w:rPr>
              <w:t>) w kolorze czarnym;</w:t>
            </w:r>
          </w:p>
          <w:p w:rsidR="008573AD" w:rsidRPr="00247D7C" w:rsidRDefault="008573AD" w:rsidP="00E23258">
            <w:pPr>
              <w:widowControl/>
              <w:suppressAutoHyphens w:val="0"/>
              <w:spacing w:line="240" w:lineRule="auto"/>
              <w:ind w:left="100" w:right="0" w:firstLine="0"/>
              <w:jc w:val="left"/>
              <w:rPr>
                <w:sz w:val="18"/>
                <w:szCs w:val="18"/>
                <w:lang w:eastAsia="pl-PL"/>
              </w:rPr>
            </w:pPr>
            <w:r w:rsidRPr="00247D7C">
              <w:rPr>
                <w:sz w:val="18"/>
                <w:szCs w:val="18"/>
                <w:lang w:eastAsia="pl-PL"/>
              </w:rPr>
              <w:br/>
              <w:t xml:space="preserve">- blaty robocze stołów i biurek oraz topy szaf wykonane są warstwowo (warstwa górna wykonana jest z płyt DSP grubości </w:t>
            </w:r>
            <w:smartTag w:uri="urn:schemas-microsoft-com:office:smarttags" w:element="metricconverter">
              <w:smartTagPr>
                <w:attr w:name="ProductID" w:val="18 mm"/>
              </w:smartTagPr>
              <w:r w:rsidRPr="00247D7C">
                <w:rPr>
                  <w:sz w:val="18"/>
                  <w:szCs w:val="18"/>
                  <w:lang w:eastAsia="pl-PL"/>
                </w:rPr>
                <w:t>18 mm</w:t>
              </w:r>
            </w:smartTag>
            <w:r w:rsidRPr="00247D7C">
              <w:rPr>
                <w:sz w:val="18"/>
                <w:szCs w:val="18"/>
                <w:lang w:eastAsia="pl-PL"/>
              </w:rPr>
              <w:t xml:space="preserve">, warstwa dolna z płyt profilowanych MDF o grubości </w:t>
            </w:r>
            <w:smartTag w:uri="urn:schemas-microsoft-com:office:smarttags" w:element="metricconverter">
              <w:smartTagPr>
                <w:attr w:name="ProductID" w:val="25 mm"/>
              </w:smartTagPr>
              <w:r w:rsidRPr="00247D7C">
                <w:rPr>
                  <w:sz w:val="18"/>
                  <w:szCs w:val="18"/>
                  <w:lang w:eastAsia="pl-PL"/>
                </w:rPr>
                <w:t>25 mm</w:t>
              </w:r>
            </w:smartTag>
            <w:r w:rsidRPr="00247D7C">
              <w:rPr>
                <w:sz w:val="18"/>
                <w:szCs w:val="18"/>
                <w:lang w:eastAsia="pl-PL"/>
              </w:rPr>
              <w:t xml:space="preserve"> w stołach i biurkach oraz </w:t>
            </w:r>
            <w:smartTag w:uri="urn:schemas-microsoft-com:office:smarttags" w:element="metricconverter">
              <w:smartTagPr>
                <w:attr w:name="ProductID" w:val="18 mm"/>
              </w:smartTagPr>
              <w:r w:rsidRPr="00247D7C">
                <w:rPr>
                  <w:sz w:val="18"/>
                  <w:szCs w:val="18"/>
                  <w:lang w:eastAsia="pl-PL"/>
                </w:rPr>
                <w:t>18 mm</w:t>
              </w:r>
            </w:smartTag>
            <w:r w:rsidRPr="00247D7C">
              <w:rPr>
                <w:sz w:val="18"/>
                <w:szCs w:val="18"/>
                <w:lang w:eastAsia="pl-PL"/>
              </w:rPr>
              <w:t xml:space="preserve"> w pozostałych elementach);</w:t>
            </w:r>
            <w:r w:rsidRPr="00247D7C">
              <w:rPr>
                <w:sz w:val="18"/>
                <w:szCs w:val="18"/>
                <w:lang w:eastAsia="pl-PL"/>
              </w:rPr>
              <w:br/>
              <w:t xml:space="preserve">- drzwi i fronty szuflad wykonane są z DSP o grubości </w:t>
            </w:r>
            <w:smartTag w:uri="urn:schemas-microsoft-com:office:smarttags" w:element="metricconverter">
              <w:smartTagPr>
                <w:attr w:name="ProductID" w:val="18 mm"/>
              </w:smartTagPr>
              <w:r w:rsidRPr="00247D7C">
                <w:rPr>
                  <w:sz w:val="18"/>
                  <w:szCs w:val="18"/>
                  <w:lang w:eastAsia="pl-PL"/>
                </w:rPr>
                <w:t>18 mm</w:t>
              </w:r>
            </w:smartTag>
            <w:r w:rsidRPr="00247D7C">
              <w:rPr>
                <w:sz w:val="18"/>
                <w:szCs w:val="18"/>
                <w:lang w:eastAsia="pl-PL"/>
              </w:rPr>
              <w:t xml:space="preserve"> w kolorach blatów;</w:t>
            </w:r>
            <w:r w:rsidRPr="00247D7C">
              <w:rPr>
                <w:sz w:val="18"/>
                <w:szCs w:val="18"/>
                <w:lang w:eastAsia="pl-PL"/>
              </w:rPr>
              <w:br/>
              <w:t>- wszystkie krawędzie elementów oklejone są na gorąco taśmą PCV w kolorach dobranych do koloru płyt DSP.</w:t>
            </w:r>
          </w:p>
          <w:p w:rsidR="008573AD" w:rsidRPr="00247D7C" w:rsidRDefault="008573AD" w:rsidP="00E23258">
            <w:pPr>
              <w:widowControl/>
              <w:suppressAutoHyphens w:val="0"/>
              <w:spacing w:line="240" w:lineRule="auto"/>
              <w:ind w:left="100" w:right="0" w:firstLine="0"/>
              <w:rPr>
                <w:sz w:val="18"/>
                <w:szCs w:val="18"/>
                <w:lang w:eastAsia="pl-PL"/>
              </w:rPr>
            </w:pPr>
            <w:r w:rsidRPr="00247D7C">
              <w:rPr>
                <w:b/>
                <w:bCs/>
                <w:sz w:val="18"/>
                <w:szCs w:val="18"/>
                <w:lang w:eastAsia="pl-PL"/>
              </w:rPr>
              <w:t> </w:t>
            </w:r>
            <w:r w:rsidRPr="00247D7C">
              <w:rPr>
                <w:sz w:val="18"/>
                <w:szCs w:val="18"/>
                <w:lang w:eastAsia="pl-PL"/>
              </w:rPr>
              <w:t> Elementy z profilowanego MDF oraz dolne warstwy blatów malowane są farbami poliestrowymi na kolory: czarny, szary, platyna, zieleń butelkowa, wiśnia. Farby zawierają filtr UV, który zabezpiecza przed zmianą koloru elementów lakierowanych.</w:t>
            </w:r>
          </w:p>
          <w:p w:rsidR="008573AD" w:rsidRPr="00247D7C" w:rsidRDefault="008573AD" w:rsidP="00E23258">
            <w:pPr>
              <w:widowControl/>
              <w:suppressAutoHyphens w:val="0"/>
              <w:spacing w:line="240" w:lineRule="auto"/>
              <w:ind w:left="100" w:right="0" w:firstLine="0"/>
              <w:rPr>
                <w:bCs/>
                <w:sz w:val="18"/>
                <w:szCs w:val="18"/>
                <w:lang w:eastAsia="pl-PL"/>
              </w:rPr>
            </w:pPr>
            <w:r w:rsidRPr="00247D7C">
              <w:rPr>
                <w:b/>
                <w:bCs/>
                <w:sz w:val="18"/>
                <w:szCs w:val="18"/>
                <w:lang w:eastAsia="pl-PL"/>
              </w:rPr>
              <w:t> </w:t>
            </w:r>
            <w:r w:rsidRPr="00247D7C">
              <w:rPr>
                <w:b/>
                <w:bCs/>
                <w:sz w:val="18"/>
                <w:szCs w:val="18"/>
                <w:lang w:eastAsia="pl-PL"/>
              </w:rPr>
              <w:br/>
            </w:r>
            <w:r w:rsidRPr="00247D7C">
              <w:rPr>
                <w:bCs/>
                <w:sz w:val="18"/>
                <w:szCs w:val="18"/>
                <w:lang w:eastAsia="pl-PL"/>
              </w:rPr>
              <w:t>STOŁY I BIURKA</w:t>
            </w:r>
          </w:p>
          <w:p w:rsidR="008573AD" w:rsidRPr="00247D7C" w:rsidRDefault="008573AD" w:rsidP="00E23258">
            <w:pPr>
              <w:widowControl/>
              <w:suppressAutoHyphens w:val="0"/>
              <w:spacing w:line="240" w:lineRule="auto"/>
              <w:ind w:left="100" w:right="0" w:firstLine="0"/>
              <w:rPr>
                <w:sz w:val="18"/>
                <w:szCs w:val="18"/>
                <w:lang w:eastAsia="pl-PL"/>
              </w:rPr>
            </w:pPr>
            <w:r w:rsidRPr="00247D7C">
              <w:rPr>
                <w:sz w:val="18"/>
                <w:szCs w:val="18"/>
                <w:lang w:eastAsia="pl-PL"/>
              </w:rPr>
              <w:t xml:space="preserve"> Nogi klejone są warstwowo z DSP w melaminie o grubości </w:t>
            </w:r>
            <w:smartTag w:uri="urn:schemas-microsoft-com:office:smarttags" w:element="metricconverter">
              <w:smartTagPr>
                <w:attr w:name="ProductID" w:val="18 mm"/>
              </w:smartTagPr>
              <w:r w:rsidRPr="00247D7C">
                <w:rPr>
                  <w:sz w:val="18"/>
                  <w:szCs w:val="18"/>
                  <w:lang w:eastAsia="pl-PL"/>
                </w:rPr>
                <w:t>18 mm</w:t>
              </w:r>
            </w:smartTag>
            <w:r w:rsidRPr="00247D7C">
              <w:rPr>
                <w:sz w:val="18"/>
                <w:szCs w:val="18"/>
                <w:lang w:eastAsia="pl-PL"/>
              </w:rPr>
              <w:t xml:space="preserve"> jako elementy proste i łukowe. Wykończone są nakładkami z profilowanego i malowanego MDF. Panele przednie łączące nogi wykonane są z DSP o grubości </w:t>
            </w:r>
            <w:smartTag w:uri="urn:schemas-microsoft-com:office:smarttags" w:element="metricconverter">
              <w:smartTagPr>
                <w:attr w:name="ProductID" w:val="18 mm"/>
              </w:smartTagPr>
              <w:r w:rsidRPr="00247D7C">
                <w:rPr>
                  <w:sz w:val="18"/>
                  <w:szCs w:val="18"/>
                  <w:lang w:eastAsia="pl-PL"/>
                </w:rPr>
                <w:t>18 mm</w:t>
              </w:r>
            </w:smartTag>
            <w:r w:rsidRPr="00247D7C">
              <w:rPr>
                <w:sz w:val="18"/>
                <w:szCs w:val="18"/>
                <w:lang w:eastAsia="pl-PL"/>
              </w:rPr>
              <w:t xml:space="preserve"> w kolorach blatów. Blaty wykonane są warstwowo- warstwa górna z płyty DSP </w:t>
            </w:r>
            <w:smartTag w:uri="urn:schemas-microsoft-com:office:smarttags" w:element="metricconverter">
              <w:smartTagPr>
                <w:attr w:name="ProductID" w:val="18 mm"/>
              </w:smartTagPr>
              <w:r w:rsidRPr="00247D7C">
                <w:rPr>
                  <w:sz w:val="18"/>
                  <w:szCs w:val="18"/>
                  <w:lang w:eastAsia="pl-PL"/>
                </w:rPr>
                <w:t>18 mm</w:t>
              </w:r>
            </w:smartTag>
            <w:r w:rsidRPr="00247D7C">
              <w:rPr>
                <w:sz w:val="18"/>
                <w:szCs w:val="18"/>
                <w:lang w:eastAsia="pl-PL"/>
              </w:rPr>
              <w:t xml:space="preserve">, warstwa dolna z płyty MDF </w:t>
            </w:r>
            <w:smartTag w:uri="urn:schemas-microsoft-com:office:smarttags" w:element="metricconverter">
              <w:smartTagPr>
                <w:attr w:name="ProductID" w:val="25 mm"/>
              </w:smartTagPr>
              <w:r w:rsidRPr="00247D7C">
                <w:rPr>
                  <w:sz w:val="18"/>
                  <w:szCs w:val="18"/>
                  <w:lang w:eastAsia="pl-PL"/>
                </w:rPr>
                <w:t>25 mm</w:t>
              </w:r>
            </w:smartTag>
            <w:r w:rsidRPr="00247D7C">
              <w:rPr>
                <w:sz w:val="18"/>
                <w:szCs w:val="18"/>
                <w:lang w:eastAsia="pl-PL"/>
              </w:rPr>
              <w:t xml:space="preserve"> profilowanej i malowanej farbami poliestrowymi. Stoły i biurka posiadają regulatory wysokości w zakresie 0-</w:t>
            </w:r>
            <w:smartTag w:uri="urn:schemas-microsoft-com:office:smarttags" w:element="metricconverter">
              <w:smartTagPr>
                <w:attr w:name="ProductID" w:val="20 mm"/>
              </w:smartTagPr>
              <w:r w:rsidRPr="00247D7C">
                <w:rPr>
                  <w:sz w:val="18"/>
                  <w:szCs w:val="18"/>
                  <w:lang w:eastAsia="pl-PL"/>
                </w:rPr>
                <w:t>20 mm</w:t>
              </w:r>
            </w:smartTag>
            <w:r w:rsidRPr="00247D7C">
              <w:rPr>
                <w:sz w:val="18"/>
                <w:szCs w:val="18"/>
                <w:lang w:eastAsia="pl-PL"/>
              </w:rPr>
              <w:t>.</w:t>
            </w:r>
          </w:p>
          <w:p w:rsidR="008573AD" w:rsidRPr="00247D7C" w:rsidRDefault="008573AD" w:rsidP="00E23258">
            <w:pPr>
              <w:widowControl/>
              <w:suppressAutoHyphens w:val="0"/>
              <w:spacing w:line="240" w:lineRule="auto"/>
              <w:ind w:left="100" w:right="0" w:firstLine="0"/>
              <w:rPr>
                <w:bCs/>
                <w:sz w:val="18"/>
                <w:szCs w:val="18"/>
                <w:lang w:eastAsia="pl-PL"/>
              </w:rPr>
            </w:pPr>
            <w:r w:rsidRPr="00247D7C">
              <w:rPr>
                <w:b/>
                <w:bCs/>
                <w:sz w:val="18"/>
                <w:szCs w:val="18"/>
                <w:lang w:eastAsia="pl-PL"/>
              </w:rPr>
              <w:t> </w:t>
            </w:r>
            <w:r w:rsidRPr="00247D7C">
              <w:rPr>
                <w:bCs/>
                <w:sz w:val="18"/>
                <w:szCs w:val="18"/>
                <w:lang w:eastAsia="pl-PL"/>
              </w:rPr>
              <w:t>KONTENERY I POMOCNIKI</w:t>
            </w:r>
          </w:p>
          <w:p w:rsidR="008573AD" w:rsidRPr="00247D7C" w:rsidRDefault="008573AD" w:rsidP="00E23258">
            <w:pPr>
              <w:widowControl/>
              <w:suppressAutoHyphens w:val="0"/>
              <w:spacing w:line="240" w:lineRule="auto"/>
              <w:ind w:left="100" w:right="0" w:firstLine="0"/>
              <w:rPr>
                <w:sz w:val="18"/>
                <w:szCs w:val="18"/>
                <w:lang w:eastAsia="pl-PL"/>
              </w:rPr>
            </w:pPr>
            <w:r w:rsidRPr="00247D7C">
              <w:rPr>
                <w:sz w:val="18"/>
                <w:szCs w:val="18"/>
                <w:lang w:eastAsia="pl-PL"/>
              </w:rPr>
              <w:t xml:space="preserve">z materiałów opisanych wyżej. </w:t>
            </w:r>
          </w:p>
          <w:p w:rsidR="008573AD" w:rsidRPr="00247D7C" w:rsidRDefault="008573AD" w:rsidP="00E23258">
            <w:pPr>
              <w:widowControl/>
              <w:suppressAutoHyphens w:val="0"/>
              <w:spacing w:line="240" w:lineRule="auto"/>
              <w:ind w:left="100" w:right="0" w:firstLine="0"/>
              <w:rPr>
                <w:sz w:val="18"/>
                <w:szCs w:val="18"/>
                <w:lang w:eastAsia="pl-PL"/>
              </w:rPr>
            </w:pPr>
            <w:r w:rsidRPr="00247D7C">
              <w:rPr>
                <w:sz w:val="18"/>
                <w:szCs w:val="18"/>
                <w:lang w:eastAsia="pl-PL"/>
              </w:rPr>
              <w:t xml:space="preserve">Wyposażone są w system szuflad z tworzywa </w:t>
            </w:r>
          </w:p>
          <w:p w:rsidR="008573AD" w:rsidRPr="00247D7C" w:rsidRDefault="008573AD" w:rsidP="00E23258">
            <w:pPr>
              <w:widowControl/>
              <w:suppressAutoHyphens w:val="0"/>
              <w:spacing w:line="240" w:lineRule="auto"/>
              <w:ind w:left="100" w:right="0" w:firstLine="0"/>
              <w:rPr>
                <w:sz w:val="18"/>
                <w:szCs w:val="18"/>
                <w:lang w:eastAsia="pl-PL"/>
              </w:rPr>
            </w:pPr>
            <w:r w:rsidRPr="00247D7C">
              <w:rPr>
                <w:sz w:val="18"/>
                <w:szCs w:val="18"/>
                <w:lang w:eastAsia="pl-PL"/>
              </w:rPr>
              <w:t xml:space="preserve">zamykane na zamek centralny. </w:t>
            </w:r>
          </w:p>
          <w:p w:rsidR="008573AD" w:rsidRPr="00247D7C" w:rsidRDefault="008573AD" w:rsidP="00E23258">
            <w:pPr>
              <w:widowControl/>
              <w:suppressAutoHyphens w:val="0"/>
              <w:spacing w:line="240" w:lineRule="auto"/>
              <w:ind w:left="100" w:right="0" w:firstLine="0"/>
              <w:rPr>
                <w:sz w:val="18"/>
                <w:szCs w:val="18"/>
                <w:lang w:eastAsia="pl-PL"/>
              </w:rPr>
            </w:pPr>
            <w:r w:rsidRPr="00247D7C">
              <w:rPr>
                <w:sz w:val="18"/>
                <w:szCs w:val="18"/>
                <w:lang w:eastAsia="pl-PL"/>
              </w:rPr>
              <w:t xml:space="preserve">Posiadają kółka jezdne z miękkim bieżnikiem, </w:t>
            </w:r>
          </w:p>
          <w:p w:rsidR="008573AD" w:rsidRPr="00247D7C" w:rsidRDefault="008573AD" w:rsidP="00E23258">
            <w:pPr>
              <w:widowControl/>
              <w:suppressAutoHyphens w:val="0"/>
              <w:spacing w:line="240" w:lineRule="auto"/>
              <w:ind w:left="100" w:right="0" w:firstLine="0"/>
              <w:rPr>
                <w:bCs/>
                <w:sz w:val="18"/>
                <w:szCs w:val="18"/>
                <w:lang w:eastAsia="pl-PL"/>
              </w:rPr>
            </w:pPr>
            <w:r w:rsidRPr="00247D7C">
              <w:rPr>
                <w:bCs/>
                <w:sz w:val="18"/>
                <w:szCs w:val="18"/>
                <w:lang w:eastAsia="pl-PL"/>
              </w:rPr>
              <w:t> </w:t>
            </w:r>
            <w:r w:rsidRPr="00247D7C">
              <w:rPr>
                <w:bCs/>
                <w:sz w:val="18"/>
                <w:szCs w:val="18"/>
                <w:lang w:eastAsia="pl-PL"/>
              </w:rPr>
              <w:br/>
              <w:t xml:space="preserve">SZAFY </w:t>
            </w:r>
          </w:p>
          <w:p w:rsidR="008573AD" w:rsidRPr="00247D7C" w:rsidRDefault="008573AD" w:rsidP="00E23258">
            <w:pPr>
              <w:widowControl/>
              <w:suppressAutoHyphens w:val="0"/>
              <w:spacing w:line="240" w:lineRule="auto"/>
              <w:ind w:left="100" w:right="0" w:firstLine="0"/>
              <w:rPr>
                <w:sz w:val="18"/>
                <w:szCs w:val="18"/>
                <w:lang w:eastAsia="pl-PL"/>
              </w:rPr>
            </w:pPr>
            <w:r w:rsidRPr="00247D7C">
              <w:rPr>
                <w:bCs/>
                <w:sz w:val="18"/>
                <w:szCs w:val="18"/>
                <w:lang w:eastAsia="pl-PL"/>
              </w:rPr>
              <w:t> </w:t>
            </w:r>
            <w:r w:rsidRPr="00247D7C">
              <w:rPr>
                <w:sz w:val="18"/>
                <w:szCs w:val="18"/>
                <w:lang w:eastAsia="pl-PL"/>
              </w:rPr>
              <w:t xml:space="preserve">Szafy w systemie </w:t>
            </w:r>
            <w:r w:rsidRPr="00247D7C">
              <w:rPr>
                <w:bCs/>
                <w:i/>
                <w:iCs/>
                <w:sz w:val="18"/>
                <w:szCs w:val="18"/>
                <w:lang w:eastAsia="pl-PL"/>
              </w:rPr>
              <w:t>STATUS</w:t>
            </w:r>
            <w:r w:rsidRPr="00247D7C">
              <w:rPr>
                <w:sz w:val="18"/>
                <w:szCs w:val="18"/>
                <w:lang w:eastAsia="pl-PL"/>
              </w:rPr>
              <w:t xml:space="preserve"> w wersji prostej występują jako grupa elementów łączonych w zestawy o różnej długości i przykrywane wspólnymi topami </w:t>
            </w:r>
          </w:p>
          <w:p w:rsidR="008573AD" w:rsidRPr="00247D7C" w:rsidRDefault="008573AD" w:rsidP="00E23258">
            <w:pPr>
              <w:widowControl/>
              <w:suppressAutoHyphens w:val="0"/>
              <w:spacing w:line="240" w:lineRule="auto"/>
              <w:ind w:left="100" w:right="0" w:firstLine="0"/>
              <w:rPr>
                <w:sz w:val="18"/>
                <w:szCs w:val="18"/>
                <w:lang w:eastAsia="pl-PL"/>
              </w:rPr>
            </w:pPr>
            <w:r w:rsidRPr="00247D7C">
              <w:rPr>
                <w:bCs/>
                <w:sz w:val="18"/>
                <w:szCs w:val="18"/>
                <w:lang w:eastAsia="pl-PL"/>
              </w:rPr>
              <w:t> </w:t>
            </w:r>
            <w:r w:rsidRPr="00247D7C">
              <w:rPr>
                <w:bCs/>
                <w:sz w:val="18"/>
                <w:szCs w:val="18"/>
                <w:lang w:eastAsia="pl-PL"/>
              </w:rPr>
              <w:br/>
              <w:t>AKCESORIA</w:t>
            </w:r>
            <w:r w:rsidRPr="00247D7C">
              <w:rPr>
                <w:sz w:val="18"/>
                <w:szCs w:val="18"/>
                <w:lang w:eastAsia="pl-PL"/>
              </w:rPr>
              <w:br/>
              <w:t xml:space="preserve"> W meblach używane są wysokiej jakości zawiasy, </w:t>
            </w:r>
            <w:r w:rsidRPr="00247D7C">
              <w:rPr>
                <w:sz w:val="18"/>
                <w:szCs w:val="18"/>
                <w:lang w:eastAsia="pl-PL"/>
              </w:rPr>
              <w:lastRenderedPageBreak/>
              <w:t>prowadnice szuflad, zamki i inne akcesoria renomowanych firm europejskich (</w:t>
            </w:r>
            <w:r w:rsidR="001B7712" w:rsidRPr="00247D7C">
              <w:rPr>
                <w:sz w:val="18"/>
                <w:szCs w:val="18"/>
                <w:lang w:eastAsia="pl-PL"/>
              </w:rPr>
              <w:t>np</w:t>
            </w:r>
            <w:r w:rsidRPr="00247D7C">
              <w:rPr>
                <w:sz w:val="18"/>
                <w:szCs w:val="18"/>
                <w:lang w:eastAsia="pl-PL"/>
              </w:rPr>
              <w:t xml:space="preserve">. </w:t>
            </w:r>
            <w:proofErr w:type="spellStart"/>
            <w:r w:rsidRPr="00247D7C">
              <w:rPr>
                <w:sz w:val="18"/>
                <w:szCs w:val="18"/>
                <w:lang w:eastAsia="pl-PL"/>
              </w:rPr>
              <w:t>Häfele</w:t>
            </w:r>
            <w:proofErr w:type="spellEnd"/>
            <w:r w:rsidRPr="00247D7C">
              <w:rPr>
                <w:sz w:val="18"/>
                <w:szCs w:val="18"/>
                <w:lang w:eastAsia="pl-PL"/>
              </w:rPr>
              <w:t xml:space="preserve">, </w:t>
            </w:r>
            <w:proofErr w:type="spellStart"/>
            <w:r w:rsidRPr="00247D7C">
              <w:rPr>
                <w:sz w:val="18"/>
                <w:szCs w:val="18"/>
                <w:lang w:eastAsia="pl-PL"/>
              </w:rPr>
              <w:t>Salice</w:t>
            </w:r>
            <w:proofErr w:type="spellEnd"/>
            <w:r w:rsidRPr="00247D7C">
              <w:rPr>
                <w:sz w:val="18"/>
                <w:szCs w:val="18"/>
                <w:lang w:eastAsia="pl-PL"/>
              </w:rPr>
              <w:t xml:space="preserve">, SISO). Wszystkie materiały użyte w produkcji mebli posiadają certyfikaty jakości i higieny. </w:t>
            </w:r>
          </w:p>
          <w:p w:rsidR="008573AD" w:rsidRPr="00247D7C" w:rsidRDefault="008573AD" w:rsidP="00E23258">
            <w:pPr>
              <w:widowControl/>
              <w:suppressAutoHyphens w:val="0"/>
              <w:spacing w:line="240" w:lineRule="auto"/>
              <w:ind w:right="0" w:firstLine="0"/>
              <w:rPr>
                <w:sz w:val="18"/>
                <w:szCs w:val="18"/>
                <w:lang w:eastAsia="pl-PL"/>
              </w:rPr>
            </w:pPr>
          </w:p>
          <w:p w:rsidR="008573AD" w:rsidRPr="00247D7C" w:rsidRDefault="008573AD" w:rsidP="00E23258">
            <w:pPr>
              <w:widowControl/>
              <w:suppressAutoHyphens w:val="0"/>
              <w:spacing w:line="240" w:lineRule="auto"/>
              <w:ind w:right="0" w:firstLine="0"/>
              <w:rPr>
                <w:sz w:val="18"/>
                <w:szCs w:val="18"/>
                <w:lang w:eastAsia="pl-PL"/>
              </w:rPr>
            </w:pPr>
          </w:p>
          <w:p w:rsidR="008573AD" w:rsidRPr="00247D7C" w:rsidRDefault="008573AD" w:rsidP="00E23258">
            <w:pPr>
              <w:widowControl/>
              <w:suppressAutoHyphens w:val="0"/>
              <w:spacing w:line="240" w:lineRule="auto"/>
              <w:ind w:left="150" w:right="0" w:firstLine="0"/>
              <w:jc w:val="left"/>
              <w:rPr>
                <w:b/>
                <w:bCs/>
                <w:sz w:val="18"/>
                <w:szCs w:val="18"/>
                <w:lang w:eastAsia="pl-PL"/>
              </w:rPr>
            </w:pPr>
            <w:r w:rsidRPr="00247D7C">
              <w:rPr>
                <w:b/>
                <w:bCs/>
                <w:sz w:val="18"/>
                <w:szCs w:val="18"/>
                <w:lang w:eastAsia="pl-PL"/>
              </w:rPr>
              <w:t>Kolorystyka mebli wg wzornika producenta, uzgodnić z projektantem i zamawiającym</w:t>
            </w:r>
          </w:p>
          <w:p w:rsidR="008573AD" w:rsidRPr="00247D7C" w:rsidRDefault="008573AD" w:rsidP="00E23258">
            <w:pPr>
              <w:widowControl/>
              <w:suppressAutoHyphens w:val="0"/>
              <w:spacing w:line="240" w:lineRule="auto"/>
              <w:ind w:left="150" w:right="0" w:firstLine="0"/>
              <w:jc w:val="left"/>
              <w:rPr>
                <w:b/>
                <w:bCs/>
                <w:sz w:val="18"/>
                <w:szCs w:val="18"/>
                <w:lang w:eastAsia="pl-PL"/>
              </w:rPr>
            </w:pPr>
            <w:r w:rsidRPr="00247D7C">
              <w:rPr>
                <w:b/>
                <w:bCs/>
                <w:sz w:val="18"/>
                <w:szCs w:val="18"/>
                <w:lang w:eastAsia="pl-PL"/>
              </w:rPr>
              <w:t>Meble w wersji okleina</w:t>
            </w:r>
          </w:p>
          <w:p w:rsidR="008573AD" w:rsidRPr="00247D7C" w:rsidRDefault="008573AD" w:rsidP="00E23258">
            <w:pPr>
              <w:widowControl/>
              <w:suppressAutoHyphens w:val="0"/>
              <w:spacing w:line="240" w:lineRule="auto"/>
              <w:ind w:right="0" w:firstLine="0"/>
              <w:rPr>
                <w:sz w:val="18"/>
                <w:szCs w:val="18"/>
                <w:lang w:eastAsia="pl-PL"/>
              </w:rPr>
            </w:pPr>
          </w:p>
          <w:p w:rsidR="008573AD" w:rsidRPr="00247D7C" w:rsidRDefault="008573AD" w:rsidP="00E23258">
            <w:pPr>
              <w:widowControl/>
              <w:suppressAutoHyphens w:val="0"/>
              <w:spacing w:line="240" w:lineRule="auto"/>
              <w:ind w:right="0" w:firstLine="0"/>
              <w:rPr>
                <w:sz w:val="18"/>
                <w:szCs w:val="18"/>
                <w:lang w:eastAsia="pl-PL"/>
              </w:rPr>
            </w:pPr>
          </w:p>
          <w:p w:rsidR="008573AD" w:rsidRPr="00247D7C" w:rsidRDefault="008573AD" w:rsidP="00E23258">
            <w:pPr>
              <w:widowControl/>
              <w:suppressAutoHyphens w:val="0"/>
              <w:spacing w:line="240" w:lineRule="auto"/>
              <w:ind w:right="0" w:firstLine="0"/>
              <w:rPr>
                <w:sz w:val="18"/>
                <w:szCs w:val="18"/>
                <w:lang w:eastAsia="pl-PL"/>
              </w:rPr>
            </w:pPr>
          </w:p>
        </w:tc>
        <w:tc>
          <w:tcPr>
            <w:tcW w:w="4677"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8573AD" w:rsidRPr="00247D7C" w:rsidRDefault="008573AD" w:rsidP="00E23258">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 xml:space="preserve">Biurko   </w:t>
            </w:r>
            <w:r w:rsidR="00154636" w:rsidRPr="00247D7C">
              <w:rPr>
                <w:rFonts w:eastAsia="Calibri"/>
                <w:noProof/>
                <w:sz w:val="18"/>
                <w:szCs w:val="18"/>
                <w:lang w:eastAsia="pl-PL"/>
              </w:rPr>
              <w:drawing>
                <wp:inline distT="0" distB="0" distL="0" distR="0">
                  <wp:extent cx="2926080" cy="2087880"/>
                  <wp:effectExtent l="19050" t="0" r="7620" b="0"/>
                  <wp:docPr id="44" name="Obraz 16" descr="http://www.meblesklep.pl/img/products/63/3/1_ma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descr="http://www.meblesklep.pl/img/products/63/3/1_max.jpg"/>
                          <pic:cNvPicPr>
                            <a:picLocks noChangeAspect="1" noChangeArrowheads="1"/>
                          </pic:cNvPicPr>
                        </pic:nvPicPr>
                        <pic:blipFill>
                          <a:blip r:embed="rId47" cstate="print"/>
                          <a:srcRect/>
                          <a:stretch>
                            <a:fillRect/>
                          </a:stretch>
                        </pic:blipFill>
                        <pic:spPr bwMode="auto">
                          <a:xfrm>
                            <a:off x="0" y="0"/>
                            <a:ext cx="2926080" cy="2087880"/>
                          </a:xfrm>
                          <a:prstGeom prst="rect">
                            <a:avLst/>
                          </a:prstGeom>
                          <a:noFill/>
                          <a:ln w="9525">
                            <a:noFill/>
                            <a:miter lim="800000"/>
                            <a:headEnd/>
                            <a:tailEnd/>
                          </a:ln>
                        </pic:spPr>
                      </pic:pic>
                    </a:graphicData>
                  </a:graphic>
                </wp:inline>
              </w:drawing>
            </w:r>
          </w:p>
          <w:p w:rsidR="008573AD" w:rsidRPr="00247D7C" w:rsidRDefault="00154636" w:rsidP="007705AD">
            <w:pPr>
              <w:widowControl/>
              <w:suppressAutoHyphens w:val="0"/>
              <w:spacing w:line="276" w:lineRule="auto"/>
              <w:ind w:left="2585" w:right="0" w:hanging="2585"/>
              <w:jc w:val="left"/>
              <w:rPr>
                <w:rFonts w:eastAsia="Calibri"/>
                <w:sz w:val="18"/>
                <w:szCs w:val="18"/>
                <w:lang w:eastAsia="en-US"/>
              </w:rPr>
            </w:pPr>
            <w:r w:rsidRPr="00247D7C">
              <w:rPr>
                <w:rFonts w:eastAsia="Calibri"/>
                <w:noProof/>
                <w:sz w:val="18"/>
                <w:szCs w:val="18"/>
                <w:lang w:eastAsia="pl-PL"/>
              </w:rPr>
              <w:drawing>
                <wp:inline distT="0" distB="0" distL="0" distR="0">
                  <wp:extent cx="861060" cy="579120"/>
                  <wp:effectExtent l="19050" t="0" r="0" b="0"/>
                  <wp:docPr id="45"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8"/>
                          <pic:cNvPicPr>
                            <a:picLocks noChangeAspect="1" noChangeArrowheads="1"/>
                          </pic:cNvPicPr>
                        </pic:nvPicPr>
                        <pic:blipFill>
                          <a:blip r:embed="rId48" cstate="print"/>
                          <a:srcRect/>
                          <a:stretch>
                            <a:fillRect/>
                          </a:stretch>
                        </pic:blipFill>
                        <pic:spPr bwMode="auto">
                          <a:xfrm>
                            <a:off x="0" y="0"/>
                            <a:ext cx="861060" cy="579120"/>
                          </a:xfrm>
                          <a:prstGeom prst="rect">
                            <a:avLst/>
                          </a:prstGeom>
                          <a:noFill/>
                          <a:ln w="9525">
                            <a:noFill/>
                            <a:miter lim="800000"/>
                            <a:headEnd/>
                            <a:tailEnd/>
                          </a:ln>
                        </pic:spPr>
                      </pic:pic>
                    </a:graphicData>
                  </a:graphic>
                </wp:inline>
              </w:drawing>
            </w:r>
            <w:r w:rsidR="008573AD" w:rsidRPr="00247D7C">
              <w:rPr>
                <w:rFonts w:eastAsia="Calibri"/>
                <w:sz w:val="18"/>
                <w:szCs w:val="18"/>
                <w:lang w:eastAsia="en-US"/>
              </w:rPr>
              <w:t xml:space="preserve"> 200x90x75</w:t>
            </w:r>
            <w:r w:rsidR="007705AD" w:rsidRPr="00247D7C">
              <w:rPr>
                <w:rFonts w:eastAsia="Calibri"/>
                <w:sz w:val="18"/>
                <w:szCs w:val="18"/>
                <w:lang w:eastAsia="en-US"/>
              </w:rPr>
              <w:t xml:space="preserve"> + </w:t>
            </w:r>
            <w:r w:rsidR="007705AD" w:rsidRPr="00247D7C">
              <w:rPr>
                <w:sz w:val="18"/>
                <w:szCs w:val="18"/>
                <w:lang w:eastAsia="pl-PL"/>
              </w:rPr>
              <w:t>130x90x75h      (dostawka)</w:t>
            </w:r>
          </w:p>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7705AD" w:rsidRPr="00247D7C" w:rsidRDefault="007705AD" w:rsidP="007705AD">
            <w:pPr>
              <w:widowControl/>
              <w:suppressAutoHyphens w:val="0"/>
              <w:spacing w:line="276" w:lineRule="auto"/>
              <w:ind w:right="0" w:firstLine="0"/>
              <w:jc w:val="left"/>
              <w:rPr>
                <w:b/>
                <w:bCs/>
                <w:sz w:val="18"/>
                <w:szCs w:val="18"/>
                <w:lang w:eastAsia="pl-PL"/>
              </w:rPr>
            </w:pPr>
            <w:r w:rsidRPr="00247D7C">
              <w:rPr>
                <w:b/>
                <w:bCs/>
                <w:sz w:val="18"/>
                <w:szCs w:val="18"/>
                <w:lang w:eastAsia="pl-PL"/>
              </w:rPr>
              <w:t xml:space="preserve">Kontener </w:t>
            </w:r>
          </w:p>
          <w:p w:rsidR="007705AD" w:rsidRPr="00247D7C" w:rsidRDefault="00154636" w:rsidP="007705AD">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396240" cy="579120"/>
                  <wp:effectExtent l="19050" t="0" r="3810"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6"/>
                          <pic:cNvPicPr>
                            <a:picLocks noChangeAspect="1" noChangeArrowheads="1"/>
                          </pic:cNvPicPr>
                        </pic:nvPicPr>
                        <pic:blipFill>
                          <a:blip r:embed="rId49" cstate="print"/>
                          <a:srcRect/>
                          <a:stretch>
                            <a:fillRect/>
                          </a:stretch>
                        </pic:blipFill>
                        <pic:spPr bwMode="auto">
                          <a:xfrm>
                            <a:off x="0" y="0"/>
                            <a:ext cx="396240" cy="579120"/>
                          </a:xfrm>
                          <a:prstGeom prst="rect">
                            <a:avLst/>
                          </a:prstGeom>
                          <a:noFill/>
                          <a:ln w="9525">
                            <a:noFill/>
                            <a:miter lim="800000"/>
                            <a:headEnd/>
                            <a:tailEnd/>
                          </a:ln>
                        </pic:spPr>
                      </pic:pic>
                    </a:graphicData>
                  </a:graphic>
                </wp:inline>
              </w:drawing>
            </w:r>
            <w:r w:rsidR="007705AD" w:rsidRPr="00247D7C">
              <w:rPr>
                <w:rFonts w:eastAsia="Calibri"/>
                <w:sz w:val="18"/>
                <w:szCs w:val="18"/>
                <w:lang w:eastAsia="en-US"/>
              </w:rPr>
              <w:t xml:space="preserve">                            42x60x75 </w:t>
            </w:r>
          </w:p>
          <w:p w:rsidR="007705AD" w:rsidRPr="00247D7C" w:rsidRDefault="007705AD" w:rsidP="007705AD">
            <w:pPr>
              <w:widowControl/>
              <w:suppressAutoHyphens w:val="0"/>
              <w:spacing w:line="276" w:lineRule="auto"/>
              <w:ind w:right="0" w:firstLine="0"/>
              <w:jc w:val="left"/>
              <w:rPr>
                <w:rFonts w:eastAsia="Calibri"/>
                <w:color w:val="FF0000"/>
                <w:sz w:val="18"/>
                <w:szCs w:val="18"/>
                <w:lang w:eastAsia="en-US"/>
              </w:rPr>
            </w:pPr>
          </w:p>
          <w:p w:rsidR="007705AD" w:rsidRPr="00247D7C" w:rsidRDefault="007705AD" w:rsidP="007705AD">
            <w:pPr>
              <w:widowControl/>
              <w:suppressAutoHyphens w:val="0"/>
              <w:spacing w:line="276" w:lineRule="auto"/>
              <w:ind w:right="0" w:firstLine="0"/>
              <w:jc w:val="left"/>
              <w:rPr>
                <w:rFonts w:eastAsia="Calibri"/>
                <w:b/>
                <w:bCs/>
                <w:sz w:val="18"/>
                <w:szCs w:val="18"/>
                <w:lang w:eastAsia="en-US"/>
              </w:rPr>
            </w:pPr>
            <w:r w:rsidRPr="00247D7C">
              <w:rPr>
                <w:rFonts w:eastAsia="Calibri"/>
                <w:b/>
                <w:bCs/>
                <w:sz w:val="18"/>
                <w:szCs w:val="18"/>
                <w:lang w:eastAsia="en-US"/>
              </w:rPr>
              <w:t xml:space="preserve"> W</w:t>
            </w:r>
            <w:r w:rsidRPr="00247D7C">
              <w:rPr>
                <w:b/>
                <w:bCs/>
                <w:sz w:val="18"/>
                <w:szCs w:val="18"/>
                <w:lang w:eastAsia="pl-PL"/>
              </w:rPr>
              <w:t xml:space="preserve">ózek pod komputer (płytowy) </w:t>
            </w:r>
          </w:p>
          <w:p w:rsidR="007705AD" w:rsidRPr="00247D7C" w:rsidRDefault="00154636" w:rsidP="007705AD">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541020" cy="403860"/>
                  <wp:effectExtent l="19050" t="0" r="0" b="0"/>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7"/>
                          <pic:cNvPicPr>
                            <a:picLocks noChangeAspect="1" noChangeArrowheads="1"/>
                          </pic:cNvPicPr>
                        </pic:nvPicPr>
                        <pic:blipFill>
                          <a:blip r:embed="rId42" cstate="print"/>
                          <a:srcRect/>
                          <a:stretch>
                            <a:fillRect/>
                          </a:stretch>
                        </pic:blipFill>
                        <pic:spPr bwMode="auto">
                          <a:xfrm>
                            <a:off x="0" y="0"/>
                            <a:ext cx="541020" cy="403860"/>
                          </a:xfrm>
                          <a:prstGeom prst="rect">
                            <a:avLst/>
                          </a:prstGeom>
                          <a:noFill/>
                          <a:ln w="9525">
                            <a:noFill/>
                            <a:miter lim="800000"/>
                            <a:headEnd/>
                            <a:tailEnd/>
                          </a:ln>
                        </pic:spPr>
                      </pic:pic>
                    </a:graphicData>
                  </a:graphic>
                </wp:inline>
              </w:drawing>
            </w:r>
            <w:r w:rsidR="007705AD" w:rsidRPr="00247D7C">
              <w:rPr>
                <w:rFonts w:eastAsia="Calibri"/>
                <w:sz w:val="18"/>
                <w:szCs w:val="18"/>
                <w:lang w:eastAsia="en-US"/>
              </w:rPr>
              <w:t xml:space="preserve">                     24x50x15 cm     </w:t>
            </w:r>
          </w:p>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lastRenderedPageBreak/>
              <w:drawing>
                <wp:inline distT="0" distB="0" distL="0" distR="0">
                  <wp:extent cx="510540" cy="1158240"/>
                  <wp:effectExtent l="19050" t="0" r="3810" b="0"/>
                  <wp:docPr id="48" name="Obraz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0"/>
                          <pic:cNvPicPr>
                            <a:picLocks noChangeAspect="1" noChangeArrowheads="1"/>
                          </pic:cNvPicPr>
                        </pic:nvPicPr>
                        <pic:blipFill>
                          <a:blip r:embed="rId50" cstate="print"/>
                          <a:srcRect/>
                          <a:stretch>
                            <a:fillRect/>
                          </a:stretch>
                        </pic:blipFill>
                        <pic:spPr bwMode="auto">
                          <a:xfrm>
                            <a:off x="0" y="0"/>
                            <a:ext cx="510540" cy="1158240"/>
                          </a:xfrm>
                          <a:prstGeom prst="rect">
                            <a:avLst/>
                          </a:prstGeom>
                          <a:noFill/>
                          <a:ln w="9525">
                            <a:noFill/>
                            <a:miter lim="800000"/>
                            <a:headEnd/>
                            <a:tailEnd/>
                          </a:ln>
                        </pic:spPr>
                      </pic:pic>
                    </a:graphicData>
                  </a:graphic>
                </wp:inline>
              </w:drawing>
            </w:r>
            <w:r w:rsidR="008573AD" w:rsidRPr="00247D7C">
              <w:rPr>
                <w:rFonts w:eastAsia="Calibri"/>
                <w:sz w:val="18"/>
                <w:szCs w:val="18"/>
                <w:lang w:eastAsia="en-US"/>
              </w:rPr>
              <w:t xml:space="preserve">   80x38x200 </w:t>
            </w:r>
          </w:p>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441960" cy="990600"/>
                  <wp:effectExtent l="19050" t="0" r="0" b="0"/>
                  <wp:docPr id="49"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
                          <pic:cNvPicPr>
                            <a:picLocks noChangeAspect="1" noChangeArrowheads="1"/>
                          </pic:cNvPicPr>
                        </pic:nvPicPr>
                        <pic:blipFill>
                          <a:blip r:embed="rId51" cstate="print"/>
                          <a:srcRect/>
                          <a:stretch>
                            <a:fillRect/>
                          </a:stretch>
                        </pic:blipFill>
                        <pic:spPr bwMode="auto">
                          <a:xfrm>
                            <a:off x="0" y="0"/>
                            <a:ext cx="441960" cy="990600"/>
                          </a:xfrm>
                          <a:prstGeom prst="rect">
                            <a:avLst/>
                          </a:prstGeom>
                          <a:noFill/>
                          <a:ln w="9525">
                            <a:noFill/>
                            <a:miter lim="800000"/>
                            <a:headEnd/>
                            <a:tailEnd/>
                          </a:ln>
                        </pic:spPr>
                      </pic:pic>
                    </a:graphicData>
                  </a:graphic>
                </wp:inline>
              </w:drawing>
            </w:r>
            <w:r w:rsidR="008573AD" w:rsidRPr="00247D7C">
              <w:rPr>
                <w:rFonts w:eastAsia="Calibri"/>
                <w:sz w:val="18"/>
                <w:szCs w:val="18"/>
                <w:lang w:eastAsia="en-US"/>
              </w:rPr>
              <w:t xml:space="preserve">   80x38x200 </w:t>
            </w:r>
          </w:p>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403860" cy="929640"/>
                  <wp:effectExtent l="19050" t="0" r="0" b="0"/>
                  <wp:docPr id="50" name="Obraz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4"/>
                          <pic:cNvPicPr>
                            <a:picLocks noChangeAspect="1" noChangeArrowheads="1"/>
                          </pic:cNvPicPr>
                        </pic:nvPicPr>
                        <pic:blipFill>
                          <a:blip r:embed="rId52" cstate="print"/>
                          <a:srcRect/>
                          <a:stretch>
                            <a:fillRect/>
                          </a:stretch>
                        </pic:blipFill>
                        <pic:spPr bwMode="auto">
                          <a:xfrm>
                            <a:off x="0" y="0"/>
                            <a:ext cx="403860" cy="929640"/>
                          </a:xfrm>
                          <a:prstGeom prst="rect">
                            <a:avLst/>
                          </a:prstGeom>
                          <a:noFill/>
                          <a:ln w="9525">
                            <a:noFill/>
                            <a:miter lim="800000"/>
                            <a:headEnd/>
                            <a:tailEnd/>
                          </a:ln>
                        </pic:spPr>
                      </pic:pic>
                    </a:graphicData>
                  </a:graphic>
                </wp:inline>
              </w:drawing>
            </w:r>
            <w:r w:rsidR="008573AD" w:rsidRPr="00247D7C">
              <w:rPr>
                <w:rFonts w:eastAsia="Calibri"/>
                <w:sz w:val="18"/>
                <w:szCs w:val="18"/>
                <w:lang w:eastAsia="en-US"/>
              </w:rPr>
              <w:t xml:space="preserve"> 80x38x200 </w:t>
            </w:r>
          </w:p>
          <w:p w:rsidR="007705AD" w:rsidRPr="00247D7C" w:rsidRDefault="007705AD" w:rsidP="00E23258">
            <w:pPr>
              <w:widowControl/>
              <w:suppressAutoHyphens w:val="0"/>
              <w:spacing w:line="276" w:lineRule="auto"/>
              <w:ind w:right="0" w:firstLine="0"/>
              <w:jc w:val="left"/>
              <w:rPr>
                <w:rFonts w:eastAsia="Calibri"/>
                <w:sz w:val="18"/>
                <w:szCs w:val="18"/>
                <w:lang w:eastAsia="en-US"/>
              </w:rPr>
            </w:pPr>
          </w:p>
          <w:p w:rsidR="007705AD" w:rsidRPr="00247D7C" w:rsidRDefault="007705AD" w:rsidP="007705AD">
            <w:pPr>
              <w:widowControl/>
              <w:suppressAutoHyphens w:val="0"/>
              <w:spacing w:line="276" w:lineRule="auto"/>
              <w:ind w:right="0" w:firstLine="0"/>
              <w:jc w:val="left"/>
              <w:rPr>
                <w:rFonts w:eastAsia="Calibri"/>
                <w:sz w:val="18"/>
                <w:szCs w:val="18"/>
                <w:lang w:eastAsia="en-US"/>
              </w:rPr>
            </w:pPr>
            <w:r w:rsidRPr="00247D7C">
              <w:rPr>
                <w:rFonts w:eastAsia="Calibri"/>
                <w:b/>
                <w:bCs/>
                <w:sz w:val="18"/>
                <w:szCs w:val="18"/>
                <w:lang w:eastAsia="en-US"/>
              </w:rPr>
              <w:t>Regał z roletą</w:t>
            </w:r>
          </w:p>
          <w:p w:rsidR="007705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762000" cy="1379220"/>
                  <wp:effectExtent l="19050" t="0" r="0" b="0"/>
                  <wp:docPr id="51"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
                          <pic:cNvPicPr>
                            <a:picLocks noChangeAspect="1" noChangeArrowheads="1"/>
                          </pic:cNvPicPr>
                        </pic:nvPicPr>
                        <pic:blipFill>
                          <a:blip r:embed="rId53" cstate="print"/>
                          <a:srcRect/>
                          <a:stretch>
                            <a:fillRect/>
                          </a:stretch>
                        </pic:blipFill>
                        <pic:spPr bwMode="auto">
                          <a:xfrm>
                            <a:off x="0" y="0"/>
                            <a:ext cx="762000" cy="1379220"/>
                          </a:xfrm>
                          <a:prstGeom prst="rect">
                            <a:avLst/>
                          </a:prstGeom>
                          <a:noFill/>
                          <a:ln w="9525">
                            <a:noFill/>
                            <a:miter lim="800000"/>
                            <a:headEnd/>
                            <a:tailEnd/>
                          </a:ln>
                        </pic:spPr>
                      </pic:pic>
                    </a:graphicData>
                  </a:graphic>
                </wp:inline>
              </w:drawing>
            </w:r>
            <w:r w:rsidR="007705AD" w:rsidRPr="00247D7C">
              <w:rPr>
                <w:rFonts w:eastAsia="Calibri"/>
                <w:sz w:val="18"/>
                <w:szCs w:val="18"/>
                <w:lang w:eastAsia="en-US"/>
              </w:rPr>
              <w:t xml:space="preserve">             90x45x183</w:t>
            </w:r>
          </w:p>
        </w:tc>
      </w:tr>
    </w:tbl>
    <w:p w:rsidR="008573AD" w:rsidRDefault="008573AD" w:rsidP="008573AD">
      <w:pPr>
        <w:widowControl/>
        <w:suppressAutoHyphens w:val="0"/>
        <w:spacing w:line="240" w:lineRule="auto"/>
        <w:ind w:right="0" w:firstLine="0"/>
        <w:rPr>
          <w:rFonts w:eastAsia="Calibri"/>
          <w:b/>
          <w:sz w:val="18"/>
          <w:szCs w:val="18"/>
          <w:lang w:val="en-US" w:eastAsia="en-US"/>
        </w:rPr>
      </w:pPr>
    </w:p>
    <w:p w:rsidR="00414028" w:rsidRPr="00247D7C" w:rsidRDefault="00414028" w:rsidP="008573AD">
      <w:pPr>
        <w:widowControl/>
        <w:suppressAutoHyphens w:val="0"/>
        <w:spacing w:line="240" w:lineRule="auto"/>
        <w:ind w:right="0" w:firstLine="0"/>
        <w:rPr>
          <w:rFonts w:eastAsia="Calibri"/>
          <w:b/>
          <w:sz w:val="18"/>
          <w:szCs w:val="18"/>
          <w:lang w:val="en-US" w:eastAsia="en-US"/>
        </w:rPr>
      </w:pPr>
    </w:p>
    <w:tbl>
      <w:tblPr>
        <w:tblW w:w="97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820"/>
        <w:gridCol w:w="4961"/>
      </w:tblGrid>
      <w:tr w:rsidR="008573AD" w:rsidRPr="00247D7C" w:rsidTr="007705AD">
        <w:trPr>
          <w:trHeight w:val="402"/>
        </w:trPr>
        <w:tc>
          <w:tcPr>
            <w:tcW w:w="4820" w:type="dxa"/>
            <w:shd w:val="pct20" w:color="auto" w:fill="auto"/>
            <w:vAlign w:val="center"/>
          </w:tcPr>
          <w:p w:rsidR="008573AD" w:rsidRPr="00247D7C" w:rsidRDefault="008573AD" w:rsidP="007705AD">
            <w:pPr>
              <w:widowControl/>
              <w:suppressAutoHyphens w:val="0"/>
              <w:spacing w:line="240" w:lineRule="auto"/>
              <w:ind w:right="0" w:firstLine="0"/>
              <w:jc w:val="left"/>
              <w:rPr>
                <w:rFonts w:eastAsia="Calibri"/>
                <w:b/>
                <w:bCs/>
                <w:sz w:val="18"/>
                <w:szCs w:val="18"/>
                <w:lang w:eastAsia="en-US"/>
              </w:rPr>
            </w:pPr>
            <w:r w:rsidRPr="00247D7C">
              <w:rPr>
                <w:rFonts w:eastAsia="Calibri"/>
                <w:b/>
                <w:bCs/>
                <w:sz w:val="18"/>
                <w:szCs w:val="18"/>
                <w:lang w:eastAsia="en-US"/>
              </w:rPr>
              <w:t xml:space="preserve">Krzesło D.  </w:t>
            </w:r>
          </w:p>
        </w:tc>
        <w:tc>
          <w:tcPr>
            <w:tcW w:w="4961" w:type="dxa"/>
            <w:shd w:val="pct20" w:color="auto" w:fill="auto"/>
          </w:tcPr>
          <w:p w:rsidR="008573AD" w:rsidRPr="00247D7C" w:rsidRDefault="001B7712" w:rsidP="00C645BB">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 xml:space="preserve">1 </w:t>
            </w:r>
            <w:proofErr w:type="spellStart"/>
            <w:r w:rsidRPr="00247D7C">
              <w:rPr>
                <w:rFonts w:eastAsia="Calibri"/>
                <w:b/>
                <w:bCs/>
                <w:sz w:val="18"/>
                <w:szCs w:val="18"/>
                <w:lang w:eastAsia="en-US"/>
              </w:rPr>
              <w:t>szt.</w:t>
            </w:r>
            <w:r w:rsidR="006A750A">
              <w:rPr>
                <w:rFonts w:eastAsia="Calibri"/>
                <w:b/>
                <w:bCs/>
                <w:sz w:val="18"/>
                <w:szCs w:val="18"/>
                <w:lang w:eastAsia="en-US"/>
              </w:rPr>
              <w:t>x</w:t>
            </w:r>
            <w:proofErr w:type="spellEnd"/>
            <w:r w:rsidR="00C645BB">
              <w:rPr>
                <w:rFonts w:eastAsia="Calibri"/>
                <w:b/>
                <w:bCs/>
                <w:sz w:val="18"/>
                <w:szCs w:val="18"/>
                <w:lang w:eastAsia="en-US"/>
              </w:rPr>
              <w:t>..........zł</w:t>
            </w:r>
          </w:p>
        </w:tc>
      </w:tr>
      <w:tr w:rsidR="008573AD" w:rsidRPr="00247D7C" w:rsidTr="00E23258">
        <w:tc>
          <w:tcPr>
            <w:tcW w:w="4820" w:type="dxa"/>
          </w:tcPr>
          <w:p w:rsidR="008573AD" w:rsidRPr="00247D7C" w:rsidRDefault="008573AD" w:rsidP="00E23258">
            <w:pPr>
              <w:widowControl/>
              <w:suppressAutoHyphens w:val="0"/>
              <w:spacing w:line="240" w:lineRule="auto"/>
              <w:ind w:right="0" w:firstLine="0"/>
              <w:rPr>
                <w:rFonts w:eastAsia="Calibri"/>
                <w:b/>
                <w:sz w:val="18"/>
                <w:szCs w:val="18"/>
                <w:lang w:eastAsia="en-US"/>
              </w:rPr>
            </w:pPr>
          </w:p>
          <w:p w:rsidR="008573AD" w:rsidRPr="00247D7C" w:rsidRDefault="00D53178" w:rsidP="00E23258">
            <w:pPr>
              <w:widowControl/>
              <w:suppressAutoHyphens w:val="0"/>
              <w:spacing w:line="240" w:lineRule="auto"/>
              <w:ind w:right="0" w:firstLine="0"/>
              <w:rPr>
                <w:b/>
                <w:sz w:val="18"/>
                <w:szCs w:val="18"/>
                <w:lang w:eastAsia="pl-PL"/>
              </w:rPr>
            </w:pPr>
            <w:r w:rsidRPr="00247D7C">
              <w:rPr>
                <w:b/>
                <w:sz w:val="18"/>
                <w:szCs w:val="18"/>
                <w:lang w:eastAsia="pl-PL"/>
              </w:rPr>
              <w:t>Fotel</w:t>
            </w:r>
            <w:r w:rsidR="008573AD" w:rsidRPr="00247D7C">
              <w:rPr>
                <w:b/>
                <w:sz w:val="18"/>
                <w:szCs w:val="18"/>
                <w:lang w:eastAsia="pl-PL"/>
              </w:rPr>
              <w:t xml:space="preserve"> </w:t>
            </w:r>
            <w:r w:rsidRPr="00247D7C">
              <w:rPr>
                <w:b/>
                <w:sz w:val="18"/>
                <w:szCs w:val="18"/>
                <w:lang w:eastAsia="pl-PL"/>
              </w:rPr>
              <w:t>kierownika</w:t>
            </w:r>
          </w:p>
          <w:p w:rsidR="008573AD" w:rsidRPr="00247D7C" w:rsidRDefault="008573AD" w:rsidP="00E23258">
            <w:pPr>
              <w:widowControl/>
              <w:suppressAutoHyphens w:val="0"/>
              <w:spacing w:line="240" w:lineRule="auto"/>
              <w:ind w:right="0" w:firstLine="0"/>
              <w:jc w:val="left"/>
              <w:rPr>
                <w:sz w:val="18"/>
                <w:szCs w:val="18"/>
                <w:lang w:eastAsia="pl-PL"/>
              </w:rPr>
            </w:pPr>
            <w:r w:rsidRPr="00247D7C">
              <w:rPr>
                <w:sz w:val="18"/>
                <w:szCs w:val="18"/>
                <w:lang w:eastAsia="pl-PL"/>
              </w:rPr>
              <w:t xml:space="preserve">Fotel wyposażony jest w synchroniczny system ruchowy </w:t>
            </w:r>
          </w:p>
          <w:p w:rsidR="008573AD" w:rsidRPr="00247D7C" w:rsidRDefault="008573AD" w:rsidP="00E23258">
            <w:pPr>
              <w:widowControl/>
              <w:suppressAutoHyphens w:val="0"/>
              <w:spacing w:line="240" w:lineRule="auto"/>
              <w:ind w:right="0" w:firstLine="0"/>
              <w:jc w:val="left"/>
              <w:rPr>
                <w:rFonts w:eastAsia="Calibri"/>
                <w:color w:val="000000"/>
                <w:sz w:val="18"/>
                <w:szCs w:val="18"/>
                <w:lang w:eastAsia="en-US"/>
              </w:rPr>
            </w:pPr>
            <w:r w:rsidRPr="00247D7C">
              <w:rPr>
                <w:sz w:val="18"/>
                <w:szCs w:val="18"/>
                <w:lang w:eastAsia="pl-PL"/>
              </w:rPr>
              <w:t xml:space="preserve">Szerokie, komfortowe siedzisko i ergonomicznie wyprofilowane oparcie, wyposażone w zintegrowany zagłówek </w:t>
            </w:r>
            <w:r w:rsidRPr="00247D7C">
              <w:rPr>
                <w:sz w:val="18"/>
                <w:szCs w:val="18"/>
                <w:lang w:eastAsia="pl-PL"/>
              </w:rPr>
              <w:br/>
              <w:t xml:space="preserve">Kółka </w:t>
            </w:r>
            <w:r w:rsidRPr="00247D7C">
              <w:rPr>
                <w:rFonts w:eastAsia="Calibri"/>
                <w:color w:val="000000"/>
                <w:sz w:val="18"/>
                <w:szCs w:val="18"/>
                <w:lang w:eastAsia="en-US"/>
              </w:rPr>
              <w:t>Miękkie (z oponką)</w:t>
            </w:r>
          </w:p>
          <w:p w:rsidR="008573AD" w:rsidRPr="00247D7C" w:rsidRDefault="008573AD" w:rsidP="00E23258">
            <w:pPr>
              <w:widowControl/>
              <w:suppressAutoHyphens w:val="0"/>
              <w:spacing w:line="240" w:lineRule="auto"/>
              <w:ind w:right="0" w:firstLine="0"/>
              <w:jc w:val="left"/>
              <w:rPr>
                <w:sz w:val="18"/>
                <w:szCs w:val="18"/>
                <w:lang w:eastAsia="pl-PL"/>
              </w:rPr>
            </w:pPr>
            <w:r w:rsidRPr="00247D7C">
              <w:rPr>
                <w:sz w:val="18"/>
                <w:szCs w:val="18"/>
                <w:lang w:eastAsia="pl-PL"/>
              </w:rPr>
              <w:br/>
              <w:t> </w:t>
            </w:r>
            <w:r w:rsidRPr="00247D7C">
              <w:rPr>
                <w:b/>
                <w:bCs/>
                <w:sz w:val="18"/>
                <w:szCs w:val="18"/>
                <w:lang w:eastAsia="pl-PL"/>
              </w:rPr>
              <w:t>Siedzisko</w:t>
            </w:r>
            <w:r w:rsidRPr="00247D7C">
              <w:rPr>
                <w:sz w:val="18"/>
                <w:szCs w:val="18"/>
                <w:lang w:eastAsia="pl-PL"/>
              </w:rPr>
              <w:t xml:space="preserve">, szerokość : </w:t>
            </w:r>
            <w:smartTag w:uri="urn:schemas-microsoft-com:office:smarttags" w:element="metricconverter">
              <w:smartTagPr>
                <w:attr w:name="ProductID" w:val="54 cm"/>
              </w:smartTagPr>
              <w:r w:rsidRPr="00247D7C">
                <w:rPr>
                  <w:sz w:val="18"/>
                  <w:szCs w:val="18"/>
                  <w:lang w:eastAsia="pl-PL"/>
                </w:rPr>
                <w:t>54 cm</w:t>
              </w:r>
            </w:smartTag>
            <w:r w:rsidRPr="00247D7C">
              <w:rPr>
                <w:sz w:val="18"/>
                <w:szCs w:val="18"/>
                <w:lang w:eastAsia="pl-PL"/>
              </w:rPr>
              <w:t xml:space="preserve">, głębokość:  </w:t>
            </w:r>
            <w:smartTag w:uri="urn:schemas-microsoft-com:office:smarttags" w:element="metricconverter">
              <w:smartTagPr>
                <w:attr w:name="ProductID" w:val="51 cm"/>
              </w:smartTagPr>
              <w:r w:rsidRPr="00247D7C">
                <w:rPr>
                  <w:sz w:val="18"/>
                  <w:szCs w:val="18"/>
                  <w:lang w:eastAsia="pl-PL"/>
                </w:rPr>
                <w:t>51 cm</w:t>
              </w:r>
            </w:smartTag>
          </w:p>
          <w:p w:rsidR="008573AD" w:rsidRPr="00247D7C" w:rsidRDefault="00154636" w:rsidP="00E23258">
            <w:pPr>
              <w:widowControl/>
              <w:suppressAutoHyphens w:val="0"/>
              <w:spacing w:line="240" w:lineRule="auto"/>
              <w:ind w:right="0" w:firstLine="0"/>
              <w:jc w:val="center"/>
              <w:rPr>
                <w:sz w:val="18"/>
                <w:szCs w:val="18"/>
                <w:lang w:eastAsia="pl-PL"/>
              </w:rPr>
            </w:pPr>
            <w:r w:rsidRPr="00247D7C">
              <w:rPr>
                <w:noProof/>
                <w:sz w:val="18"/>
                <w:szCs w:val="18"/>
                <w:lang w:eastAsia="pl-PL"/>
              </w:rPr>
              <w:drawing>
                <wp:inline distT="0" distB="0" distL="0" distR="0">
                  <wp:extent cx="2857500" cy="1722120"/>
                  <wp:effectExtent l="19050" t="0" r="0" b="0"/>
                  <wp:docPr id="52" name="Obraz 55" descr="fotel sonata 24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5" descr="fotel sonata 24 7.JPG"/>
                          <pic:cNvPicPr>
                            <a:picLocks noChangeAspect="1" noChangeArrowheads="1"/>
                          </pic:cNvPicPr>
                        </pic:nvPicPr>
                        <pic:blipFill>
                          <a:blip r:embed="rId54" cstate="print"/>
                          <a:srcRect/>
                          <a:stretch>
                            <a:fillRect/>
                          </a:stretch>
                        </pic:blipFill>
                        <pic:spPr bwMode="auto">
                          <a:xfrm>
                            <a:off x="0" y="0"/>
                            <a:ext cx="2857500" cy="1722120"/>
                          </a:xfrm>
                          <a:prstGeom prst="rect">
                            <a:avLst/>
                          </a:prstGeom>
                          <a:noFill/>
                          <a:ln w="9525">
                            <a:noFill/>
                            <a:miter lim="800000"/>
                            <a:headEnd/>
                            <a:tailEnd/>
                          </a:ln>
                        </pic:spPr>
                      </pic:pic>
                    </a:graphicData>
                  </a:graphic>
                </wp:inline>
              </w:drawing>
            </w:r>
          </w:p>
          <w:p w:rsidR="008573AD" w:rsidRPr="00247D7C" w:rsidRDefault="008573AD" w:rsidP="00E23258">
            <w:pPr>
              <w:widowControl/>
              <w:suppressAutoHyphens w:val="0"/>
              <w:spacing w:line="240" w:lineRule="auto"/>
              <w:ind w:right="0" w:firstLine="0"/>
              <w:jc w:val="left"/>
              <w:rPr>
                <w:b/>
                <w:bCs/>
                <w:sz w:val="18"/>
                <w:szCs w:val="18"/>
                <w:lang w:eastAsia="pl-PL"/>
              </w:rPr>
            </w:pPr>
            <w:r w:rsidRPr="00247D7C">
              <w:rPr>
                <w:b/>
                <w:bCs/>
                <w:sz w:val="18"/>
                <w:szCs w:val="18"/>
                <w:lang w:eastAsia="pl-PL"/>
              </w:rPr>
              <w:lastRenderedPageBreak/>
              <w:t xml:space="preserve">Funkcje mechanizmu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Możliwość "swobodnego bujania" dzięki synchronicznemu ruchowi oparcia i siedziska</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Blokada siedziska w wybranej pozycji</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Funkcja </w:t>
            </w:r>
            <w:proofErr w:type="spellStart"/>
            <w:r w:rsidRPr="00247D7C">
              <w:rPr>
                <w:rFonts w:eastAsia="Calibri"/>
                <w:sz w:val="18"/>
                <w:szCs w:val="18"/>
                <w:lang w:eastAsia="en-US"/>
              </w:rPr>
              <w:t>Anti-Schock</w:t>
            </w:r>
            <w:proofErr w:type="spellEnd"/>
            <w:r w:rsidRPr="00247D7C">
              <w:rPr>
                <w:rFonts w:eastAsia="Calibri"/>
                <w:sz w:val="18"/>
                <w:szCs w:val="18"/>
                <w:lang w:eastAsia="en-US"/>
              </w:rPr>
              <w:t>, czyli zabezpieczenie przed uderzeniem oparcia w plecy po zwolnieniu blokady</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Regulowana siła oporu oparcia i siedziska</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Regulowana wysokość siedziska</w:t>
            </w:r>
          </w:p>
          <w:p w:rsidR="008573AD" w:rsidRPr="00247D7C" w:rsidRDefault="008573AD" w:rsidP="00E23258">
            <w:pPr>
              <w:widowControl/>
              <w:suppressAutoHyphens w:val="0"/>
              <w:spacing w:line="240" w:lineRule="auto"/>
              <w:ind w:right="0" w:firstLine="0"/>
              <w:rPr>
                <w:sz w:val="18"/>
                <w:szCs w:val="18"/>
                <w:lang w:eastAsia="pl-PL"/>
              </w:rPr>
            </w:pPr>
          </w:p>
          <w:p w:rsidR="008573AD" w:rsidRPr="00247D7C" w:rsidRDefault="008573AD" w:rsidP="00E23258">
            <w:pPr>
              <w:widowControl/>
              <w:suppressAutoHyphens w:val="0"/>
              <w:spacing w:line="240" w:lineRule="auto"/>
              <w:ind w:right="0" w:firstLine="0"/>
              <w:rPr>
                <w:b/>
                <w:sz w:val="18"/>
                <w:szCs w:val="18"/>
                <w:lang w:eastAsia="pl-PL"/>
              </w:rPr>
            </w:pPr>
            <w:r w:rsidRPr="00247D7C">
              <w:rPr>
                <w:b/>
                <w:sz w:val="18"/>
                <w:szCs w:val="18"/>
                <w:lang w:eastAsia="pl-PL"/>
              </w:rPr>
              <w:t xml:space="preserve">Kolorystyka tapicerki wg wzornika producenta, sztuczna skóra, kolorystykę uzgodnić z projektantem i zamawiającym </w:t>
            </w:r>
          </w:p>
          <w:p w:rsidR="008573AD" w:rsidRPr="00247D7C" w:rsidRDefault="008573AD" w:rsidP="00E23258">
            <w:pPr>
              <w:widowControl/>
              <w:suppressAutoHyphens w:val="0"/>
              <w:spacing w:line="240" w:lineRule="auto"/>
              <w:ind w:right="0" w:firstLine="0"/>
              <w:rPr>
                <w:sz w:val="18"/>
                <w:szCs w:val="18"/>
                <w:lang w:eastAsia="pl-PL"/>
              </w:rPr>
            </w:pPr>
          </w:p>
        </w:tc>
        <w:tc>
          <w:tcPr>
            <w:tcW w:w="4961"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2827020" cy="2217420"/>
                  <wp:effectExtent l="19050" t="0" r="0" b="0"/>
                  <wp:docPr id="53"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
                          <pic:cNvPicPr>
                            <a:picLocks noChangeAspect="1" noChangeArrowheads="1"/>
                          </pic:cNvPicPr>
                        </pic:nvPicPr>
                        <pic:blipFill>
                          <a:blip r:embed="rId55" cstate="print"/>
                          <a:srcRect/>
                          <a:stretch>
                            <a:fillRect/>
                          </a:stretch>
                        </pic:blipFill>
                        <pic:spPr bwMode="auto">
                          <a:xfrm>
                            <a:off x="0" y="0"/>
                            <a:ext cx="2827020" cy="2217420"/>
                          </a:xfrm>
                          <a:prstGeom prst="rect">
                            <a:avLst/>
                          </a:prstGeom>
                          <a:noFill/>
                          <a:ln w="9525">
                            <a:noFill/>
                            <a:miter lim="800000"/>
                            <a:headEnd/>
                            <a:tailEnd/>
                          </a:ln>
                        </pic:spPr>
                      </pic:pic>
                    </a:graphicData>
                  </a:graphic>
                </wp:inline>
              </w:drawing>
            </w:r>
          </w:p>
        </w:tc>
      </w:tr>
    </w:tbl>
    <w:p w:rsidR="008573AD" w:rsidRPr="00247D7C" w:rsidRDefault="008573AD" w:rsidP="008573AD">
      <w:pPr>
        <w:widowControl/>
        <w:suppressAutoHyphens w:val="0"/>
        <w:spacing w:line="240" w:lineRule="auto"/>
        <w:ind w:right="0" w:firstLine="0"/>
        <w:rPr>
          <w:rFonts w:eastAsia="Calibri"/>
          <w:b/>
          <w:sz w:val="18"/>
          <w:szCs w:val="18"/>
          <w:lang w:eastAsia="en-US"/>
        </w:rPr>
      </w:pPr>
    </w:p>
    <w:tbl>
      <w:tblPr>
        <w:tblW w:w="97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820"/>
        <w:gridCol w:w="4961"/>
      </w:tblGrid>
      <w:tr w:rsidR="008573AD" w:rsidRPr="00247D7C" w:rsidTr="00E23258">
        <w:trPr>
          <w:trHeight w:val="402"/>
        </w:trPr>
        <w:tc>
          <w:tcPr>
            <w:tcW w:w="4820" w:type="dxa"/>
            <w:shd w:val="pct20" w:color="auto" w:fill="auto"/>
          </w:tcPr>
          <w:p w:rsidR="008573AD" w:rsidRPr="00247D7C" w:rsidRDefault="008573AD" w:rsidP="00E23258">
            <w:pPr>
              <w:widowControl/>
              <w:suppressAutoHyphens w:val="0"/>
              <w:spacing w:line="240" w:lineRule="auto"/>
              <w:ind w:right="0" w:firstLine="0"/>
              <w:jc w:val="left"/>
              <w:rPr>
                <w:rFonts w:eastAsia="Calibri"/>
                <w:b/>
                <w:bCs/>
                <w:sz w:val="18"/>
                <w:szCs w:val="18"/>
                <w:lang w:eastAsia="en-US"/>
              </w:rPr>
            </w:pPr>
            <w:r w:rsidRPr="00247D7C">
              <w:rPr>
                <w:rFonts w:eastAsia="Calibri"/>
                <w:b/>
                <w:bCs/>
                <w:sz w:val="18"/>
                <w:szCs w:val="18"/>
                <w:lang w:eastAsia="en-US"/>
              </w:rPr>
              <w:t>Stół konferencyjny</w:t>
            </w:r>
          </w:p>
        </w:tc>
        <w:tc>
          <w:tcPr>
            <w:tcW w:w="4961" w:type="dxa"/>
            <w:shd w:val="pct20" w:color="auto" w:fill="auto"/>
          </w:tcPr>
          <w:p w:rsidR="008573AD" w:rsidRDefault="008573AD" w:rsidP="001B7712">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 xml:space="preserve"> </w:t>
            </w:r>
            <w:r w:rsidR="001B7712" w:rsidRPr="00247D7C">
              <w:rPr>
                <w:rFonts w:eastAsia="Calibri"/>
                <w:b/>
                <w:bCs/>
                <w:sz w:val="18"/>
                <w:szCs w:val="18"/>
                <w:lang w:eastAsia="en-US"/>
              </w:rPr>
              <w:t xml:space="preserve">1 </w:t>
            </w:r>
            <w:proofErr w:type="spellStart"/>
            <w:r w:rsidR="001B7712" w:rsidRPr="00247D7C">
              <w:rPr>
                <w:rFonts w:eastAsia="Calibri"/>
                <w:b/>
                <w:bCs/>
                <w:sz w:val="18"/>
                <w:szCs w:val="18"/>
                <w:lang w:eastAsia="en-US"/>
              </w:rPr>
              <w:t>szt.</w:t>
            </w:r>
            <w:r w:rsidR="006A750A">
              <w:rPr>
                <w:rFonts w:eastAsia="Calibri"/>
                <w:b/>
                <w:bCs/>
                <w:sz w:val="18"/>
                <w:szCs w:val="18"/>
                <w:lang w:eastAsia="en-US"/>
              </w:rPr>
              <w:t>x</w:t>
            </w:r>
            <w:proofErr w:type="spellEnd"/>
            <w:r w:rsidR="00C645BB">
              <w:rPr>
                <w:rFonts w:eastAsia="Calibri"/>
                <w:b/>
                <w:bCs/>
                <w:sz w:val="18"/>
                <w:szCs w:val="18"/>
                <w:lang w:eastAsia="en-US"/>
              </w:rPr>
              <w:t>.........zł</w:t>
            </w:r>
          </w:p>
          <w:p w:rsidR="006A750A" w:rsidRPr="00247D7C" w:rsidRDefault="006A750A" w:rsidP="001B7712">
            <w:pPr>
              <w:widowControl/>
              <w:suppressAutoHyphens w:val="0"/>
              <w:spacing w:line="240" w:lineRule="auto"/>
              <w:ind w:right="0" w:firstLine="0"/>
              <w:jc w:val="right"/>
              <w:rPr>
                <w:rFonts w:eastAsia="Calibri"/>
                <w:b/>
                <w:bCs/>
                <w:sz w:val="18"/>
                <w:szCs w:val="18"/>
                <w:lang w:eastAsia="en-US"/>
              </w:rPr>
            </w:pPr>
          </w:p>
        </w:tc>
      </w:tr>
      <w:tr w:rsidR="008573AD" w:rsidRPr="00247D7C" w:rsidTr="00E23258">
        <w:tc>
          <w:tcPr>
            <w:tcW w:w="4820" w:type="dxa"/>
          </w:tcPr>
          <w:p w:rsidR="008573AD" w:rsidRPr="00247D7C" w:rsidRDefault="008573AD" w:rsidP="00E23258">
            <w:pPr>
              <w:widowControl/>
              <w:suppressAutoHyphens w:val="0"/>
              <w:spacing w:line="240" w:lineRule="auto"/>
              <w:ind w:right="0" w:firstLine="0"/>
              <w:rPr>
                <w:rFonts w:eastAsia="Calibri"/>
                <w:b/>
                <w:sz w:val="18"/>
                <w:szCs w:val="18"/>
                <w:lang w:eastAsia="en-US"/>
              </w:rPr>
            </w:pPr>
          </w:p>
          <w:p w:rsidR="008573AD" w:rsidRPr="00247D7C" w:rsidRDefault="008573AD" w:rsidP="00E23258">
            <w:pPr>
              <w:widowControl/>
              <w:suppressAutoHyphens w:val="0"/>
              <w:spacing w:line="240" w:lineRule="auto"/>
              <w:ind w:right="0" w:firstLine="0"/>
              <w:rPr>
                <w:rFonts w:eastAsia="Calibri"/>
                <w:b/>
                <w:bCs/>
                <w:i/>
                <w:iCs/>
                <w:sz w:val="18"/>
                <w:szCs w:val="18"/>
                <w:lang w:eastAsia="en-US"/>
              </w:rPr>
            </w:pPr>
            <w:r w:rsidRPr="00247D7C">
              <w:rPr>
                <w:rFonts w:eastAsia="Calibri"/>
                <w:b/>
                <w:sz w:val="18"/>
                <w:szCs w:val="18"/>
                <w:lang w:eastAsia="en-US"/>
              </w:rPr>
              <w:t xml:space="preserve">Meble </w:t>
            </w:r>
          </w:p>
          <w:p w:rsidR="008573AD" w:rsidRPr="00247D7C" w:rsidRDefault="008573AD" w:rsidP="00E23258">
            <w:pPr>
              <w:widowControl/>
              <w:suppressAutoHyphens w:val="0"/>
              <w:spacing w:line="240" w:lineRule="auto"/>
              <w:ind w:right="0" w:firstLine="0"/>
              <w:rPr>
                <w:rFonts w:eastAsia="Calibri"/>
                <w:b/>
                <w:bCs/>
                <w:i/>
                <w:iCs/>
                <w:sz w:val="18"/>
                <w:szCs w:val="18"/>
                <w:lang w:eastAsia="en-US"/>
              </w:rPr>
            </w:pPr>
            <w:r w:rsidRPr="00247D7C">
              <w:rPr>
                <w:rFonts w:eastAsia="Calibri"/>
                <w:b/>
                <w:bCs/>
                <w:i/>
                <w:iCs/>
                <w:sz w:val="18"/>
                <w:szCs w:val="18"/>
                <w:lang w:eastAsia="en-US"/>
              </w:rPr>
              <w:t>wg opisu powyżej</w:t>
            </w:r>
          </w:p>
          <w:p w:rsidR="008573AD" w:rsidRPr="00247D7C" w:rsidRDefault="008573AD" w:rsidP="00E23258">
            <w:pPr>
              <w:widowControl/>
              <w:suppressAutoHyphens w:val="0"/>
              <w:spacing w:line="240" w:lineRule="auto"/>
              <w:ind w:right="0" w:firstLine="0"/>
              <w:rPr>
                <w:rFonts w:eastAsia="Calibri"/>
                <w:b/>
                <w:bCs/>
                <w:i/>
                <w:iCs/>
                <w:sz w:val="18"/>
                <w:szCs w:val="18"/>
                <w:lang w:eastAsia="en-US"/>
              </w:rPr>
            </w:pPr>
          </w:p>
          <w:p w:rsidR="008573AD" w:rsidRPr="00247D7C" w:rsidRDefault="008573AD" w:rsidP="00E23258">
            <w:pPr>
              <w:widowControl/>
              <w:suppressAutoHyphens w:val="0"/>
              <w:spacing w:line="240" w:lineRule="auto"/>
              <w:ind w:right="0" w:firstLine="0"/>
              <w:rPr>
                <w:rFonts w:eastAsia="Calibri"/>
                <w:b/>
                <w:bCs/>
                <w:sz w:val="18"/>
                <w:szCs w:val="18"/>
                <w:lang w:eastAsia="en-US"/>
              </w:rPr>
            </w:pPr>
          </w:p>
          <w:p w:rsidR="008573AD" w:rsidRPr="00247D7C" w:rsidRDefault="008573AD" w:rsidP="00E23258">
            <w:pPr>
              <w:widowControl/>
              <w:suppressAutoHyphens w:val="0"/>
              <w:spacing w:line="240" w:lineRule="auto"/>
              <w:ind w:right="0" w:firstLine="0"/>
              <w:rPr>
                <w:sz w:val="18"/>
                <w:szCs w:val="18"/>
                <w:lang w:eastAsia="pl-PL"/>
              </w:rPr>
            </w:pPr>
          </w:p>
        </w:tc>
        <w:tc>
          <w:tcPr>
            <w:tcW w:w="4961"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1432560" cy="876300"/>
                  <wp:effectExtent l="19050" t="0" r="0" b="0"/>
                  <wp:docPr id="54"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
                          <pic:cNvPicPr>
                            <a:picLocks noChangeAspect="1" noChangeArrowheads="1"/>
                          </pic:cNvPicPr>
                        </pic:nvPicPr>
                        <pic:blipFill>
                          <a:blip r:embed="rId56" cstate="print"/>
                          <a:srcRect/>
                          <a:stretch>
                            <a:fillRect/>
                          </a:stretch>
                        </pic:blipFill>
                        <pic:spPr bwMode="auto">
                          <a:xfrm>
                            <a:off x="0" y="0"/>
                            <a:ext cx="1432560" cy="876300"/>
                          </a:xfrm>
                          <a:prstGeom prst="rect">
                            <a:avLst/>
                          </a:prstGeom>
                          <a:noFill/>
                          <a:ln w="9525">
                            <a:noFill/>
                            <a:miter lim="800000"/>
                            <a:headEnd/>
                            <a:tailEnd/>
                          </a:ln>
                        </pic:spPr>
                      </pic:pic>
                    </a:graphicData>
                  </a:graphic>
                </wp:inline>
              </w:drawing>
            </w:r>
            <w:r w:rsidR="008573AD" w:rsidRPr="00247D7C">
              <w:rPr>
                <w:rFonts w:eastAsia="Calibri"/>
                <w:sz w:val="18"/>
                <w:szCs w:val="18"/>
                <w:lang w:eastAsia="en-US"/>
              </w:rPr>
              <w:t xml:space="preserve">  250x90x75</w:t>
            </w:r>
            <w:r w:rsidR="000776B9" w:rsidRPr="00247D7C">
              <w:rPr>
                <w:rFonts w:eastAsia="Calibri"/>
                <w:sz w:val="18"/>
                <w:szCs w:val="18"/>
                <w:lang w:eastAsia="en-US"/>
              </w:rPr>
              <w:t>h</w:t>
            </w:r>
            <w:r w:rsidR="008573AD" w:rsidRPr="00247D7C">
              <w:rPr>
                <w:rFonts w:eastAsia="Calibri"/>
                <w:sz w:val="18"/>
                <w:szCs w:val="18"/>
                <w:lang w:eastAsia="en-US"/>
              </w:rPr>
              <w:t xml:space="preserve"> </w:t>
            </w:r>
          </w:p>
          <w:p w:rsidR="008573AD" w:rsidRPr="00247D7C" w:rsidRDefault="008573AD" w:rsidP="00E23258">
            <w:pPr>
              <w:widowControl/>
              <w:suppressAutoHyphens w:val="0"/>
              <w:spacing w:line="276" w:lineRule="auto"/>
              <w:ind w:right="0" w:firstLine="0"/>
              <w:jc w:val="left"/>
              <w:rPr>
                <w:rFonts w:eastAsia="Calibri"/>
                <w:sz w:val="18"/>
                <w:szCs w:val="18"/>
                <w:lang w:eastAsia="en-US"/>
              </w:rPr>
            </w:pPr>
          </w:p>
        </w:tc>
      </w:tr>
    </w:tbl>
    <w:p w:rsidR="008573AD" w:rsidRPr="00247D7C" w:rsidRDefault="008573AD" w:rsidP="008573AD">
      <w:pPr>
        <w:widowControl/>
        <w:suppressAutoHyphens w:val="0"/>
        <w:spacing w:line="240" w:lineRule="auto"/>
        <w:ind w:right="0" w:firstLine="0"/>
        <w:rPr>
          <w:rFonts w:eastAsia="Calibri"/>
          <w:b/>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37"/>
        <w:gridCol w:w="4110"/>
      </w:tblGrid>
      <w:tr w:rsidR="00EA56E0" w:rsidRPr="00247D7C" w:rsidTr="00EA56E0">
        <w:trPr>
          <w:trHeight w:val="402"/>
        </w:trPr>
        <w:tc>
          <w:tcPr>
            <w:tcW w:w="5637" w:type="dxa"/>
            <w:shd w:val="pct20" w:color="auto" w:fill="auto"/>
            <w:vAlign w:val="center"/>
          </w:tcPr>
          <w:p w:rsidR="00EA56E0" w:rsidRPr="00247D7C" w:rsidRDefault="00EA56E0" w:rsidP="00EA56E0">
            <w:pPr>
              <w:widowControl/>
              <w:suppressAutoHyphens w:val="0"/>
              <w:spacing w:line="240" w:lineRule="auto"/>
              <w:ind w:right="0" w:firstLine="0"/>
              <w:jc w:val="left"/>
              <w:rPr>
                <w:rFonts w:eastAsia="Calibri"/>
                <w:b/>
                <w:sz w:val="18"/>
                <w:szCs w:val="18"/>
                <w:lang w:eastAsia="en-US"/>
              </w:rPr>
            </w:pPr>
            <w:r w:rsidRPr="00247D7C">
              <w:rPr>
                <w:rFonts w:eastAsia="Calibri"/>
                <w:b/>
                <w:sz w:val="18"/>
                <w:szCs w:val="18"/>
                <w:lang w:eastAsia="en-US"/>
              </w:rPr>
              <w:t xml:space="preserve">Krzesło  BK.   </w:t>
            </w:r>
          </w:p>
        </w:tc>
        <w:tc>
          <w:tcPr>
            <w:tcW w:w="4110" w:type="dxa"/>
            <w:shd w:val="pct20" w:color="auto" w:fill="auto"/>
            <w:vAlign w:val="center"/>
          </w:tcPr>
          <w:p w:rsidR="006A750A" w:rsidRDefault="001B7712" w:rsidP="006A750A">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8</w:t>
            </w:r>
            <w:r w:rsidR="007720DD" w:rsidRPr="00247D7C">
              <w:rPr>
                <w:rFonts w:eastAsia="Calibri"/>
                <w:b/>
                <w:bCs/>
                <w:sz w:val="18"/>
                <w:szCs w:val="18"/>
                <w:lang w:eastAsia="en-US"/>
              </w:rPr>
              <w:t>5</w:t>
            </w:r>
            <w:r w:rsidRPr="00247D7C">
              <w:rPr>
                <w:rFonts w:eastAsia="Calibri"/>
                <w:b/>
                <w:bCs/>
                <w:sz w:val="18"/>
                <w:szCs w:val="18"/>
                <w:lang w:eastAsia="en-US"/>
              </w:rPr>
              <w:t xml:space="preserve"> </w:t>
            </w:r>
            <w:proofErr w:type="spellStart"/>
            <w:r w:rsidRPr="00247D7C">
              <w:rPr>
                <w:rFonts w:eastAsia="Calibri"/>
                <w:b/>
                <w:bCs/>
                <w:sz w:val="18"/>
                <w:szCs w:val="18"/>
                <w:lang w:eastAsia="en-US"/>
              </w:rPr>
              <w:t>szt.</w:t>
            </w:r>
            <w:r w:rsidR="006A750A">
              <w:rPr>
                <w:rFonts w:eastAsia="Calibri"/>
                <w:b/>
                <w:bCs/>
                <w:sz w:val="18"/>
                <w:szCs w:val="18"/>
                <w:lang w:eastAsia="en-US"/>
              </w:rPr>
              <w:t>x</w:t>
            </w:r>
            <w:proofErr w:type="spellEnd"/>
            <w:r w:rsidR="00F77786">
              <w:rPr>
                <w:rFonts w:eastAsia="Calibri"/>
                <w:b/>
                <w:bCs/>
                <w:sz w:val="18"/>
                <w:szCs w:val="18"/>
                <w:lang w:eastAsia="en-US"/>
              </w:rPr>
              <w:t>=</w:t>
            </w:r>
            <w:r w:rsidR="00C645BB">
              <w:rPr>
                <w:rFonts w:eastAsia="Calibri"/>
                <w:b/>
                <w:bCs/>
                <w:sz w:val="18"/>
                <w:szCs w:val="18"/>
                <w:lang w:eastAsia="en-US"/>
              </w:rPr>
              <w:t>..........zł</w:t>
            </w:r>
          </w:p>
          <w:p w:rsidR="00F77786" w:rsidRPr="006A750A" w:rsidRDefault="00F77786" w:rsidP="006A750A">
            <w:pPr>
              <w:widowControl/>
              <w:suppressAutoHyphens w:val="0"/>
              <w:spacing w:line="240" w:lineRule="auto"/>
              <w:ind w:right="0" w:firstLine="0"/>
              <w:jc w:val="right"/>
              <w:rPr>
                <w:rFonts w:eastAsia="Calibri"/>
                <w:b/>
                <w:bCs/>
                <w:sz w:val="18"/>
                <w:szCs w:val="18"/>
                <w:lang w:eastAsia="en-US"/>
              </w:rPr>
            </w:pPr>
          </w:p>
        </w:tc>
      </w:tr>
      <w:tr w:rsidR="00EA56E0" w:rsidRPr="00247D7C" w:rsidTr="00EA56E0">
        <w:tc>
          <w:tcPr>
            <w:tcW w:w="5637" w:type="dxa"/>
          </w:tcPr>
          <w:p w:rsidR="00EA56E0" w:rsidRPr="00247D7C" w:rsidRDefault="00EA56E0" w:rsidP="00EA56E0">
            <w:pPr>
              <w:widowControl/>
              <w:suppressAutoHyphens w:val="0"/>
              <w:autoSpaceDE w:val="0"/>
              <w:autoSpaceDN w:val="0"/>
              <w:adjustRightInd w:val="0"/>
              <w:spacing w:line="240" w:lineRule="auto"/>
              <w:ind w:left="142" w:right="0" w:firstLine="0"/>
              <w:jc w:val="left"/>
              <w:rPr>
                <w:rFonts w:eastAsia="Calibri"/>
                <w:sz w:val="18"/>
                <w:szCs w:val="18"/>
                <w:lang w:eastAsia="en-US"/>
              </w:rPr>
            </w:pPr>
          </w:p>
          <w:p w:rsidR="00EA56E0" w:rsidRPr="00247D7C" w:rsidRDefault="00EA56E0" w:rsidP="00EA56E0">
            <w:pPr>
              <w:widowControl/>
              <w:suppressAutoHyphens w:val="0"/>
              <w:autoSpaceDE w:val="0"/>
              <w:autoSpaceDN w:val="0"/>
              <w:adjustRightInd w:val="0"/>
              <w:spacing w:line="240" w:lineRule="auto"/>
              <w:ind w:left="142" w:right="0" w:firstLine="0"/>
              <w:jc w:val="left"/>
              <w:rPr>
                <w:rFonts w:eastAsia="Calibri"/>
                <w:b/>
                <w:sz w:val="18"/>
                <w:szCs w:val="18"/>
                <w:lang w:eastAsia="en-US"/>
              </w:rPr>
            </w:pPr>
            <w:r w:rsidRPr="00247D7C">
              <w:rPr>
                <w:rFonts w:eastAsia="Calibri"/>
                <w:b/>
                <w:sz w:val="18"/>
                <w:szCs w:val="18"/>
                <w:lang w:eastAsia="en-US"/>
              </w:rPr>
              <w:t>Biurowo-konferencyjne, typ ISO chrome</w:t>
            </w:r>
          </w:p>
          <w:p w:rsidR="00EA56E0" w:rsidRPr="00247D7C" w:rsidRDefault="00EA56E0" w:rsidP="00EA56E0">
            <w:pPr>
              <w:widowControl/>
              <w:suppressAutoHyphens w:val="0"/>
              <w:spacing w:line="240" w:lineRule="auto"/>
              <w:ind w:right="0" w:firstLine="0"/>
              <w:jc w:val="left"/>
              <w:rPr>
                <w:sz w:val="18"/>
                <w:szCs w:val="18"/>
                <w:lang w:eastAsia="pl-PL"/>
              </w:rPr>
            </w:pPr>
          </w:p>
          <w:p w:rsidR="00EA56E0" w:rsidRPr="00247D7C" w:rsidRDefault="00EA56E0" w:rsidP="00EA56E0">
            <w:pPr>
              <w:widowControl/>
              <w:suppressAutoHyphens w:val="0"/>
              <w:spacing w:line="240" w:lineRule="auto"/>
              <w:ind w:right="0" w:firstLine="0"/>
              <w:jc w:val="left"/>
              <w:rPr>
                <w:sz w:val="18"/>
                <w:szCs w:val="18"/>
                <w:lang w:eastAsia="pl-PL"/>
              </w:rPr>
            </w:pPr>
            <w:r w:rsidRPr="00247D7C">
              <w:rPr>
                <w:sz w:val="18"/>
                <w:szCs w:val="18"/>
                <w:lang w:eastAsia="pl-PL"/>
              </w:rPr>
              <w:t>Metalowa, chromowana lub lakierowana rama</w:t>
            </w:r>
          </w:p>
          <w:p w:rsidR="00EA56E0" w:rsidRPr="00247D7C" w:rsidRDefault="00EA56E0" w:rsidP="00EA56E0">
            <w:pPr>
              <w:widowControl/>
              <w:suppressAutoHyphens w:val="0"/>
              <w:spacing w:line="240" w:lineRule="auto"/>
              <w:ind w:right="0" w:firstLine="0"/>
              <w:jc w:val="left"/>
              <w:rPr>
                <w:sz w:val="18"/>
                <w:szCs w:val="18"/>
                <w:lang w:eastAsia="pl-PL"/>
              </w:rPr>
            </w:pPr>
            <w:r w:rsidRPr="00247D7C">
              <w:rPr>
                <w:sz w:val="18"/>
                <w:szCs w:val="18"/>
                <w:lang w:eastAsia="pl-PL"/>
              </w:rPr>
              <w:t>Miękkie, tapicerowane siedzisko i oparcie</w:t>
            </w:r>
          </w:p>
          <w:p w:rsidR="00EA56E0" w:rsidRPr="00247D7C" w:rsidRDefault="00EA56E0" w:rsidP="00EA56E0">
            <w:pPr>
              <w:widowControl/>
              <w:suppressAutoHyphens w:val="0"/>
              <w:spacing w:line="240" w:lineRule="auto"/>
              <w:ind w:right="0" w:firstLine="0"/>
              <w:jc w:val="left"/>
              <w:rPr>
                <w:sz w:val="18"/>
                <w:szCs w:val="18"/>
                <w:lang w:eastAsia="pl-PL"/>
              </w:rPr>
            </w:pPr>
            <w:r w:rsidRPr="00247D7C">
              <w:rPr>
                <w:sz w:val="18"/>
                <w:szCs w:val="18"/>
                <w:lang w:eastAsia="pl-PL"/>
              </w:rPr>
              <w:t xml:space="preserve">Tkanina typu </w:t>
            </w:r>
            <w:proofErr w:type="spellStart"/>
            <w:r w:rsidRPr="00247D7C">
              <w:rPr>
                <w:sz w:val="18"/>
                <w:szCs w:val="18"/>
                <w:lang w:eastAsia="pl-PL"/>
              </w:rPr>
              <w:t>Oban</w:t>
            </w:r>
            <w:proofErr w:type="spellEnd"/>
            <w:r w:rsidRPr="00247D7C">
              <w:rPr>
                <w:sz w:val="18"/>
                <w:szCs w:val="18"/>
                <w:lang w:eastAsia="pl-PL"/>
              </w:rPr>
              <w:t xml:space="preserve">, 100% włókno </w:t>
            </w:r>
            <w:proofErr w:type="spellStart"/>
            <w:r w:rsidRPr="00247D7C">
              <w:rPr>
                <w:sz w:val="18"/>
                <w:szCs w:val="18"/>
                <w:lang w:eastAsia="pl-PL"/>
              </w:rPr>
              <w:t>polyolefin</w:t>
            </w:r>
            <w:proofErr w:type="spellEnd"/>
            <w:r w:rsidRPr="00247D7C">
              <w:rPr>
                <w:sz w:val="18"/>
                <w:szCs w:val="18"/>
                <w:lang w:eastAsia="pl-PL"/>
              </w:rPr>
              <w:t xml:space="preserve">, niepalne, ścieralność 40000 cykli </w:t>
            </w:r>
            <w:proofErr w:type="spellStart"/>
            <w:r w:rsidRPr="00247D7C">
              <w:rPr>
                <w:sz w:val="18"/>
                <w:szCs w:val="18"/>
                <w:lang w:eastAsia="pl-PL"/>
              </w:rPr>
              <w:t>Martindale</w:t>
            </w:r>
            <w:proofErr w:type="spellEnd"/>
          </w:p>
          <w:p w:rsidR="00EA56E0" w:rsidRPr="00247D7C" w:rsidRDefault="00EA56E0" w:rsidP="00EA56E0">
            <w:pPr>
              <w:widowControl/>
              <w:suppressAutoHyphens w:val="0"/>
              <w:spacing w:line="240" w:lineRule="auto"/>
              <w:ind w:right="0" w:firstLine="0"/>
              <w:jc w:val="left"/>
              <w:rPr>
                <w:sz w:val="18"/>
                <w:szCs w:val="18"/>
                <w:lang w:eastAsia="pl-PL"/>
              </w:rPr>
            </w:pPr>
            <w:r w:rsidRPr="00247D7C">
              <w:rPr>
                <w:sz w:val="18"/>
                <w:szCs w:val="18"/>
                <w:lang w:eastAsia="pl-PL"/>
              </w:rPr>
              <w:t>2 szt. w pokoju ratownika w wersji z siedziskiem tworzywowym</w:t>
            </w:r>
          </w:p>
          <w:p w:rsidR="00EA56E0" w:rsidRPr="00247D7C" w:rsidRDefault="00EA56E0" w:rsidP="00EA56E0">
            <w:pPr>
              <w:widowControl/>
              <w:suppressAutoHyphens w:val="0"/>
              <w:spacing w:line="240" w:lineRule="auto"/>
              <w:ind w:right="0" w:firstLine="0"/>
              <w:jc w:val="left"/>
              <w:rPr>
                <w:sz w:val="18"/>
                <w:szCs w:val="18"/>
                <w:lang w:eastAsia="pl-PL"/>
              </w:rPr>
            </w:pPr>
            <w:r w:rsidRPr="00247D7C">
              <w:rPr>
                <w:sz w:val="18"/>
                <w:szCs w:val="18"/>
                <w:lang w:eastAsia="pl-PL"/>
              </w:rPr>
              <w:t>Wersja bez podłokietników</w:t>
            </w:r>
          </w:p>
          <w:p w:rsidR="00EA56E0" w:rsidRPr="00247D7C" w:rsidRDefault="00EA56E0" w:rsidP="00EA56E0">
            <w:pPr>
              <w:widowControl/>
              <w:suppressAutoHyphens w:val="0"/>
              <w:spacing w:line="240" w:lineRule="auto"/>
              <w:ind w:right="0" w:firstLine="0"/>
              <w:jc w:val="left"/>
              <w:rPr>
                <w:sz w:val="18"/>
                <w:szCs w:val="18"/>
                <w:lang w:eastAsia="pl-PL"/>
              </w:rPr>
            </w:pPr>
            <w:r w:rsidRPr="00247D7C">
              <w:rPr>
                <w:sz w:val="18"/>
                <w:szCs w:val="18"/>
                <w:lang w:eastAsia="pl-PL"/>
              </w:rPr>
              <w:t>Kolorystyka wg wzornika producenta,  uzgodnić z Zamawiającym i Projektantem</w:t>
            </w:r>
          </w:p>
          <w:p w:rsidR="00EA56E0" w:rsidRPr="00247D7C" w:rsidRDefault="00EA56E0" w:rsidP="00EA56E0">
            <w:pPr>
              <w:widowControl/>
              <w:suppressAutoHyphens w:val="0"/>
              <w:autoSpaceDE w:val="0"/>
              <w:autoSpaceDN w:val="0"/>
              <w:adjustRightInd w:val="0"/>
              <w:spacing w:line="240" w:lineRule="auto"/>
              <w:ind w:left="142" w:right="0" w:firstLine="0"/>
              <w:jc w:val="left"/>
              <w:rPr>
                <w:sz w:val="18"/>
                <w:szCs w:val="18"/>
                <w:lang w:eastAsia="pl-PL"/>
              </w:rPr>
            </w:pPr>
          </w:p>
          <w:p w:rsidR="00EA56E0" w:rsidRPr="00247D7C" w:rsidRDefault="00EA56E0" w:rsidP="00EA56E0">
            <w:pPr>
              <w:widowControl/>
              <w:suppressAutoHyphens w:val="0"/>
              <w:autoSpaceDE w:val="0"/>
              <w:autoSpaceDN w:val="0"/>
              <w:adjustRightInd w:val="0"/>
              <w:spacing w:line="240" w:lineRule="auto"/>
              <w:ind w:left="142" w:right="0" w:firstLine="0"/>
              <w:jc w:val="left"/>
              <w:rPr>
                <w:rFonts w:eastAsia="Calibri"/>
                <w:sz w:val="18"/>
                <w:szCs w:val="18"/>
                <w:lang w:eastAsia="en-US"/>
              </w:rPr>
            </w:pPr>
          </w:p>
        </w:tc>
        <w:tc>
          <w:tcPr>
            <w:tcW w:w="4110" w:type="dxa"/>
          </w:tcPr>
          <w:p w:rsidR="00EA56E0" w:rsidRPr="00247D7C" w:rsidRDefault="00EA56E0" w:rsidP="00EA56E0">
            <w:pPr>
              <w:widowControl/>
              <w:suppressAutoHyphens w:val="0"/>
              <w:spacing w:line="276" w:lineRule="auto"/>
              <w:ind w:right="0" w:firstLine="0"/>
              <w:jc w:val="left"/>
              <w:rPr>
                <w:rFonts w:eastAsia="Calibri"/>
                <w:sz w:val="18"/>
                <w:szCs w:val="18"/>
                <w:lang w:eastAsia="en-US"/>
              </w:rPr>
            </w:pPr>
          </w:p>
          <w:p w:rsidR="00EA56E0" w:rsidRPr="00247D7C" w:rsidRDefault="00EA56E0" w:rsidP="00EA56E0">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 xml:space="preserve">            </w:t>
            </w:r>
            <w:r w:rsidR="00154636" w:rsidRPr="00247D7C">
              <w:rPr>
                <w:rFonts w:eastAsia="Calibri"/>
                <w:noProof/>
                <w:sz w:val="18"/>
                <w:szCs w:val="18"/>
                <w:lang w:eastAsia="pl-PL"/>
              </w:rPr>
              <w:drawing>
                <wp:inline distT="0" distB="0" distL="0" distR="0">
                  <wp:extent cx="1607820" cy="1851660"/>
                  <wp:effectExtent l="19050" t="0" r="0" b="0"/>
                  <wp:docPr id="55" name="Obraz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7" cstate="print"/>
                          <a:srcRect/>
                          <a:stretch>
                            <a:fillRect/>
                          </a:stretch>
                        </pic:blipFill>
                        <pic:spPr bwMode="auto">
                          <a:xfrm>
                            <a:off x="0" y="0"/>
                            <a:ext cx="1607820" cy="1851660"/>
                          </a:xfrm>
                          <a:prstGeom prst="rect">
                            <a:avLst/>
                          </a:prstGeom>
                          <a:noFill/>
                          <a:ln w="9525">
                            <a:noFill/>
                            <a:miter lim="800000"/>
                            <a:headEnd/>
                            <a:tailEnd/>
                          </a:ln>
                        </pic:spPr>
                      </pic:pic>
                    </a:graphicData>
                  </a:graphic>
                </wp:inline>
              </w:drawing>
            </w:r>
          </w:p>
        </w:tc>
      </w:tr>
    </w:tbl>
    <w:p w:rsidR="00EA56E0" w:rsidRDefault="00EA56E0"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Pr="00247D7C" w:rsidRDefault="00414028" w:rsidP="008573AD">
      <w:pPr>
        <w:widowControl/>
        <w:suppressAutoHyphens w:val="0"/>
        <w:spacing w:line="240" w:lineRule="auto"/>
        <w:ind w:right="0" w:firstLine="0"/>
        <w:rPr>
          <w:rFonts w:eastAsia="Calibri"/>
          <w:b/>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19"/>
        <w:gridCol w:w="5528"/>
      </w:tblGrid>
      <w:tr w:rsidR="008573AD" w:rsidRPr="00247D7C" w:rsidTr="00E23258">
        <w:trPr>
          <w:trHeight w:val="402"/>
        </w:trPr>
        <w:tc>
          <w:tcPr>
            <w:tcW w:w="4219" w:type="dxa"/>
            <w:shd w:val="pct20" w:color="auto" w:fill="auto"/>
          </w:tcPr>
          <w:p w:rsidR="008573AD" w:rsidRPr="00247D7C" w:rsidRDefault="008573AD" w:rsidP="00E23258">
            <w:pPr>
              <w:widowControl/>
              <w:suppressAutoHyphens w:val="0"/>
              <w:spacing w:line="240" w:lineRule="auto"/>
              <w:ind w:right="0" w:firstLine="0"/>
              <w:jc w:val="left"/>
              <w:rPr>
                <w:rFonts w:eastAsia="Calibri"/>
                <w:b/>
                <w:bCs/>
                <w:sz w:val="18"/>
                <w:szCs w:val="18"/>
                <w:lang w:eastAsia="en-US"/>
              </w:rPr>
            </w:pPr>
            <w:r w:rsidRPr="00247D7C">
              <w:rPr>
                <w:rFonts w:eastAsia="Calibri"/>
                <w:b/>
                <w:bCs/>
                <w:sz w:val="18"/>
                <w:szCs w:val="18"/>
                <w:lang w:eastAsia="en-US"/>
              </w:rPr>
              <w:lastRenderedPageBreak/>
              <w:t xml:space="preserve">Krzesła konferencyjne  </w:t>
            </w:r>
            <w:r w:rsidR="00FC0EBA" w:rsidRPr="00247D7C">
              <w:rPr>
                <w:rFonts w:eastAsia="Calibri"/>
                <w:b/>
                <w:bCs/>
                <w:sz w:val="18"/>
                <w:szCs w:val="18"/>
                <w:lang w:eastAsia="en-US"/>
              </w:rPr>
              <w:t>kierownictwa</w:t>
            </w:r>
          </w:p>
        </w:tc>
        <w:tc>
          <w:tcPr>
            <w:tcW w:w="5528" w:type="dxa"/>
            <w:shd w:val="pct20" w:color="auto" w:fill="auto"/>
          </w:tcPr>
          <w:p w:rsidR="008573AD" w:rsidRPr="00247D7C" w:rsidRDefault="001B7712" w:rsidP="00C645BB">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 xml:space="preserve">4 </w:t>
            </w:r>
            <w:proofErr w:type="spellStart"/>
            <w:r w:rsidRPr="00247D7C">
              <w:rPr>
                <w:rFonts w:eastAsia="Calibri"/>
                <w:b/>
                <w:bCs/>
                <w:sz w:val="18"/>
                <w:szCs w:val="18"/>
                <w:lang w:eastAsia="en-US"/>
              </w:rPr>
              <w:t>szt.</w:t>
            </w:r>
            <w:r w:rsidR="006A750A">
              <w:rPr>
                <w:rFonts w:eastAsia="Calibri"/>
                <w:b/>
                <w:bCs/>
                <w:sz w:val="18"/>
                <w:szCs w:val="18"/>
                <w:lang w:eastAsia="en-US"/>
              </w:rPr>
              <w:t>x</w:t>
            </w:r>
            <w:proofErr w:type="spellEnd"/>
            <w:r w:rsidR="00C645BB">
              <w:rPr>
                <w:rFonts w:eastAsia="Calibri"/>
                <w:b/>
                <w:bCs/>
                <w:sz w:val="18"/>
                <w:szCs w:val="18"/>
                <w:lang w:eastAsia="en-US"/>
              </w:rPr>
              <w:t>......</w:t>
            </w:r>
            <w:r w:rsidR="00F77786">
              <w:rPr>
                <w:rFonts w:eastAsia="Calibri"/>
                <w:b/>
                <w:bCs/>
                <w:sz w:val="18"/>
                <w:szCs w:val="18"/>
                <w:lang w:eastAsia="en-US"/>
              </w:rPr>
              <w:t>=</w:t>
            </w:r>
            <w:r w:rsidR="00C645BB">
              <w:rPr>
                <w:rFonts w:eastAsia="Calibri"/>
                <w:b/>
                <w:bCs/>
                <w:sz w:val="18"/>
                <w:szCs w:val="18"/>
                <w:lang w:eastAsia="en-US"/>
              </w:rPr>
              <w:t>...........</w:t>
            </w:r>
            <w:r w:rsidR="00414028">
              <w:rPr>
                <w:rFonts w:eastAsia="Calibri"/>
                <w:b/>
                <w:bCs/>
                <w:sz w:val="18"/>
                <w:szCs w:val="18"/>
                <w:lang w:eastAsia="en-US"/>
              </w:rPr>
              <w:t>zł</w:t>
            </w:r>
          </w:p>
        </w:tc>
      </w:tr>
      <w:tr w:rsidR="008573AD" w:rsidRPr="00247D7C" w:rsidTr="00E23258">
        <w:tc>
          <w:tcPr>
            <w:tcW w:w="4219" w:type="dxa"/>
          </w:tcPr>
          <w:p w:rsidR="008573AD" w:rsidRPr="00C645BB" w:rsidRDefault="008573AD" w:rsidP="00E23258">
            <w:pPr>
              <w:widowControl/>
              <w:suppressAutoHyphens w:val="0"/>
              <w:spacing w:line="240" w:lineRule="auto"/>
              <w:ind w:right="0" w:firstLine="0"/>
              <w:rPr>
                <w:rFonts w:eastAsia="Calibri"/>
                <w:b/>
                <w:bCs/>
                <w:sz w:val="18"/>
                <w:szCs w:val="18"/>
                <w:lang w:eastAsia="en-US"/>
              </w:rPr>
            </w:pPr>
          </w:p>
          <w:p w:rsidR="008573AD" w:rsidRPr="00C645BB" w:rsidRDefault="00D53178" w:rsidP="00E23258">
            <w:pPr>
              <w:widowControl/>
              <w:suppressAutoHyphens w:val="0"/>
              <w:spacing w:line="240" w:lineRule="auto"/>
              <w:ind w:right="0" w:firstLine="0"/>
              <w:rPr>
                <w:rFonts w:eastAsia="Calibri"/>
                <w:b/>
                <w:sz w:val="18"/>
                <w:szCs w:val="18"/>
                <w:lang w:eastAsia="en-US"/>
              </w:rPr>
            </w:pPr>
            <w:r w:rsidRPr="00C645BB">
              <w:rPr>
                <w:rFonts w:eastAsia="Calibri"/>
                <w:b/>
                <w:sz w:val="18"/>
                <w:szCs w:val="18"/>
                <w:lang w:eastAsia="en-US"/>
              </w:rPr>
              <w:t>Krzesło stylowe</w:t>
            </w:r>
            <w:r w:rsidR="008573AD" w:rsidRPr="00C645BB">
              <w:rPr>
                <w:rFonts w:eastAsia="Calibri"/>
                <w:b/>
                <w:sz w:val="18"/>
                <w:szCs w:val="18"/>
                <w:lang w:eastAsia="en-US"/>
              </w:rPr>
              <w:t xml:space="preserve">, </w:t>
            </w:r>
            <w:r w:rsidR="00617F86" w:rsidRPr="00C645BB">
              <w:rPr>
                <w:rFonts w:eastAsia="Calibri"/>
                <w:b/>
                <w:sz w:val="18"/>
                <w:szCs w:val="18"/>
                <w:lang w:eastAsia="en-US"/>
              </w:rPr>
              <w:t>D</w:t>
            </w:r>
          </w:p>
          <w:p w:rsidR="008573AD" w:rsidRPr="00C645BB" w:rsidRDefault="008573AD" w:rsidP="00E23258">
            <w:pPr>
              <w:widowControl/>
              <w:suppressAutoHyphens w:val="0"/>
              <w:spacing w:line="240" w:lineRule="auto"/>
              <w:ind w:right="0" w:firstLine="0"/>
              <w:rPr>
                <w:rFonts w:eastAsia="Calibri"/>
                <w:sz w:val="18"/>
                <w:szCs w:val="18"/>
                <w:lang w:eastAsia="en-US"/>
              </w:rPr>
            </w:pP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Szerokie i komfortowe siedzisko i ergonomicznie wyprofilowane oparcie.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sz w:val="18"/>
                <w:szCs w:val="18"/>
                <w:lang w:eastAsia="pl-PL"/>
              </w:rPr>
            </w:pPr>
            <w:r w:rsidRPr="00247D7C">
              <w:rPr>
                <w:rFonts w:eastAsia="Calibri"/>
                <w:sz w:val="18"/>
                <w:szCs w:val="18"/>
                <w:lang w:eastAsia="en-US"/>
              </w:rPr>
              <w:t xml:space="preserve">  Elegancka, wyprofilowana linia </w:t>
            </w:r>
            <w:r w:rsidR="00154636" w:rsidRPr="00247D7C">
              <w:rPr>
                <w:noProof/>
                <w:sz w:val="18"/>
                <w:szCs w:val="18"/>
                <w:lang w:eastAsia="pl-PL"/>
              </w:rPr>
              <w:drawing>
                <wp:inline distT="0" distB="0" distL="0" distR="0">
                  <wp:extent cx="2407920" cy="1447800"/>
                  <wp:effectExtent l="19050" t="0" r="0" b="0"/>
                  <wp:docPr id="56" name="Obraz 58" descr="fotel invitus lb c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8" descr="fotel invitus lb cf.JPG"/>
                          <pic:cNvPicPr>
                            <a:picLocks noChangeAspect="1" noChangeArrowheads="1"/>
                          </pic:cNvPicPr>
                        </pic:nvPicPr>
                        <pic:blipFill>
                          <a:blip r:embed="rId58" cstate="print"/>
                          <a:srcRect/>
                          <a:stretch>
                            <a:fillRect/>
                          </a:stretch>
                        </pic:blipFill>
                        <pic:spPr bwMode="auto">
                          <a:xfrm>
                            <a:off x="0" y="0"/>
                            <a:ext cx="2407920" cy="1447800"/>
                          </a:xfrm>
                          <a:prstGeom prst="rect">
                            <a:avLst/>
                          </a:prstGeom>
                          <a:noFill/>
                          <a:ln w="9525">
                            <a:noFill/>
                            <a:miter lim="800000"/>
                            <a:headEnd/>
                            <a:tailEnd/>
                          </a:ln>
                        </pic:spPr>
                      </pic:pic>
                    </a:graphicData>
                  </a:graphic>
                </wp:inline>
              </w:drawing>
            </w:r>
          </w:p>
          <w:p w:rsidR="008573AD" w:rsidRPr="00247D7C" w:rsidRDefault="008573AD" w:rsidP="00E23258">
            <w:pPr>
              <w:widowControl/>
              <w:suppressAutoHyphens w:val="0"/>
              <w:spacing w:line="240" w:lineRule="auto"/>
              <w:ind w:right="0" w:firstLine="0"/>
              <w:rPr>
                <w:sz w:val="18"/>
                <w:szCs w:val="18"/>
                <w:lang w:eastAsia="pl-PL"/>
              </w:rPr>
            </w:pPr>
            <w:r w:rsidRPr="00247D7C">
              <w:rPr>
                <w:rFonts w:eastAsia="Calibri"/>
                <w:b/>
                <w:bCs/>
                <w:sz w:val="18"/>
                <w:szCs w:val="18"/>
                <w:lang w:eastAsia="en-US"/>
              </w:rPr>
              <w:t xml:space="preserve">Wykończenie, Skóra DWOINA typu SP wg wzornika producenta, </w:t>
            </w:r>
            <w:r w:rsidRPr="00247D7C">
              <w:rPr>
                <w:b/>
                <w:sz w:val="18"/>
                <w:szCs w:val="18"/>
                <w:lang w:eastAsia="pl-PL"/>
              </w:rPr>
              <w:t>kolorystykę uzgodnić z projektantem i zamawiającym</w:t>
            </w:r>
          </w:p>
        </w:tc>
        <w:tc>
          <w:tcPr>
            <w:tcW w:w="5528" w:type="dxa"/>
          </w:tcPr>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3299460" cy="2773680"/>
                  <wp:effectExtent l="19050" t="0" r="0" b="0"/>
                  <wp:docPr id="57" name="Obraz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9"/>
                          <pic:cNvPicPr>
                            <a:picLocks noChangeAspect="1" noChangeArrowheads="1"/>
                          </pic:cNvPicPr>
                        </pic:nvPicPr>
                        <pic:blipFill>
                          <a:blip r:embed="rId59" cstate="print"/>
                          <a:srcRect/>
                          <a:stretch>
                            <a:fillRect/>
                          </a:stretch>
                        </pic:blipFill>
                        <pic:spPr bwMode="auto">
                          <a:xfrm>
                            <a:off x="0" y="0"/>
                            <a:ext cx="3299460" cy="2773680"/>
                          </a:xfrm>
                          <a:prstGeom prst="rect">
                            <a:avLst/>
                          </a:prstGeom>
                          <a:noFill/>
                          <a:ln w="9525">
                            <a:noFill/>
                            <a:miter lim="800000"/>
                            <a:headEnd/>
                            <a:tailEnd/>
                          </a:ln>
                        </pic:spPr>
                      </pic:pic>
                    </a:graphicData>
                  </a:graphic>
                </wp:inline>
              </w:drawing>
            </w:r>
          </w:p>
        </w:tc>
      </w:tr>
    </w:tbl>
    <w:p w:rsidR="008573AD" w:rsidRPr="00247D7C" w:rsidRDefault="008573AD" w:rsidP="008573AD">
      <w:pPr>
        <w:widowControl/>
        <w:suppressAutoHyphens w:val="0"/>
        <w:spacing w:line="240" w:lineRule="auto"/>
        <w:ind w:right="0" w:firstLine="0"/>
        <w:rPr>
          <w:rFonts w:eastAsia="Calibri"/>
          <w:b/>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070"/>
        <w:gridCol w:w="4677"/>
      </w:tblGrid>
      <w:tr w:rsidR="008573AD" w:rsidRPr="00247D7C" w:rsidTr="00E23258">
        <w:trPr>
          <w:trHeight w:val="402"/>
        </w:trPr>
        <w:tc>
          <w:tcPr>
            <w:tcW w:w="5070" w:type="dxa"/>
            <w:shd w:val="pct20" w:color="auto" w:fill="auto"/>
          </w:tcPr>
          <w:p w:rsidR="008573AD" w:rsidRPr="00247D7C" w:rsidRDefault="008573AD" w:rsidP="00E23258">
            <w:pPr>
              <w:widowControl/>
              <w:suppressAutoHyphens w:val="0"/>
              <w:spacing w:line="240" w:lineRule="auto"/>
              <w:ind w:right="0" w:firstLine="0"/>
              <w:jc w:val="left"/>
              <w:rPr>
                <w:rFonts w:eastAsia="Calibri"/>
                <w:b/>
                <w:bCs/>
                <w:sz w:val="18"/>
                <w:szCs w:val="18"/>
                <w:lang w:eastAsia="en-US"/>
              </w:rPr>
            </w:pPr>
            <w:r w:rsidRPr="00247D7C">
              <w:rPr>
                <w:rFonts w:eastAsia="Calibri"/>
                <w:b/>
                <w:bCs/>
                <w:sz w:val="18"/>
                <w:szCs w:val="18"/>
                <w:lang w:eastAsia="en-US"/>
              </w:rPr>
              <w:t xml:space="preserve">Stolik D.  </w:t>
            </w:r>
          </w:p>
        </w:tc>
        <w:tc>
          <w:tcPr>
            <w:tcW w:w="4677" w:type="dxa"/>
            <w:shd w:val="pct20" w:color="auto" w:fill="auto"/>
          </w:tcPr>
          <w:p w:rsidR="008573AD" w:rsidRPr="00247D7C" w:rsidRDefault="001B7712" w:rsidP="00C645BB">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 xml:space="preserve">1 </w:t>
            </w:r>
            <w:proofErr w:type="spellStart"/>
            <w:r w:rsidRPr="00247D7C">
              <w:rPr>
                <w:rFonts w:eastAsia="Calibri"/>
                <w:b/>
                <w:bCs/>
                <w:sz w:val="18"/>
                <w:szCs w:val="18"/>
                <w:lang w:eastAsia="en-US"/>
              </w:rPr>
              <w:t>szt.</w:t>
            </w:r>
            <w:r w:rsidR="006A750A">
              <w:rPr>
                <w:rFonts w:eastAsia="Calibri"/>
                <w:b/>
                <w:bCs/>
                <w:sz w:val="18"/>
                <w:szCs w:val="18"/>
                <w:lang w:eastAsia="en-US"/>
              </w:rPr>
              <w:t>x</w:t>
            </w:r>
            <w:proofErr w:type="spellEnd"/>
            <w:r w:rsidR="00C645BB">
              <w:rPr>
                <w:rFonts w:eastAsia="Calibri"/>
                <w:b/>
                <w:bCs/>
                <w:sz w:val="18"/>
                <w:szCs w:val="18"/>
                <w:lang w:eastAsia="en-US"/>
              </w:rPr>
              <w:t>..........zł</w:t>
            </w:r>
          </w:p>
        </w:tc>
      </w:tr>
      <w:tr w:rsidR="008573AD" w:rsidRPr="00247D7C" w:rsidTr="00E23258">
        <w:trPr>
          <w:trHeight w:val="1471"/>
        </w:trPr>
        <w:tc>
          <w:tcPr>
            <w:tcW w:w="5070" w:type="dxa"/>
          </w:tcPr>
          <w:p w:rsidR="008573AD" w:rsidRPr="00247D7C" w:rsidRDefault="008573AD" w:rsidP="00E23258">
            <w:pPr>
              <w:widowControl/>
              <w:suppressAutoHyphens w:val="0"/>
              <w:spacing w:line="240" w:lineRule="auto"/>
              <w:ind w:right="0" w:firstLine="0"/>
              <w:rPr>
                <w:rFonts w:eastAsia="Calibri"/>
                <w:b/>
                <w:bCs/>
                <w:sz w:val="18"/>
                <w:szCs w:val="18"/>
                <w:lang w:eastAsia="en-US"/>
              </w:rPr>
            </w:pPr>
          </w:p>
          <w:p w:rsidR="008573AD" w:rsidRPr="00247D7C" w:rsidRDefault="008573AD" w:rsidP="00E23258">
            <w:pPr>
              <w:widowControl/>
              <w:suppressAutoHyphens w:val="0"/>
              <w:spacing w:line="240" w:lineRule="auto"/>
              <w:ind w:right="0" w:firstLine="0"/>
              <w:rPr>
                <w:rFonts w:eastAsia="Calibri"/>
                <w:b/>
                <w:bCs/>
                <w:i/>
                <w:iCs/>
                <w:sz w:val="18"/>
                <w:szCs w:val="18"/>
                <w:lang w:eastAsia="en-US"/>
              </w:rPr>
            </w:pPr>
            <w:r w:rsidRPr="00247D7C">
              <w:rPr>
                <w:rFonts w:eastAsia="Calibri"/>
                <w:b/>
                <w:sz w:val="18"/>
                <w:szCs w:val="18"/>
                <w:lang w:eastAsia="en-US"/>
              </w:rPr>
              <w:t>Meble</w:t>
            </w:r>
            <w:r w:rsidRPr="00247D7C">
              <w:rPr>
                <w:rFonts w:eastAsia="Calibri"/>
                <w:b/>
                <w:bCs/>
                <w:i/>
                <w:iCs/>
                <w:sz w:val="18"/>
                <w:szCs w:val="18"/>
                <w:lang w:eastAsia="en-US"/>
              </w:rPr>
              <w:t>, wg opisu powyżej</w:t>
            </w:r>
          </w:p>
          <w:p w:rsidR="008573AD" w:rsidRPr="00247D7C" w:rsidRDefault="008573AD" w:rsidP="00E23258">
            <w:pPr>
              <w:widowControl/>
              <w:suppressAutoHyphens w:val="0"/>
              <w:spacing w:line="240" w:lineRule="auto"/>
              <w:ind w:right="0" w:firstLine="0"/>
              <w:rPr>
                <w:sz w:val="18"/>
                <w:szCs w:val="18"/>
                <w:lang w:eastAsia="pl-PL"/>
              </w:rPr>
            </w:pPr>
          </w:p>
        </w:tc>
        <w:tc>
          <w:tcPr>
            <w:tcW w:w="4677"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8573AD" w:rsidRPr="00247D7C" w:rsidRDefault="00154636" w:rsidP="00FC0EBA">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906780" cy="762000"/>
                  <wp:effectExtent l="19050" t="0" r="7620" b="0"/>
                  <wp:docPr id="58" name="Obraz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0"/>
                          <pic:cNvPicPr>
                            <a:picLocks noChangeAspect="1" noChangeArrowheads="1"/>
                          </pic:cNvPicPr>
                        </pic:nvPicPr>
                        <pic:blipFill>
                          <a:blip r:embed="rId60" cstate="print"/>
                          <a:srcRect/>
                          <a:stretch>
                            <a:fillRect/>
                          </a:stretch>
                        </pic:blipFill>
                        <pic:spPr bwMode="auto">
                          <a:xfrm>
                            <a:off x="0" y="0"/>
                            <a:ext cx="906780" cy="762000"/>
                          </a:xfrm>
                          <a:prstGeom prst="rect">
                            <a:avLst/>
                          </a:prstGeom>
                          <a:noFill/>
                          <a:ln w="9525">
                            <a:noFill/>
                            <a:miter lim="800000"/>
                            <a:headEnd/>
                            <a:tailEnd/>
                          </a:ln>
                        </pic:spPr>
                      </pic:pic>
                    </a:graphicData>
                  </a:graphic>
                </wp:inline>
              </w:drawing>
            </w:r>
            <w:r w:rsidR="008573AD" w:rsidRPr="00247D7C">
              <w:rPr>
                <w:rFonts w:eastAsia="Calibri"/>
                <w:sz w:val="18"/>
                <w:szCs w:val="18"/>
                <w:lang w:eastAsia="en-US"/>
              </w:rPr>
              <w:t xml:space="preserve">    90x90x56    </w:t>
            </w:r>
          </w:p>
        </w:tc>
      </w:tr>
    </w:tbl>
    <w:p w:rsidR="008573AD" w:rsidRDefault="008573AD" w:rsidP="008573AD">
      <w:pPr>
        <w:widowControl/>
        <w:suppressAutoHyphens w:val="0"/>
        <w:spacing w:line="240" w:lineRule="auto"/>
        <w:ind w:right="0" w:firstLine="0"/>
        <w:rPr>
          <w:rFonts w:eastAsia="Calibri"/>
          <w:b/>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070"/>
        <w:gridCol w:w="4677"/>
      </w:tblGrid>
      <w:tr w:rsidR="008573AD" w:rsidRPr="00247D7C" w:rsidTr="00E23258">
        <w:trPr>
          <w:trHeight w:val="402"/>
        </w:trPr>
        <w:tc>
          <w:tcPr>
            <w:tcW w:w="5070" w:type="dxa"/>
            <w:shd w:val="pct20" w:color="auto" w:fill="auto"/>
          </w:tcPr>
          <w:p w:rsidR="008573AD" w:rsidRPr="00247D7C" w:rsidRDefault="008573AD" w:rsidP="00E23258">
            <w:pPr>
              <w:widowControl/>
              <w:suppressAutoHyphens w:val="0"/>
              <w:spacing w:line="240" w:lineRule="auto"/>
              <w:ind w:right="0" w:firstLine="0"/>
              <w:jc w:val="left"/>
              <w:rPr>
                <w:rFonts w:eastAsia="Calibri"/>
                <w:b/>
                <w:bCs/>
                <w:sz w:val="18"/>
                <w:szCs w:val="18"/>
                <w:lang w:eastAsia="en-US"/>
              </w:rPr>
            </w:pPr>
            <w:r w:rsidRPr="00247D7C">
              <w:rPr>
                <w:rFonts w:eastAsia="Calibri"/>
                <w:b/>
                <w:bCs/>
                <w:sz w:val="18"/>
                <w:szCs w:val="18"/>
                <w:lang w:eastAsia="en-US"/>
              </w:rPr>
              <w:t xml:space="preserve">Siedzisko  D. </w:t>
            </w:r>
          </w:p>
        </w:tc>
        <w:tc>
          <w:tcPr>
            <w:tcW w:w="4677" w:type="dxa"/>
            <w:shd w:val="pct20" w:color="auto" w:fill="auto"/>
          </w:tcPr>
          <w:p w:rsidR="008573AD" w:rsidRPr="00247D7C" w:rsidRDefault="001B7712" w:rsidP="00C645BB">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 xml:space="preserve">3 </w:t>
            </w:r>
            <w:proofErr w:type="spellStart"/>
            <w:r w:rsidRPr="00247D7C">
              <w:rPr>
                <w:rFonts w:eastAsia="Calibri"/>
                <w:b/>
                <w:bCs/>
                <w:sz w:val="18"/>
                <w:szCs w:val="18"/>
                <w:lang w:eastAsia="en-US"/>
              </w:rPr>
              <w:t>szt.</w:t>
            </w:r>
            <w:r w:rsidR="006A750A">
              <w:rPr>
                <w:rFonts w:eastAsia="Calibri"/>
                <w:b/>
                <w:bCs/>
                <w:sz w:val="18"/>
                <w:szCs w:val="18"/>
                <w:lang w:eastAsia="en-US"/>
              </w:rPr>
              <w:t>x</w:t>
            </w:r>
            <w:proofErr w:type="spellEnd"/>
            <w:r w:rsidR="00C645BB">
              <w:rPr>
                <w:rFonts w:eastAsia="Calibri"/>
                <w:b/>
                <w:bCs/>
                <w:sz w:val="18"/>
                <w:szCs w:val="18"/>
                <w:lang w:eastAsia="en-US"/>
              </w:rPr>
              <w:t>.......</w:t>
            </w:r>
            <w:r w:rsidR="00F77786">
              <w:rPr>
                <w:rFonts w:eastAsia="Calibri"/>
                <w:b/>
                <w:bCs/>
                <w:sz w:val="18"/>
                <w:szCs w:val="18"/>
                <w:lang w:eastAsia="en-US"/>
              </w:rPr>
              <w:t>=</w:t>
            </w:r>
            <w:r w:rsidR="00C645BB">
              <w:rPr>
                <w:rFonts w:eastAsia="Calibri"/>
                <w:b/>
                <w:bCs/>
                <w:sz w:val="18"/>
                <w:szCs w:val="18"/>
                <w:lang w:eastAsia="en-US"/>
              </w:rPr>
              <w:t>..........zł</w:t>
            </w:r>
          </w:p>
        </w:tc>
      </w:tr>
      <w:tr w:rsidR="008573AD" w:rsidRPr="00247D7C" w:rsidTr="00E23258">
        <w:trPr>
          <w:trHeight w:val="2552"/>
        </w:trPr>
        <w:tc>
          <w:tcPr>
            <w:tcW w:w="5070" w:type="dxa"/>
          </w:tcPr>
          <w:p w:rsidR="008573AD" w:rsidRPr="00247D7C" w:rsidRDefault="008573AD" w:rsidP="00E23258">
            <w:pPr>
              <w:widowControl/>
              <w:suppressAutoHyphens w:val="0"/>
              <w:spacing w:line="240" w:lineRule="auto"/>
              <w:ind w:right="0" w:firstLine="0"/>
              <w:rPr>
                <w:sz w:val="18"/>
                <w:szCs w:val="18"/>
                <w:lang w:eastAsia="pl-PL"/>
              </w:rPr>
            </w:pPr>
          </w:p>
          <w:p w:rsidR="008573AD" w:rsidRPr="00247D7C" w:rsidRDefault="008573AD" w:rsidP="00E23258">
            <w:pPr>
              <w:widowControl/>
              <w:suppressAutoHyphens w:val="0"/>
              <w:spacing w:line="240" w:lineRule="auto"/>
              <w:ind w:right="0" w:firstLine="0"/>
              <w:rPr>
                <w:rFonts w:eastAsia="Calibri"/>
                <w:sz w:val="18"/>
                <w:szCs w:val="18"/>
                <w:lang w:eastAsia="en-US"/>
              </w:rPr>
            </w:pPr>
            <w:r w:rsidRPr="00247D7C">
              <w:rPr>
                <w:rFonts w:eastAsia="Calibri"/>
                <w:sz w:val="18"/>
                <w:szCs w:val="18"/>
                <w:lang w:eastAsia="en-US"/>
              </w:rPr>
              <w:t xml:space="preserve">Fotel: Nowy Styl, </w:t>
            </w:r>
          </w:p>
          <w:p w:rsidR="008573AD" w:rsidRPr="00247D7C" w:rsidRDefault="008573AD" w:rsidP="00E23258">
            <w:pPr>
              <w:widowControl/>
              <w:suppressAutoHyphens w:val="0"/>
              <w:spacing w:line="240" w:lineRule="auto"/>
              <w:ind w:right="0" w:firstLine="0"/>
              <w:rPr>
                <w:rFonts w:eastAsia="Calibri"/>
                <w:sz w:val="18"/>
                <w:szCs w:val="18"/>
                <w:lang w:eastAsia="en-US"/>
              </w:rPr>
            </w:pPr>
          </w:p>
          <w:p w:rsidR="008573AD" w:rsidRPr="00247D7C" w:rsidRDefault="008573AD" w:rsidP="00E23258">
            <w:pPr>
              <w:widowControl/>
              <w:suppressAutoHyphens w:val="0"/>
              <w:spacing w:line="240" w:lineRule="auto"/>
              <w:ind w:right="0" w:firstLine="0"/>
              <w:rPr>
                <w:rFonts w:eastAsia="Calibri"/>
                <w:sz w:val="18"/>
                <w:szCs w:val="18"/>
                <w:lang w:eastAsia="en-US"/>
              </w:rPr>
            </w:pPr>
            <w:r w:rsidRPr="00247D7C">
              <w:rPr>
                <w:rFonts w:eastAsia="Calibri"/>
                <w:sz w:val="18"/>
                <w:szCs w:val="18"/>
                <w:lang w:eastAsia="en-US"/>
              </w:rPr>
              <w:t xml:space="preserve">Fotel w całości tapicerowany, </w:t>
            </w:r>
          </w:p>
          <w:p w:rsidR="008573AD" w:rsidRPr="00247D7C" w:rsidRDefault="00154636" w:rsidP="00E23258">
            <w:pPr>
              <w:widowControl/>
              <w:suppressAutoHyphens w:val="0"/>
              <w:spacing w:line="240" w:lineRule="auto"/>
              <w:ind w:right="0" w:firstLine="0"/>
              <w:rPr>
                <w:sz w:val="18"/>
                <w:szCs w:val="18"/>
                <w:lang w:eastAsia="pl-PL"/>
              </w:rPr>
            </w:pPr>
            <w:r w:rsidRPr="00247D7C">
              <w:rPr>
                <w:noProof/>
                <w:sz w:val="18"/>
                <w:szCs w:val="18"/>
                <w:lang w:eastAsia="pl-PL"/>
              </w:rPr>
              <w:drawing>
                <wp:inline distT="0" distB="0" distL="0" distR="0">
                  <wp:extent cx="2987040" cy="1821180"/>
                  <wp:effectExtent l="19050" t="0" r="3810" b="0"/>
                  <wp:docPr id="59"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1"/>
                          <pic:cNvPicPr>
                            <a:picLocks noChangeAspect="1" noChangeArrowheads="1"/>
                          </pic:cNvPicPr>
                        </pic:nvPicPr>
                        <pic:blipFill>
                          <a:blip r:embed="rId61" cstate="print"/>
                          <a:srcRect/>
                          <a:stretch>
                            <a:fillRect/>
                          </a:stretch>
                        </pic:blipFill>
                        <pic:spPr bwMode="auto">
                          <a:xfrm>
                            <a:off x="0" y="0"/>
                            <a:ext cx="2987040" cy="1821180"/>
                          </a:xfrm>
                          <a:prstGeom prst="rect">
                            <a:avLst/>
                          </a:prstGeom>
                          <a:noFill/>
                          <a:ln w="9525">
                            <a:noFill/>
                            <a:miter lim="800000"/>
                            <a:headEnd/>
                            <a:tailEnd/>
                          </a:ln>
                        </pic:spPr>
                      </pic:pic>
                    </a:graphicData>
                  </a:graphic>
                </wp:inline>
              </w:drawing>
            </w:r>
          </w:p>
          <w:p w:rsidR="008573AD" w:rsidRPr="00247D7C" w:rsidRDefault="008573AD" w:rsidP="00E23258">
            <w:pPr>
              <w:widowControl/>
              <w:suppressAutoHyphens w:val="0"/>
              <w:spacing w:line="240" w:lineRule="auto"/>
              <w:ind w:right="0" w:firstLine="0"/>
              <w:rPr>
                <w:rFonts w:eastAsia="Calibri"/>
                <w:b/>
                <w:bCs/>
                <w:sz w:val="18"/>
                <w:szCs w:val="18"/>
                <w:lang w:eastAsia="en-US"/>
              </w:rPr>
            </w:pPr>
            <w:r w:rsidRPr="00247D7C">
              <w:rPr>
                <w:rFonts w:eastAsia="Calibri"/>
                <w:b/>
                <w:bCs/>
                <w:sz w:val="18"/>
                <w:szCs w:val="18"/>
                <w:lang w:eastAsia="en-US"/>
              </w:rPr>
              <w:t>Skóra dwoina SP</w:t>
            </w:r>
          </w:p>
          <w:p w:rsidR="008573AD" w:rsidRPr="00247D7C" w:rsidRDefault="008573AD" w:rsidP="00E23258">
            <w:pPr>
              <w:widowControl/>
              <w:suppressAutoHyphens w:val="0"/>
              <w:spacing w:line="240" w:lineRule="auto"/>
              <w:ind w:right="0" w:firstLine="0"/>
              <w:rPr>
                <w:sz w:val="18"/>
                <w:szCs w:val="18"/>
                <w:lang w:eastAsia="pl-PL"/>
              </w:rPr>
            </w:pPr>
            <w:r w:rsidRPr="00247D7C">
              <w:rPr>
                <w:rFonts w:eastAsia="Calibri"/>
                <w:b/>
                <w:bCs/>
                <w:sz w:val="18"/>
                <w:szCs w:val="18"/>
                <w:lang w:eastAsia="en-US"/>
              </w:rPr>
              <w:t xml:space="preserve">Kolorystyka wg wzornika producenta, </w:t>
            </w:r>
            <w:r w:rsidRPr="00247D7C">
              <w:rPr>
                <w:b/>
                <w:sz w:val="18"/>
                <w:szCs w:val="18"/>
                <w:lang w:eastAsia="pl-PL"/>
              </w:rPr>
              <w:t>uzgodnić z projektantem i zamawiającym</w:t>
            </w:r>
          </w:p>
        </w:tc>
        <w:tc>
          <w:tcPr>
            <w:tcW w:w="4677" w:type="dxa"/>
          </w:tcPr>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1097280" cy="1432560"/>
                  <wp:effectExtent l="19050" t="0" r="7620" b="0"/>
                  <wp:docPr id="60" name="Obraz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2"/>
                          <pic:cNvPicPr>
                            <a:picLocks noChangeAspect="1" noChangeArrowheads="1"/>
                          </pic:cNvPicPr>
                        </pic:nvPicPr>
                        <pic:blipFill>
                          <a:blip r:embed="rId62" cstate="print"/>
                          <a:srcRect/>
                          <a:stretch>
                            <a:fillRect/>
                          </a:stretch>
                        </pic:blipFill>
                        <pic:spPr bwMode="auto">
                          <a:xfrm>
                            <a:off x="0" y="0"/>
                            <a:ext cx="1097280" cy="1432560"/>
                          </a:xfrm>
                          <a:prstGeom prst="rect">
                            <a:avLst/>
                          </a:prstGeom>
                          <a:noFill/>
                          <a:ln w="9525">
                            <a:noFill/>
                            <a:miter lim="800000"/>
                            <a:headEnd/>
                            <a:tailEnd/>
                          </a:ln>
                        </pic:spPr>
                      </pic:pic>
                    </a:graphicData>
                  </a:graphic>
                </wp:inline>
              </w:drawing>
            </w:r>
          </w:p>
        </w:tc>
      </w:tr>
    </w:tbl>
    <w:p w:rsidR="008573AD" w:rsidRDefault="008573AD"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414028" w:rsidRPr="00247D7C" w:rsidRDefault="00414028" w:rsidP="008573AD">
      <w:pPr>
        <w:widowControl/>
        <w:suppressAutoHyphens w:val="0"/>
        <w:spacing w:line="240" w:lineRule="auto"/>
        <w:ind w:right="0" w:firstLine="0"/>
        <w:rPr>
          <w:rFonts w:eastAsia="Calibri"/>
          <w:b/>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070"/>
        <w:gridCol w:w="4677"/>
      </w:tblGrid>
      <w:tr w:rsidR="008573AD" w:rsidRPr="00247D7C" w:rsidTr="00617F86">
        <w:trPr>
          <w:trHeight w:val="402"/>
        </w:trPr>
        <w:tc>
          <w:tcPr>
            <w:tcW w:w="5070" w:type="dxa"/>
            <w:shd w:val="pct20" w:color="auto" w:fill="auto"/>
            <w:vAlign w:val="center"/>
          </w:tcPr>
          <w:p w:rsidR="008573AD" w:rsidRPr="00247D7C" w:rsidRDefault="008573AD" w:rsidP="00617F86">
            <w:pPr>
              <w:widowControl/>
              <w:suppressAutoHyphens w:val="0"/>
              <w:spacing w:line="240" w:lineRule="auto"/>
              <w:ind w:right="0" w:firstLine="0"/>
              <w:jc w:val="left"/>
              <w:rPr>
                <w:rFonts w:eastAsia="Calibri"/>
                <w:b/>
                <w:bCs/>
                <w:sz w:val="18"/>
                <w:szCs w:val="18"/>
                <w:lang w:eastAsia="en-US"/>
              </w:rPr>
            </w:pPr>
            <w:r w:rsidRPr="00247D7C">
              <w:rPr>
                <w:rFonts w:eastAsia="Calibri"/>
                <w:b/>
                <w:bCs/>
                <w:sz w:val="18"/>
                <w:szCs w:val="18"/>
                <w:lang w:eastAsia="en-US"/>
              </w:rPr>
              <w:lastRenderedPageBreak/>
              <w:t xml:space="preserve">Fotel B.  </w:t>
            </w:r>
          </w:p>
        </w:tc>
        <w:tc>
          <w:tcPr>
            <w:tcW w:w="4677" w:type="dxa"/>
            <w:shd w:val="pct20" w:color="auto" w:fill="auto"/>
          </w:tcPr>
          <w:p w:rsidR="008573AD" w:rsidRPr="00247D7C" w:rsidRDefault="001B7712" w:rsidP="00C645BB">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 xml:space="preserve">15 </w:t>
            </w:r>
            <w:proofErr w:type="spellStart"/>
            <w:r w:rsidRPr="00247D7C">
              <w:rPr>
                <w:rFonts w:eastAsia="Calibri"/>
                <w:b/>
                <w:bCs/>
                <w:sz w:val="18"/>
                <w:szCs w:val="18"/>
                <w:lang w:eastAsia="en-US"/>
              </w:rPr>
              <w:t>szt.</w:t>
            </w:r>
            <w:r w:rsidR="006A750A">
              <w:rPr>
                <w:rFonts w:eastAsia="Calibri"/>
                <w:b/>
                <w:bCs/>
                <w:sz w:val="18"/>
                <w:szCs w:val="18"/>
                <w:lang w:eastAsia="en-US"/>
              </w:rPr>
              <w:t>x</w:t>
            </w:r>
            <w:proofErr w:type="spellEnd"/>
            <w:r w:rsidR="00C645BB">
              <w:rPr>
                <w:rFonts w:eastAsia="Calibri"/>
                <w:b/>
                <w:bCs/>
                <w:sz w:val="18"/>
                <w:szCs w:val="18"/>
                <w:lang w:eastAsia="en-US"/>
              </w:rPr>
              <w:t>........</w:t>
            </w:r>
            <w:r w:rsidR="00F77786">
              <w:rPr>
                <w:rFonts w:eastAsia="Calibri"/>
                <w:b/>
                <w:bCs/>
                <w:sz w:val="18"/>
                <w:szCs w:val="18"/>
                <w:lang w:eastAsia="en-US"/>
              </w:rPr>
              <w:t>=</w:t>
            </w:r>
            <w:r w:rsidR="00C645BB">
              <w:rPr>
                <w:rFonts w:eastAsia="Calibri"/>
                <w:b/>
                <w:bCs/>
                <w:sz w:val="18"/>
                <w:szCs w:val="18"/>
                <w:lang w:eastAsia="en-US"/>
              </w:rPr>
              <w:t>..........zł</w:t>
            </w:r>
            <w:r w:rsidR="008573AD" w:rsidRPr="00247D7C">
              <w:rPr>
                <w:rFonts w:eastAsia="Calibri"/>
                <w:b/>
                <w:bCs/>
                <w:sz w:val="18"/>
                <w:szCs w:val="18"/>
                <w:lang w:eastAsia="en-US"/>
              </w:rPr>
              <w:t xml:space="preserve"> </w:t>
            </w:r>
          </w:p>
        </w:tc>
      </w:tr>
      <w:tr w:rsidR="008573AD" w:rsidRPr="00247D7C" w:rsidTr="00E23258">
        <w:tc>
          <w:tcPr>
            <w:tcW w:w="5070" w:type="dxa"/>
          </w:tcPr>
          <w:p w:rsidR="008573AD" w:rsidRPr="00247D7C" w:rsidRDefault="008573AD" w:rsidP="00E23258">
            <w:pPr>
              <w:widowControl/>
              <w:suppressAutoHyphens w:val="0"/>
              <w:spacing w:line="240" w:lineRule="auto"/>
              <w:ind w:right="0" w:firstLine="0"/>
              <w:rPr>
                <w:rFonts w:eastAsia="Calibri"/>
                <w:b/>
                <w:bCs/>
                <w:sz w:val="18"/>
                <w:szCs w:val="18"/>
                <w:lang w:eastAsia="en-US"/>
              </w:rPr>
            </w:pPr>
          </w:p>
          <w:p w:rsidR="008573AD" w:rsidRPr="00247D7C" w:rsidRDefault="008573AD" w:rsidP="00E23258">
            <w:pPr>
              <w:widowControl/>
              <w:suppressAutoHyphens w:val="0"/>
              <w:spacing w:line="240" w:lineRule="auto"/>
              <w:ind w:right="0" w:firstLine="0"/>
              <w:rPr>
                <w:rFonts w:eastAsia="Calibri"/>
                <w:b/>
                <w:sz w:val="18"/>
                <w:szCs w:val="18"/>
                <w:lang w:eastAsia="en-US"/>
              </w:rPr>
            </w:pPr>
            <w:r w:rsidRPr="00247D7C">
              <w:rPr>
                <w:rFonts w:eastAsia="Calibri"/>
                <w:b/>
                <w:sz w:val="18"/>
                <w:szCs w:val="18"/>
                <w:lang w:eastAsia="en-US"/>
              </w:rPr>
              <w:t xml:space="preserve">Fotel biurowy,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Blokada oparcia w 4 pozycjach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Funkcja "</w:t>
            </w:r>
            <w:proofErr w:type="spellStart"/>
            <w:r w:rsidRPr="00247D7C">
              <w:rPr>
                <w:rFonts w:eastAsia="Calibri"/>
                <w:sz w:val="18"/>
                <w:szCs w:val="18"/>
                <w:lang w:eastAsia="en-US"/>
              </w:rPr>
              <w:t>Anti-shock</w:t>
            </w:r>
            <w:proofErr w:type="spellEnd"/>
            <w:r w:rsidRPr="00247D7C">
              <w:rPr>
                <w:rFonts w:eastAsia="Calibri"/>
                <w:sz w:val="18"/>
                <w:szCs w:val="18"/>
                <w:lang w:eastAsia="en-US"/>
              </w:rPr>
              <w:t xml:space="preserve">" czyli zabezpieczenie przed uderzeniem oparcia w plecy po zwolnieniu blokady ruchu oparcia.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Regulacja siły odchylenia oparcia czyli dostosowanie oporu stawianego przez siedzisko i oparcie do wagi użytkownika.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Regulacja "</w:t>
            </w:r>
            <w:proofErr w:type="spellStart"/>
            <w:r w:rsidRPr="00247D7C">
              <w:rPr>
                <w:rFonts w:eastAsia="Calibri"/>
                <w:sz w:val="18"/>
                <w:szCs w:val="18"/>
                <w:lang w:eastAsia="en-US"/>
              </w:rPr>
              <w:t>up</w:t>
            </w:r>
            <w:proofErr w:type="spellEnd"/>
            <w:r w:rsidRPr="00247D7C">
              <w:rPr>
                <w:rFonts w:eastAsia="Calibri"/>
                <w:sz w:val="18"/>
                <w:szCs w:val="18"/>
                <w:lang w:eastAsia="en-US"/>
              </w:rPr>
              <w:t xml:space="preserve"> &amp; down"</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Uchwyt w oparciu czyli łatwość przemieszczania krzesła.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Miękkie podłokietniki o regulowanej wysokości w dodatkowym wyposażeniu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Mechanizm synchroniczny Active-1 czyli dynamiczny ruch oparcia i siedziska oraz inne funkcje opisane powyżej.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Metalowa, chromowa lub nylonowa podstawa jezdna,</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samohamowne kółka w standardzie czyli bezpieczeństwo w użytkowaniu krzesła. </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Tapicerka: </w:t>
            </w:r>
            <w:proofErr w:type="spellStart"/>
            <w:r w:rsidRPr="00247D7C">
              <w:rPr>
                <w:rFonts w:eastAsia="Calibri"/>
                <w:sz w:val="18"/>
                <w:szCs w:val="18"/>
                <w:lang w:eastAsia="en-US"/>
              </w:rPr>
              <w:t>Oban</w:t>
            </w:r>
            <w:proofErr w:type="spellEnd"/>
            <w:r w:rsidRPr="00247D7C">
              <w:rPr>
                <w:rFonts w:eastAsia="Calibri"/>
                <w:sz w:val="18"/>
                <w:szCs w:val="18"/>
                <w:lang w:eastAsia="en-US"/>
              </w:rPr>
              <w:t xml:space="preserve"> t</w:t>
            </w:r>
            <w:r w:rsidRPr="00247D7C">
              <w:rPr>
                <w:sz w:val="18"/>
                <w:szCs w:val="18"/>
                <w:lang w:eastAsia="pl-PL"/>
              </w:rPr>
              <w:t xml:space="preserve">kanina wykonana w 100% z włókna </w:t>
            </w:r>
            <w:proofErr w:type="spellStart"/>
            <w:r w:rsidRPr="00247D7C">
              <w:rPr>
                <w:sz w:val="18"/>
                <w:szCs w:val="18"/>
                <w:lang w:eastAsia="pl-PL"/>
              </w:rPr>
              <w:t>poliolefinowego</w:t>
            </w:r>
            <w:proofErr w:type="spellEnd"/>
            <w:r w:rsidRPr="00247D7C">
              <w:rPr>
                <w:sz w:val="18"/>
                <w:szCs w:val="18"/>
                <w:lang w:eastAsia="pl-PL"/>
              </w:rPr>
              <w:t xml:space="preserve"> </w:t>
            </w:r>
          </w:p>
          <w:p w:rsidR="008573AD" w:rsidRPr="00247D7C" w:rsidRDefault="008573AD" w:rsidP="00E23258">
            <w:pPr>
              <w:widowControl/>
              <w:suppressAutoHyphens w:val="0"/>
              <w:spacing w:line="240" w:lineRule="auto"/>
              <w:ind w:right="0" w:firstLine="0"/>
              <w:rPr>
                <w:rFonts w:eastAsia="Calibri"/>
                <w:sz w:val="18"/>
                <w:szCs w:val="18"/>
                <w:lang w:eastAsia="en-US"/>
              </w:rPr>
            </w:pPr>
          </w:p>
          <w:p w:rsidR="008573AD" w:rsidRPr="00247D7C" w:rsidRDefault="008573AD" w:rsidP="00E23258">
            <w:pPr>
              <w:widowControl/>
              <w:suppressAutoHyphens w:val="0"/>
              <w:spacing w:line="240" w:lineRule="auto"/>
              <w:ind w:right="0" w:firstLine="0"/>
              <w:rPr>
                <w:rFonts w:eastAsia="Calibri"/>
                <w:b/>
                <w:sz w:val="18"/>
                <w:szCs w:val="18"/>
                <w:lang w:eastAsia="en-US"/>
              </w:rPr>
            </w:pPr>
            <w:r w:rsidRPr="00247D7C">
              <w:rPr>
                <w:rFonts w:eastAsia="Calibri"/>
                <w:b/>
                <w:sz w:val="18"/>
                <w:szCs w:val="18"/>
                <w:lang w:eastAsia="en-US"/>
              </w:rPr>
              <w:t>Kolorystyka wg wzornika producenta, uzgodnić z projektantem i zamawiającym</w:t>
            </w:r>
          </w:p>
          <w:p w:rsidR="008573AD" w:rsidRPr="00247D7C" w:rsidRDefault="008573AD" w:rsidP="00E23258">
            <w:pPr>
              <w:widowControl/>
              <w:suppressAutoHyphens w:val="0"/>
              <w:spacing w:line="240" w:lineRule="auto"/>
              <w:ind w:right="0" w:firstLine="0"/>
              <w:jc w:val="left"/>
              <w:rPr>
                <w:vanish/>
                <w:sz w:val="18"/>
                <w:szCs w:val="18"/>
                <w:lang w:eastAsia="pl-PL"/>
              </w:rPr>
            </w:pPr>
          </w:p>
          <w:p w:rsidR="008573AD" w:rsidRPr="00247D7C" w:rsidRDefault="008573AD" w:rsidP="00E23258">
            <w:pPr>
              <w:widowControl/>
              <w:suppressAutoHyphens w:val="0"/>
              <w:spacing w:line="240" w:lineRule="auto"/>
              <w:ind w:right="0" w:firstLine="0"/>
              <w:rPr>
                <w:rFonts w:eastAsia="Calibri"/>
                <w:sz w:val="18"/>
                <w:szCs w:val="18"/>
                <w:lang w:eastAsia="en-US"/>
              </w:rPr>
            </w:pPr>
          </w:p>
          <w:p w:rsidR="008573AD" w:rsidRPr="00247D7C" w:rsidRDefault="008573AD" w:rsidP="00E23258">
            <w:pPr>
              <w:widowControl/>
              <w:suppressAutoHyphens w:val="0"/>
              <w:spacing w:line="240" w:lineRule="auto"/>
              <w:ind w:right="0" w:firstLine="0"/>
              <w:rPr>
                <w:sz w:val="18"/>
                <w:szCs w:val="18"/>
                <w:lang w:eastAsia="pl-PL"/>
              </w:rPr>
            </w:pPr>
          </w:p>
        </w:tc>
        <w:tc>
          <w:tcPr>
            <w:tcW w:w="4677" w:type="dxa"/>
          </w:tcPr>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1744980" cy="2552700"/>
                  <wp:effectExtent l="19050" t="0" r="7620" b="0"/>
                  <wp:docPr id="61" name="Obraz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3"/>
                          <pic:cNvPicPr>
                            <a:picLocks noChangeAspect="1" noChangeArrowheads="1"/>
                          </pic:cNvPicPr>
                        </pic:nvPicPr>
                        <pic:blipFill>
                          <a:blip r:embed="rId63" cstate="print"/>
                          <a:srcRect/>
                          <a:stretch>
                            <a:fillRect/>
                          </a:stretch>
                        </pic:blipFill>
                        <pic:spPr bwMode="auto">
                          <a:xfrm>
                            <a:off x="0" y="0"/>
                            <a:ext cx="1744980" cy="2552700"/>
                          </a:xfrm>
                          <a:prstGeom prst="rect">
                            <a:avLst/>
                          </a:prstGeom>
                          <a:noFill/>
                          <a:ln w="9525">
                            <a:noFill/>
                            <a:miter lim="800000"/>
                            <a:headEnd/>
                            <a:tailEnd/>
                          </a:ln>
                        </pic:spPr>
                      </pic:pic>
                    </a:graphicData>
                  </a:graphic>
                </wp:inline>
              </w:drawing>
            </w:r>
          </w:p>
          <w:p w:rsidR="008573AD"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2834640" cy="1958340"/>
                  <wp:effectExtent l="19050" t="0" r="3810" b="0"/>
                  <wp:docPr id="62" name="Obraz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4"/>
                          <pic:cNvPicPr>
                            <a:picLocks noChangeAspect="1" noChangeArrowheads="1"/>
                          </pic:cNvPicPr>
                        </pic:nvPicPr>
                        <pic:blipFill>
                          <a:blip r:embed="rId64" cstate="print"/>
                          <a:srcRect/>
                          <a:stretch>
                            <a:fillRect/>
                          </a:stretch>
                        </pic:blipFill>
                        <pic:spPr bwMode="auto">
                          <a:xfrm>
                            <a:off x="0" y="0"/>
                            <a:ext cx="2834640" cy="1958340"/>
                          </a:xfrm>
                          <a:prstGeom prst="rect">
                            <a:avLst/>
                          </a:prstGeom>
                          <a:noFill/>
                          <a:ln w="9525">
                            <a:noFill/>
                            <a:miter lim="800000"/>
                            <a:headEnd/>
                            <a:tailEnd/>
                          </a:ln>
                        </pic:spPr>
                      </pic:pic>
                    </a:graphicData>
                  </a:graphic>
                </wp:inline>
              </w:drawing>
            </w:r>
          </w:p>
        </w:tc>
      </w:tr>
    </w:tbl>
    <w:p w:rsidR="008573AD" w:rsidRPr="00247D7C" w:rsidRDefault="008573AD" w:rsidP="008573AD">
      <w:pPr>
        <w:widowControl/>
        <w:suppressAutoHyphens w:val="0"/>
        <w:spacing w:line="240" w:lineRule="auto"/>
        <w:ind w:right="0" w:firstLine="0"/>
        <w:rPr>
          <w:rFonts w:eastAsia="Calibri"/>
          <w:b/>
          <w:sz w:val="18"/>
          <w:szCs w:val="18"/>
          <w:lang w:eastAsia="en-US"/>
        </w:rPr>
      </w:pPr>
    </w:p>
    <w:tbl>
      <w:tblPr>
        <w:tblpPr w:leftFromText="141" w:rightFromText="141" w:vertAnchor="text" w:horzAnchor="margin" w:tblpY="333"/>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19"/>
        <w:gridCol w:w="5528"/>
      </w:tblGrid>
      <w:tr w:rsidR="00414028" w:rsidRPr="00247D7C" w:rsidTr="00414028">
        <w:tc>
          <w:tcPr>
            <w:tcW w:w="4219" w:type="dxa"/>
            <w:tcBorders>
              <w:top w:val="single" w:sz="4" w:space="0" w:color="000000"/>
              <w:left w:val="single" w:sz="4" w:space="0" w:color="000000"/>
              <w:bottom w:val="single" w:sz="4" w:space="0" w:color="000000"/>
              <w:right w:val="single" w:sz="4" w:space="0" w:color="000000"/>
            </w:tcBorders>
            <w:shd w:val="pct20" w:color="auto" w:fill="auto"/>
          </w:tcPr>
          <w:p w:rsidR="00414028" w:rsidRPr="00247D7C" w:rsidRDefault="00414028" w:rsidP="00414028">
            <w:pPr>
              <w:widowControl/>
              <w:suppressAutoHyphens w:val="0"/>
              <w:spacing w:line="240" w:lineRule="auto"/>
              <w:ind w:right="0" w:firstLine="0"/>
              <w:jc w:val="left"/>
              <w:rPr>
                <w:rFonts w:eastAsia="Calibri"/>
                <w:b/>
                <w:bCs/>
                <w:sz w:val="18"/>
                <w:szCs w:val="18"/>
                <w:lang w:eastAsia="en-US"/>
              </w:rPr>
            </w:pPr>
            <w:r w:rsidRPr="00247D7C">
              <w:rPr>
                <w:rFonts w:eastAsia="Calibri"/>
                <w:b/>
                <w:bCs/>
                <w:sz w:val="18"/>
                <w:szCs w:val="18"/>
                <w:lang w:eastAsia="en-US"/>
              </w:rPr>
              <w:t xml:space="preserve">Wieszak </w:t>
            </w:r>
            <w:proofErr w:type="spellStart"/>
            <w:r w:rsidRPr="00247D7C">
              <w:rPr>
                <w:rFonts w:eastAsia="Calibri"/>
                <w:b/>
                <w:bCs/>
                <w:sz w:val="18"/>
                <w:szCs w:val="18"/>
                <w:lang w:eastAsia="en-US"/>
              </w:rPr>
              <w:t>ubr</w:t>
            </w:r>
            <w:proofErr w:type="spellEnd"/>
            <w:r w:rsidRPr="00247D7C">
              <w:rPr>
                <w:rFonts w:eastAsia="Calibri"/>
                <w:b/>
                <w:bCs/>
                <w:sz w:val="18"/>
                <w:szCs w:val="18"/>
                <w:lang w:eastAsia="en-US"/>
              </w:rPr>
              <w:t xml:space="preserve">. </w:t>
            </w:r>
          </w:p>
        </w:tc>
        <w:tc>
          <w:tcPr>
            <w:tcW w:w="5528" w:type="dxa"/>
            <w:tcBorders>
              <w:top w:val="single" w:sz="4" w:space="0" w:color="000000"/>
              <w:left w:val="single" w:sz="4" w:space="0" w:color="000000"/>
              <w:bottom w:val="single" w:sz="4" w:space="0" w:color="000000"/>
              <w:right w:val="single" w:sz="4" w:space="0" w:color="000000"/>
            </w:tcBorders>
            <w:shd w:val="pct20" w:color="auto" w:fill="auto"/>
          </w:tcPr>
          <w:p w:rsidR="00414028" w:rsidRPr="00247D7C" w:rsidRDefault="00414028" w:rsidP="00C645BB">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 xml:space="preserve">5 </w:t>
            </w:r>
            <w:proofErr w:type="spellStart"/>
            <w:r w:rsidRPr="00247D7C">
              <w:rPr>
                <w:rFonts w:eastAsia="Calibri"/>
                <w:b/>
                <w:bCs/>
                <w:sz w:val="18"/>
                <w:szCs w:val="18"/>
                <w:lang w:eastAsia="en-US"/>
              </w:rPr>
              <w:t>szt.</w:t>
            </w:r>
            <w:r w:rsidR="00C645BB">
              <w:rPr>
                <w:rFonts w:eastAsia="Calibri"/>
                <w:b/>
                <w:bCs/>
                <w:sz w:val="18"/>
                <w:szCs w:val="18"/>
                <w:lang w:eastAsia="en-US"/>
              </w:rPr>
              <w:t>x</w:t>
            </w:r>
            <w:proofErr w:type="spellEnd"/>
            <w:r w:rsidR="00C645BB">
              <w:rPr>
                <w:rFonts w:eastAsia="Calibri"/>
                <w:b/>
                <w:bCs/>
                <w:sz w:val="18"/>
                <w:szCs w:val="18"/>
                <w:lang w:eastAsia="en-US"/>
              </w:rPr>
              <w:t>......</w:t>
            </w:r>
            <w:r>
              <w:rPr>
                <w:rFonts w:eastAsia="Calibri"/>
                <w:b/>
                <w:bCs/>
                <w:sz w:val="18"/>
                <w:szCs w:val="18"/>
                <w:lang w:eastAsia="en-US"/>
              </w:rPr>
              <w:t>=</w:t>
            </w:r>
            <w:r w:rsidR="00C645BB">
              <w:rPr>
                <w:rFonts w:eastAsia="Calibri"/>
                <w:b/>
                <w:bCs/>
                <w:sz w:val="18"/>
                <w:szCs w:val="18"/>
                <w:lang w:eastAsia="en-US"/>
              </w:rPr>
              <w:t>..........zł</w:t>
            </w:r>
          </w:p>
        </w:tc>
      </w:tr>
      <w:tr w:rsidR="00414028" w:rsidRPr="00247D7C" w:rsidTr="00414028">
        <w:tc>
          <w:tcPr>
            <w:tcW w:w="4219" w:type="dxa"/>
            <w:tcBorders>
              <w:top w:val="single" w:sz="4" w:space="0" w:color="000000"/>
              <w:left w:val="single" w:sz="4" w:space="0" w:color="000000"/>
              <w:bottom w:val="single" w:sz="4" w:space="0" w:color="000000"/>
              <w:right w:val="single" w:sz="4" w:space="0" w:color="000000"/>
            </w:tcBorders>
          </w:tcPr>
          <w:p w:rsidR="00414028" w:rsidRPr="00247D7C" w:rsidRDefault="00414028" w:rsidP="00414028">
            <w:pPr>
              <w:widowControl/>
              <w:suppressAutoHyphens w:val="0"/>
              <w:spacing w:line="240" w:lineRule="auto"/>
              <w:ind w:right="0" w:firstLine="0"/>
              <w:rPr>
                <w:rFonts w:eastAsia="Calibri"/>
                <w:b/>
                <w:bCs/>
                <w:sz w:val="18"/>
                <w:szCs w:val="18"/>
                <w:lang w:eastAsia="en-US"/>
              </w:rPr>
            </w:pPr>
          </w:p>
          <w:p w:rsidR="00414028" w:rsidRPr="00247D7C" w:rsidRDefault="00414028" w:rsidP="00414028">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br/>
            </w:r>
          </w:p>
          <w:p w:rsidR="00414028" w:rsidRPr="00247D7C" w:rsidRDefault="00414028" w:rsidP="00414028">
            <w:pPr>
              <w:widowControl/>
              <w:suppressAutoHyphens w:val="0"/>
              <w:spacing w:line="276" w:lineRule="auto"/>
              <w:ind w:right="0" w:firstLine="0"/>
              <w:jc w:val="left"/>
              <w:rPr>
                <w:rFonts w:eastAsia="Calibri"/>
                <w:b/>
                <w:bCs/>
                <w:sz w:val="18"/>
                <w:szCs w:val="18"/>
                <w:lang w:eastAsia="en-US"/>
              </w:rPr>
            </w:pPr>
            <w:r w:rsidRPr="00247D7C">
              <w:rPr>
                <w:rFonts w:eastAsia="Calibri"/>
                <w:sz w:val="18"/>
                <w:szCs w:val="18"/>
                <w:lang w:eastAsia="en-US"/>
              </w:rPr>
              <w:t xml:space="preserve">wys. </w:t>
            </w:r>
            <w:smartTag w:uri="urn:schemas-microsoft-com:office:smarttags" w:element="metricconverter">
              <w:smartTagPr>
                <w:attr w:name="ProductID" w:val="172 cm"/>
              </w:smartTagPr>
              <w:r w:rsidRPr="00247D7C">
                <w:rPr>
                  <w:rFonts w:eastAsia="Calibri"/>
                  <w:sz w:val="18"/>
                  <w:szCs w:val="18"/>
                  <w:lang w:eastAsia="en-US"/>
                </w:rPr>
                <w:t>172 cm</w:t>
              </w:r>
            </w:smartTag>
            <w:r w:rsidRPr="00247D7C">
              <w:rPr>
                <w:rFonts w:eastAsia="Calibri"/>
                <w:sz w:val="18"/>
                <w:szCs w:val="18"/>
                <w:lang w:eastAsia="en-US"/>
              </w:rPr>
              <w:br/>
              <w:t>chromowany</w:t>
            </w:r>
          </w:p>
        </w:tc>
        <w:tc>
          <w:tcPr>
            <w:tcW w:w="5528" w:type="dxa"/>
            <w:tcBorders>
              <w:top w:val="single" w:sz="4" w:space="0" w:color="000000"/>
              <w:left w:val="single" w:sz="4" w:space="0" w:color="000000"/>
              <w:bottom w:val="single" w:sz="4" w:space="0" w:color="000000"/>
              <w:right w:val="single" w:sz="4" w:space="0" w:color="000000"/>
            </w:tcBorders>
          </w:tcPr>
          <w:p w:rsidR="00414028" w:rsidRPr="00247D7C" w:rsidRDefault="00414028" w:rsidP="0041402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579120" cy="2034540"/>
                  <wp:effectExtent l="19050" t="0" r="0" b="0"/>
                  <wp:docPr id="69" name="Obraz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5"/>
                          <pic:cNvPicPr>
                            <a:picLocks noChangeAspect="1" noChangeArrowheads="1"/>
                          </pic:cNvPicPr>
                        </pic:nvPicPr>
                        <pic:blipFill>
                          <a:blip r:embed="rId65" cstate="print"/>
                          <a:srcRect/>
                          <a:stretch>
                            <a:fillRect/>
                          </a:stretch>
                        </pic:blipFill>
                        <pic:spPr bwMode="auto">
                          <a:xfrm>
                            <a:off x="0" y="0"/>
                            <a:ext cx="579120" cy="2034540"/>
                          </a:xfrm>
                          <a:prstGeom prst="rect">
                            <a:avLst/>
                          </a:prstGeom>
                          <a:noFill/>
                          <a:ln w="9525">
                            <a:noFill/>
                            <a:miter lim="800000"/>
                            <a:headEnd/>
                            <a:tailEnd/>
                          </a:ln>
                        </pic:spPr>
                      </pic:pic>
                    </a:graphicData>
                  </a:graphic>
                </wp:inline>
              </w:drawing>
            </w:r>
          </w:p>
        </w:tc>
      </w:tr>
    </w:tbl>
    <w:p w:rsidR="008573AD" w:rsidRPr="00247D7C" w:rsidRDefault="00864798" w:rsidP="008573AD">
      <w:pPr>
        <w:widowControl/>
        <w:suppressAutoHyphens w:val="0"/>
        <w:spacing w:line="240" w:lineRule="auto"/>
        <w:ind w:right="0" w:firstLine="0"/>
        <w:rPr>
          <w:rFonts w:eastAsia="Calibri"/>
          <w:b/>
          <w:sz w:val="18"/>
          <w:szCs w:val="18"/>
          <w:lang w:eastAsia="en-US"/>
        </w:rPr>
      </w:pPr>
      <w:r w:rsidRPr="00247D7C">
        <w:rPr>
          <w:rFonts w:eastAsia="Calibri"/>
          <w:b/>
          <w:sz w:val="18"/>
          <w:szCs w:val="18"/>
          <w:lang w:eastAsia="en-US"/>
        </w:rPr>
        <w:br w:type="page"/>
      </w:r>
    </w:p>
    <w:p w:rsidR="008573AD" w:rsidRPr="00247D7C" w:rsidRDefault="008573AD" w:rsidP="008573AD">
      <w:pPr>
        <w:widowControl/>
        <w:suppressAutoHyphens w:val="0"/>
        <w:spacing w:line="240" w:lineRule="auto"/>
        <w:ind w:right="0" w:firstLine="0"/>
        <w:rPr>
          <w:rFonts w:eastAsia="Calibri"/>
          <w:b/>
          <w:sz w:val="18"/>
          <w:szCs w:val="18"/>
          <w:lang w:eastAsia="en-US"/>
        </w:rPr>
      </w:pPr>
    </w:p>
    <w:p w:rsidR="008573AD" w:rsidRPr="00247D7C" w:rsidRDefault="008573AD" w:rsidP="008573AD">
      <w:pPr>
        <w:widowControl/>
        <w:suppressAutoHyphens w:val="0"/>
        <w:spacing w:line="240" w:lineRule="auto"/>
        <w:ind w:right="0" w:firstLine="0"/>
        <w:rPr>
          <w:rFonts w:eastAsia="Calibri"/>
          <w:b/>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11"/>
        <w:gridCol w:w="4536"/>
      </w:tblGrid>
      <w:tr w:rsidR="008573AD" w:rsidRPr="00247D7C" w:rsidTr="001B7712">
        <w:trPr>
          <w:trHeight w:val="402"/>
        </w:trPr>
        <w:tc>
          <w:tcPr>
            <w:tcW w:w="5211" w:type="dxa"/>
            <w:shd w:val="pct20" w:color="auto" w:fill="auto"/>
            <w:vAlign w:val="center"/>
          </w:tcPr>
          <w:p w:rsidR="008573AD" w:rsidRPr="00247D7C" w:rsidRDefault="008573AD" w:rsidP="001E6410">
            <w:pPr>
              <w:widowControl/>
              <w:suppressAutoHyphens w:val="0"/>
              <w:spacing w:line="240" w:lineRule="auto"/>
              <w:ind w:right="0" w:firstLine="0"/>
              <w:jc w:val="left"/>
              <w:rPr>
                <w:rFonts w:eastAsia="Calibri"/>
                <w:b/>
                <w:sz w:val="18"/>
                <w:szCs w:val="18"/>
                <w:lang w:eastAsia="en-US"/>
              </w:rPr>
            </w:pPr>
            <w:r w:rsidRPr="00247D7C">
              <w:rPr>
                <w:rFonts w:eastAsia="Calibri"/>
                <w:b/>
                <w:sz w:val="18"/>
                <w:szCs w:val="18"/>
                <w:lang w:eastAsia="en-US"/>
              </w:rPr>
              <w:t xml:space="preserve">Biurko </w:t>
            </w:r>
            <w:r w:rsidR="001E6410" w:rsidRPr="00247D7C">
              <w:rPr>
                <w:rFonts w:eastAsia="Calibri"/>
                <w:b/>
                <w:sz w:val="18"/>
                <w:szCs w:val="18"/>
                <w:lang w:eastAsia="en-US"/>
              </w:rPr>
              <w:t>z nadstawką dla artystów</w:t>
            </w:r>
            <w:r w:rsidRPr="00247D7C">
              <w:rPr>
                <w:rFonts w:eastAsia="Calibri"/>
                <w:b/>
                <w:sz w:val="18"/>
                <w:szCs w:val="18"/>
                <w:lang w:eastAsia="en-US"/>
              </w:rPr>
              <w:t xml:space="preserve">.   </w:t>
            </w:r>
          </w:p>
        </w:tc>
        <w:tc>
          <w:tcPr>
            <w:tcW w:w="4536" w:type="dxa"/>
            <w:shd w:val="pct20" w:color="auto" w:fill="auto"/>
            <w:vAlign w:val="center"/>
          </w:tcPr>
          <w:p w:rsidR="008573AD" w:rsidRPr="00247D7C" w:rsidRDefault="001E6410" w:rsidP="00C645BB">
            <w:pPr>
              <w:widowControl/>
              <w:suppressAutoHyphens w:val="0"/>
              <w:spacing w:line="240" w:lineRule="auto"/>
              <w:ind w:right="0" w:firstLine="0"/>
              <w:jc w:val="right"/>
              <w:rPr>
                <w:rFonts w:eastAsia="Calibri"/>
                <w:b/>
                <w:sz w:val="18"/>
                <w:szCs w:val="18"/>
                <w:lang w:eastAsia="en-US"/>
              </w:rPr>
            </w:pPr>
            <w:r w:rsidRPr="00247D7C">
              <w:rPr>
                <w:rFonts w:eastAsia="Calibri"/>
                <w:b/>
                <w:bCs/>
                <w:sz w:val="18"/>
                <w:szCs w:val="18"/>
                <w:lang w:eastAsia="en-US"/>
              </w:rPr>
              <w:t xml:space="preserve">3 </w:t>
            </w:r>
            <w:proofErr w:type="spellStart"/>
            <w:r w:rsidRPr="00247D7C">
              <w:rPr>
                <w:rFonts w:eastAsia="Calibri"/>
                <w:b/>
                <w:bCs/>
                <w:sz w:val="18"/>
                <w:szCs w:val="18"/>
                <w:lang w:eastAsia="en-US"/>
              </w:rPr>
              <w:t>szt.</w:t>
            </w:r>
            <w:r w:rsidR="00B65506">
              <w:rPr>
                <w:rFonts w:eastAsia="Calibri"/>
                <w:b/>
                <w:bCs/>
                <w:sz w:val="18"/>
                <w:szCs w:val="18"/>
                <w:lang w:eastAsia="en-US"/>
              </w:rPr>
              <w:t>x</w:t>
            </w:r>
            <w:proofErr w:type="spellEnd"/>
            <w:r w:rsidR="00C645BB">
              <w:rPr>
                <w:rFonts w:eastAsia="Calibri"/>
                <w:b/>
                <w:bCs/>
                <w:sz w:val="18"/>
                <w:szCs w:val="18"/>
                <w:lang w:eastAsia="en-US"/>
              </w:rPr>
              <w:t>.........</w:t>
            </w:r>
            <w:r w:rsidR="00F77786">
              <w:rPr>
                <w:rFonts w:eastAsia="Calibri"/>
                <w:b/>
                <w:bCs/>
                <w:sz w:val="18"/>
                <w:szCs w:val="18"/>
                <w:lang w:eastAsia="en-US"/>
              </w:rPr>
              <w:t>=</w:t>
            </w:r>
            <w:r w:rsidR="00C645BB">
              <w:rPr>
                <w:rFonts w:eastAsia="Calibri"/>
                <w:b/>
                <w:bCs/>
                <w:sz w:val="18"/>
                <w:szCs w:val="18"/>
                <w:lang w:eastAsia="en-US"/>
              </w:rPr>
              <w:t>................zł</w:t>
            </w:r>
          </w:p>
        </w:tc>
      </w:tr>
      <w:tr w:rsidR="008573AD" w:rsidRPr="00247D7C" w:rsidTr="001B7712">
        <w:tc>
          <w:tcPr>
            <w:tcW w:w="5211" w:type="dxa"/>
          </w:tcPr>
          <w:p w:rsidR="008573AD" w:rsidRPr="00247D7C" w:rsidRDefault="008573AD" w:rsidP="00E23258">
            <w:pPr>
              <w:widowControl/>
              <w:suppressAutoHyphens w:val="0"/>
              <w:spacing w:line="240" w:lineRule="auto"/>
              <w:ind w:right="0" w:firstLine="0"/>
              <w:jc w:val="left"/>
              <w:rPr>
                <w:b/>
                <w:sz w:val="18"/>
                <w:szCs w:val="18"/>
                <w:lang w:eastAsia="pl-PL"/>
              </w:rPr>
            </w:pPr>
          </w:p>
          <w:p w:rsidR="008573AD" w:rsidRPr="00247D7C" w:rsidRDefault="008573AD" w:rsidP="00E23258">
            <w:pPr>
              <w:widowControl/>
              <w:suppressAutoHyphens w:val="0"/>
              <w:spacing w:line="240" w:lineRule="auto"/>
              <w:ind w:right="0" w:firstLine="0"/>
              <w:jc w:val="left"/>
              <w:rPr>
                <w:b/>
                <w:sz w:val="18"/>
                <w:szCs w:val="18"/>
                <w:lang w:eastAsia="pl-PL"/>
              </w:rPr>
            </w:pPr>
            <w:r w:rsidRPr="00247D7C">
              <w:rPr>
                <w:b/>
                <w:sz w:val="18"/>
                <w:szCs w:val="18"/>
                <w:lang w:eastAsia="pl-PL"/>
              </w:rPr>
              <w:t xml:space="preserve">Biurko </w:t>
            </w:r>
            <w:r w:rsidR="007720DD" w:rsidRPr="00247D7C">
              <w:rPr>
                <w:b/>
                <w:sz w:val="18"/>
                <w:szCs w:val="18"/>
                <w:lang w:eastAsia="pl-PL"/>
              </w:rPr>
              <w:t>z nadstawką i lustrem 60x60cm</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wykonanie  indywidualne</w:t>
            </w:r>
            <w:r w:rsidR="001E6410" w:rsidRPr="00247D7C">
              <w:rPr>
                <w:rFonts w:eastAsia="Calibri"/>
                <w:sz w:val="18"/>
                <w:szCs w:val="18"/>
                <w:lang w:eastAsia="en-US"/>
              </w:rPr>
              <w:t>: 120x75x75h</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blat biurka wykonany z płyty DSP o grubości </w:t>
            </w:r>
            <w:smartTag w:uri="urn:schemas-microsoft-com:office:smarttags" w:element="metricconverter">
              <w:smartTagPr>
                <w:attr w:name="ProductID" w:val="25 mm"/>
              </w:smartTagPr>
              <w:r w:rsidRPr="00247D7C">
                <w:rPr>
                  <w:rFonts w:eastAsia="Calibri"/>
                  <w:sz w:val="18"/>
                  <w:szCs w:val="18"/>
                  <w:lang w:eastAsia="en-US"/>
                </w:rPr>
                <w:t>25 mm</w:t>
              </w:r>
            </w:smartTag>
            <w:r w:rsidRPr="00247D7C">
              <w:rPr>
                <w:rFonts w:eastAsia="Calibri"/>
                <w:sz w:val="18"/>
                <w:szCs w:val="18"/>
                <w:lang w:eastAsia="en-US"/>
              </w:rPr>
              <w:t xml:space="preserve"> w melaminie. Boki i blenda, fronty szuflad z płyty DSP o grubości </w:t>
            </w:r>
            <w:smartTag w:uri="urn:schemas-microsoft-com:office:smarttags" w:element="metricconverter">
              <w:smartTagPr>
                <w:attr w:name="ProductID" w:val="18 mm"/>
              </w:smartTagPr>
              <w:r w:rsidRPr="00247D7C">
                <w:rPr>
                  <w:rFonts w:eastAsia="Calibri"/>
                  <w:sz w:val="18"/>
                  <w:szCs w:val="18"/>
                  <w:lang w:eastAsia="en-US"/>
                </w:rPr>
                <w:t>18 mm</w:t>
              </w:r>
            </w:smartTag>
            <w:r w:rsidRPr="00247D7C">
              <w:rPr>
                <w:rFonts w:eastAsia="Calibri"/>
                <w:sz w:val="18"/>
                <w:szCs w:val="18"/>
                <w:lang w:eastAsia="en-US"/>
              </w:rPr>
              <w:t>,</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wszystkie krawędzie elementów wykończone na gorąco taśmą PCV gr. min </w:t>
            </w:r>
            <w:smartTag w:uri="urn:schemas-microsoft-com:office:smarttags" w:element="metricconverter">
              <w:smartTagPr>
                <w:attr w:name="ProductID" w:val="2 mm"/>
              </w:smartTagPr>
              <w:r w:rsidRPr="00247D7C">
                <w:rPr>
                  <w:rFonts w:eastAsia="Calibri"/>
                  <w:sz w:val="18"/>
                  <w:szCs w:val="18"/>
                  <w:lang w:eastAsia="en-US"/>
                </w:rPr>
                <w:t>2 mm</w:t>
              </w:r>
            </w:smartTag>
            <w:r w:rsidRPr="00247D7C">
              <w:rPr>
                <w:rFonts w:eastAsia="Calibri"/>
                <w:sz w:val="18"/>
                <w:szCs w:val="18"/>
                <w:lang w:eastAsia="en-US"/>
              </w:rPr>
              <w:t>. Elementy biurka połączone ze sobą za pomocą wysokiej jakości złączy mimośrodowych,</w:t>
            </w:r>
          </w:p>
          <w:p w:rsidR="007720DD" w:rsidRPr="00247D7C" w:rsidRDefault="007720D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nadstawka</w:t>
            </w:r>
            <w:r w:rsidR="008573AD" w:rsidRPr="00247D7C">
              <w:rPr>
                <w:rFonts w:eastAsia="Calibri"/>
                <w:sz w:val="18"/>
                <w:szCs w:val="18"/>
                <w:lang w:eastAsia="en-US"/>
              </w:rPr>
              <w:t xml:space="preserve"> kontener zamykan</w:t>
            </w:r>
            <w:r w:rsidRPr="00247D7C">
              <w:rPr>
                <w:rFonts w:eastAsia="Calibri"/>
                <w:sz w:val="18"/>
                <w:szCs w:val="18"/>
                <w:lang w:eastAsia="en-US"/>
              </w:rPr>
              <w:t>a</w:t>
            </w:r>
            <w:r w:rsidR="008573AD" w:rsidRPr="00247D7C">
              <w:rPr>
                <w:rFonts w:eastAsia="Calibri"/>
                <w:sz w:val="18"/>
                <w:szCs w:val="18"/>
                <w:lang w:eastAsia="en-US"/>
              </w:rPr>
              <w:t xml:space="preserve"> </w:t>
            </w:r>
            <w:r w:rsidRPr="00247D7C">
              <w:rPr>
                <w:rFonts w:eastAsia="Calibri"/>
                <w:sz w:val="18"/>
                <w:szCs w:val="18"/>
                <w:lang w:eastAsia="en-US"/>
              </w:rPr>
              <w:t>na klucz</w:t>
            </w:r>
            <w:r w:rsidR="008573AD" w:rsidRPr="00247D7C">
              <w:rPr>
                <w:rFonts w:eastAsia="Calibri"/>
                <w:sz w:val="18"/>
                <w:szCs w:val="18"/>
                <w:lang w:eastAsia="en-US"/>
              </w:rPr>
              <w:t xml:space="preserve">, </w:t>
            </w:r>
            <w:r w:rsidRPr="00247D7C">
              <w:rPr>
                <w:rFonts w:eastAsia="Calibri"/>
                <w:sz w:val="18"/>
                <w:szCs w:val="18"/>
                <w:lang w:eastAsia="en-US"/>
              </w:rPr>
              <w:t>h30cm</w:t>
            </w:r>
          </w:p>
          <w:p w:rsidR="008573AD" w:rsidRPr="00247D7C" w:rsidRDefault="00117BDF"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półka na całość pomieszczenia</w:t>
            </w:r>
            <w:r w:rsidR="008573AD" w:rsidRPr="00247D7C">
              <w:rPr>
                <w:rFonts w:eastAsia="Calibri"/>
                <w:sz w:val="18"/>
                <w:szCs w:val="18"/>
                <w:lang w:eastAsia="en-US"/>
              </w:rPr>
              <w:t xml:space="preserve">, </w:t>
            </w:r>
            <w:r w:rsidRPr="00247D7C">
              <w:rPr>
                <w:rFonts w:eastAsia="Calibri"/>
                <w:sz w:val="18"/>
                <w:szCs w:val="18"/>
                <w:lang w:eastAsia="en-US"/>
              </w:rPr>
              <w:t>głębokość 35cm</w:t>
            </w:r>
          </w:p>
          <w:p w:rsidR="008573AD" w:rsidRPr="00247D7C" w:rsidRDefault="00117BDF"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lustro w ramce Alu - obrotowe</w:t>
            </w:r>
            <w:r w:rsidR="008573AD" w:rsidRPr="00247D7C">
              <w:rPr>
                <w:rFonts w:eastAsia="Calibri"/>
                <w:sz w:val="18"/>
                <w:szCs w:val="18"/>
                <w:lang w:eastAsia="en-US"/>
              </w:rPr>
              <w:t>,</w:t>
            </w:r>
          </w:p>
          <w:p w:rsidR="0046034E" w:rsidRPr="00247D7C" w:rsidRDefault="0046034E"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oświetlenie punktowe nad stołem</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kolorystykę oraz rysunki warsztatowe  do uzgodnienia z Zamawiającym i Projektantem.</w:t>
            </w:r>
          </w:p>
        </w:tc>
        <w:tc>
          <w:tcPr>
            <w:tcW w:w="4536"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p>
          <w:p w:rsidR="008573AD" w:rsidRPr="00247D7C" w:rsidRDefault="008573AD" w:rsidP="00E23258">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 xml:space="preserve">            </w:t>
            </w:r>
          </w:p>
        </w:tc>
      </w:tr>
    </w:tbl>
    <w:p w:rsidR="008573AD" w:rsidRPr="00247D7C" w:rsidRDefault="008573AD" w:rsidP="008573AD">
      <w:pPr>
        <w:widowControl/>
        <w:tabs>
          <w:tab w:val="left" w:pos="0"/>
        </w:tabs>
        <w:suppressAutoHyphens w:val="0"/>
        <w:spacing w:line="240" w:lineRule="auto"/>
        <w:ind w:right="0" w:firstLine="0"/>
        <w:rPr>
          <w:sz w:val="18"/>
          <w:szCs w:val="18"/>
          <w:lang w:eastAsia="pl-PL"/>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070"/>
        <w:gridCol w:w="4677"/>
      </w:tblGrid>
      <w:tr w:rsidR="008573AD" w:rsidRPr="00247D7C" w:rsidTr="00E23258">
        <w:tc>
          <w:tcPr>
            <w:tcW w:w="5070" w:type="dxa"/>
            <w:tcBorders>
              <w:top w:val="single" w:sz="4" w:space="0" w:color="000000"/>
              <w:left w:val="single" w:sz="4" w:space="0" w:color="000000"/>
              <w:bottom w:val="single" w:sz="4" w:space="0" w:color="000000"/>
              <w:right w:val="single" w:sz="4" w:space="0" w:color="000000"/>
            </w:tcBorders>
            <w:shd w:val="pct20" w:color="auto" w:fill="auto"/>
          </w:tcPr>
          <w:p w:rsidR="008573AD" w:rsidRPr="00247D7C" w:rsidRDefault="008573AD" w:rsidP="001E6410">
            <w:pPr>
              <w:widowControl/>
              <w:tabs>
                <w:tab w:val="left" w:pos="0"/>
              </w:tabs>
              <w:suppressAutoHyphens w:val="0"/>
              <w:snapToGrid w:val="0"/>
              <w:spacing w:line="276" w:lineRule="auto"/>
              <w:ind w:right="0" w:firstLine="0"/>
              <w:jc w:val="left"/>
              <w:rPr>
                <w:rFonts w:eastAsia="Calibri"/>
                <w:b/>
                <w:sz w:val="18"/>
                <w:szCs w:val="18"/>
                <w:lang w:eastAsia="en-US"/>
              </w:rPr>
            </w:pPr>
            <w:r w:rsidRPr="00247D7C">
              <w:rPr>
                <w:rFonts w:eastAsia="Calibri"/>
                <w:b/>
                <w:sz w:val="18"/>
                <w:szCs w:val="18"/>
                <w:lang w:eastAsia="en-US"/>
              </w:rPr>
              <w:t xml:space="preserve">Szafa </w:t>
            </w:r>
            <w:r w:rsidR="001E6410" w:rsidRPr="00247D7C">
              <w:rPr>
                <w:rFonts w:eastAsia="Calibri"/>
                <w:b/>
                <w:sz w:val="18"/>
                <w:szCs w:val="18"/>
                <w:lang w:eastAsia="en-US"/>
              </w:rPr>
              <w:t>Artystów</w:t>
            </w:r>
            <w:r w:rsidRPr="00247D7C">
              <w:rPr>
                <w:rFonts w:eastAsia="Calibri"/>
                <w:b/>
                <w:sz w:val="18"/>
                <w:szCs w:val="18"/>
                <w:lang w:eastAsia="en-US"/>
              </w:rPr>
              <w:t xml:space="preserve"> </w:t>
            </w:r>
          </w:p>
        </w:tc>
        <w:tc>
          <w:tcPr>
            <w:tcW w:w="4677" w:type="dxa"/>
            <w:tcBorders>
              <w:top w:val="single" w:sz="4" w:space="0" w:color="000000"/>
              <w:left w:val="single" w:sz="4" w:space="0" w:color="000000"/>
              <w:bottom w:val="single" w:sz="4" w:space="0" w:color="000000"/>
              <w:right w:val="single" w:sz="4" w:space="0" w:color="000000"/>
            </w:tcBorders>
            <w:shd w:val="pct20" w:color="auto" w:fill="auto"/>
          </w:tcPr>
          <w:p w:rsidR="008573AD" w:rsidRDefault="00C645BB" w:rsidP="00E23258">
            <w:pPr>
              <w:widowControl/>
              <w:suppressAutoHyphens w:val="0"/>
              <w:spacing w:line="276" w:lineRule="auto"/>
              <w:ind w:right="0" w:firstLine="0"/>
              <w:jc w:val="right"/>
              <w:rPr>
                <w:rFonts w:eastAsia="Calibri"/>
                <w:b/>
                <w:sz w:val="18"/>
                <w:szCs w:val="18"/>
                <w:lang w:eastAsia="en-US"/>
              </w:rPr>
            </w:pPr>
            <w:r>
              <w:rPr>
                <w:rFonts w:eastAsia="Calibri"/>
                <w:b/>
                <w:sz w:val="18"/>
                <w:szCs w:val="18"/>
                <w:lang w:eastAsia="en-US"/>
              </w:rPr>
              <w:t>(</w:t>
            </w:r>
            <w:r w:rsidR="00117BDF" w:rsidRPr="00247D7C">
              <w:rPr>
                <w:rFonts w:eastAsia="Calibri"/>
                <w:b/>
                <w:sz w:val="18"/>
                <w:szCs w:val="18"/>
                <w:lang w:eastAsia="en-US"/>
              </w:rPr>
              <w:t>3 + 1</w:t>
            </w:r>
            <w:r>
              <w:rPr>
                <w:rFonts w:eastAsia="Calibri"/>
                <w:b/>
                <w:sz w:val="18"/>
                <w:szCs w:val="18"/>
                <w:lang w:eastAsia="en-US"/>
              </w:rPr>
              <w:t>)</w:t>
            </w:r>
            <w:r w:rsidR="00117BDF" w:rsidRPr="00247D7C">
              <w:rPr>
                <w:rFonts w:eastAsia="Calibri"/>
                <w:b/>
                <w:sz w:val="18"/>
                <w:szCs w:val="18"/>
                <w:lang w:eastAsia="en-US"/>
              </w:rPr>
              <w:t xml:space="preserve"> </w:t>
            </w:r>
            <w:proofErr w:type="spellStart"/>
            <w:r w:rsidR="00117BDF" w:rsidRPr="00247D7C">
              <w:rPr>
                <w:rFonts w:eastAsia="Calibri"/>
                <w:b/>
                <w:sz w:val="18"/>
                <w:szCs w:val="18"/>
                <w:lang w:eastAsia="en-US"/>
              </w:rPr>
              <w:t>szt.</w:t>
            </w:r>
            <w:r w:rsidR="00B65506">
              <w:rPr>
                <w:rFonts w:eastAsia="Calibri"/>
                <w:b/>
                <w:sz w:val="18"/>
                <w:szCs w:val="18"/>
                <w:lang w:eastAsia="en-US"/>
              </w:rPr>
              <w:t>x</w:t>
            </w:r>
            <w:proofErr w:type="spellEnd"/>
            <w:r>
              <w:rPr>
                <w:rFonts w:eastAsia="Calibri"/>
                <w:b/>
                <w:sz w:val="18"/>
                <w:szCs w:val="18"/>
                <w:lang w:eastAsia="en-US"/>
              </w:rPr>
              <w:t>.......</w:t>
            </w:r>
            <w:r w:rsidR="00F77786">
              <w:rPr>
                <w:rFonts w:eastAsia="Calibri"/>
                <w:b/>
                <w:sz w:val="18"/>
                <w:szCs w:val="18"/>
                <w:lang w:eastAsia="en-US"/>
              </w:rPr>
              <w:t>=</w:t>
            </w:r>
            <w:r>
              <w:rPr>
                <w:rFonts w:eastAsia="Calibri"/>
                <w:b/>
                <w:sz w:val="18"/>
                <w:szCs w:val="18"/>
                <w:lang w:eastAsia="en-US"/>
              </w:rPr>
              <w:t>.............zł</w:t>
            </w:r>
          </w:p>
          <w:p w:rsidR="00B65506" w:rsidRPr="00247D7C" w:rsidRDefault="00B65506" w:rsidP="00B65506">
            <w:pPr>
              <w:widowControl/>
              <w:suppressAutoHyphens w:val="0"/>
              <w:spacing w:line="276" w:lineRule="auto"/>
              <w:ind w:right="0" w:firstLine="0"/>
              <w:jc w:val="center"/>
              <w:rPr>
                <w:rFonts w:eastAsia="Calibri"/>
                <w:b/>
                <w:sz w:val="18"/>
                <w:szCs w:val="18"/>
                <w:lang w:eastAsia="en-US"/>
              </w:rPr>
            </w:pPr>
          </w:p>
        </w:tc>
      </w:tr>
      <w:tr w:rsidR="008573AD" w:rsidRPr="00247D7C" w:rsidTr="00E23258">
        <w:tc>
          <w:tcPr>
            <w:tcW w:w="5070" w:type="dxa"/>
            <w:tcBorders>
              <w:top w:val="single" w:sz="4" w:space="0" w:color="000000"/>
              <w:left w:val="single" w:sz="4" w:space="0" w:color="000000"/>
              <w:bottom w:val="single" w:sz="4" w:space="0" w:color="000000"/>
              <w:right w:val="single" w:sz="4" w:space="0" w:color="000000"/>
            </w:tcBorders>
          </w:tcPr>
          <w:p w:rsidR="008573AD" w:rsidRPr="00247D7C" w:rsidRDefault="008573AD" w:rsidP="00E23258">
            <w:pPr>
              <w:widowControl/>
              <w:tabs>
                <w:tab w:val="left" w:pos="0"/>
              </w:tabs>
              <w:suppressAutoHyphens w:val="0"/>
              <w:snapToGrid w:val="0"/>
              <w:spacing w:line="276" w:lineRule="auto"/>
              <w:ind w:right="0" w:firstLine="0"/>
              <w:jc w:val="left"/>
              <w:rPr>
                <w:rFonts w:eastAsia="Calibri"/>
                <w:color w:val="000000"/>
                <w:sz w:val="18"/>
                <w:szCs w:val="18"/>
                <w:lang w:eastAsia="en-US"/>
              </w:rPr>
            </w:pPr>
          </w:p>
          <w:p w:rsidR="008573AD" w:rsidRPr="00247D7C" w:rsidRDefault="008573AD" w:rsidP="00E23258">
            <w:pPr>
              <w:widowControl/>
              <w:tabs>
                <w:tab w:val="left" w:pos="0"/>
              </w:tabs>
              <w:suppressAutoHyphens w:val="0"/>
              <w:snapToGrid w:val="0"/>
              <w:spacing w:line="276" w:lineRule="auto"/>
              <w:ind w:right="0" w:firstLine="0"/>
              <w:jc w:val="left"/>
              <w:rPr>
                <w:rFonts w:eastAsia="Calibri"/>
                <w:color w:val="000000"/>
                <w:sz w:val="18"/>
                <w:szCs w:val="18"/>
                <w:lang w:eastAsia="en-US"/>
              </w:rPr>
            </w:pPr>
          </w:p>
          <w:p w:rsidR="008573AD" w:rsidRPr="00247D7C" w:rsidRDefault="008573AD" w:rsidP="00117BDF">
            <w:pPr>
              <w:widowControl/>
              <w:tabs>
                <w:tab w:val="left" w:pos="0"/>
              </w:tabs>
              <w:suppressAutoHyphens w:val="0"/>
              <w:snapToGrid w:val="0"/>
              <w:spacing w:line="276" w:lineRule="auto"/>
              <w:ind w:right="0" w:firstLine="0"/>
              <w:jc w:val="left"/>
              <w:rPr>
                <w:rFonts w:eastAsia="Calibri"/>
                <w:b/>
                <w:sz w:val="18"/>
                <w:szCs w:val="18"/>
                <w:lang w:eastAsia="en-US"/>
              </w:rPr>
            </w:pPr>
            <w:r w:rsidRPr="00247D7C">
              <w:rPr>
                <w:rFonts w:eastAsia="Calibri"/>
                <w:color w:val="000000"/>
                <w:sz w:val="18"/>
                <w:szCs w:val="18"/>
                <w:lang w:eastAsia="en-US"/>
              </w:rPr>
              <w:t xml:space="preserve">Meble </w:t>
            </w:r>
            <w:r w:rsidRPr="00247D7C">
              <w:rPr>
                <w:rFonts w:eastAsia="Calibri"/>
                <w:b/>
                <w:bCs/>
                <w:i/>
                <w:iCs/>
                <w:color w:val="000000"/>
                <w:sz w:val="18"/>
                <w:szCs w:val="18"/>
                <w:lang w:eastAsia="en-US"/>
              </w:rPr>
              <w:t xml:space="preserve">wg opisu w części dotyczącej mebli </w:t>
            </w:r>
            <w:r w:rsidR="00117BDF" w:rsidRPr="00247D7C">
              <w:rPr>
                <w:rFonts w:eastAsia="Calibri"/>
                <w:b/>
                <w:bCs/>
                <w:i/>
                <w:iCs/>
                <w:color w:val="000000"/>
                <w:sz w:val="18"/>
                <w:szCs w:val="18"/>
                <w:lang w:eastAsia="en-US"/>
              </w:rPr>
              <w:t>biurowych</w:t>
            </w:r>
          </w:p>
        </w:tc>
        <w:tc>
          <w:tcPr>
            <w:tcW w:w="4677" w:type="dxa"/>
            <w:tcBorders>
              <w:top w:val="single" w:sz="4" w:space="0" w:color="000000"/>
              <w:left w:val="single" w:sz="4" w:space="0" w:color="000000"/>
              <w:bottom w:val="single" w:sz="4" w:space="0" w:color="000000"/>
              <w:right w:val="single" w:sz="4" w:space="0" w:color="000000"/>
            </w:tcBorders>
          </w:tcPr>
          <w:p w:rsidR="00117BDF" w:rsidRPr="00247D7C" w:rsidRDefault="00154636" w:rsidP="00E23258">
            <w:pPr>
              <w:widowControl/>
              <w:suppressAutoHyphens w:val="0"/>
              <w:spacing w:line="276" w:lineRule="auto"/>
              <w:ind w:right="0" w:firstLine="0"/>
              <w:jc w:val="left"/>
              <w:rPr>
                <w:rFonts w:eastAsia="Calibri"/>
                <w:sz w:val="18"/>
                <w:szCs w:val="18"/>
                <w:lang w:eastAsia="en-US"/>
              </w:rPr>
            </w:pPr>
            <w:r w:rsidRPr="00247D7C">
              <w:rPr>
                <w:rFonts w:eastAsia="Calibri"/>
                <w:noProof/>
                <w:sz w:val="18"/>
                <w:szCs w:val="18"/>
                <w:lang w:eastAsia="pl-PL"/>
              </w:rPr>
              <w:drawing>
                <wp:inline distT="0" distB="0" distL="0" distR="0">
                  <wp:extent cx="716280" cy="1371600"/>
                  <wp:effectExtent l="19050" t="0" r="7620" b="0"/>
                  <wp:docPr id="64" name="Obraz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6"/>
                          <pic:cNvPicPr>
                            <a:picLocks noChangeAspect="1" noChangeArrowheads="1"/>
                          </pic:cNvPicPr>
                        </pic:nvPicPr>
                        <pic:blipFill>
                          <a:blip r:embed="rId66" cstate="print"/>
                          <a:srcRect/>
                          <a:stretch>
                            <a:fillRect/>
                          </a:stretch>
                        </pic:blipFill>
                        <pic:spPr bwMode="auto">
                          <a:xfrm>
                            <a:off x="0" y="0"/>
                            <a:ext cx="716280" cy="1371600"/>
                          </a:xfrm>
                          <a:prstGeom prst="rect">
                            <a:avLst/>
                          </a:prstGeom>
                          <a:noFill/>
                          <a:ln w="9525">
                            <a:noFill/>
                            <a:miter lim="800000"/>
                            <a:headEnd/>
                            <a:tailEnd/>
                          </a:ln>
                        </pic:spPr>
                      </pic:pic>
                    </a:graphicData>
                  </a:graphic>
                </wp:inline>
              </w:drawing>
            </w:r>
            <w:r w:rsidR="00117BDF" w:rsidRPr="00247D7C">
              <w:rPr>
                <w:rFonts w:eastAsia="Calibri"/>
                <w:sz w:val="18"/>
                <w:szCs w:val="18"/>
                <w:lang w:eastAsia="en-US"/>
              </w:rPr>
              <w:t>3x(</w:t>
            </w:r>
            <w:r w:rsidR="001E6410" w:rsidRPr="00247D7C">
              <w:rPr>
                <w:rFonts w:eastAsia="Calibri"/>
                <w:sz w:val="18"/>
                <w:szCs w:val="18"/>
                <w:lang w:eastAsia="en-US"/>
              </w:rPr>
              <w:t>12</w:t>
            </w:r>
            <w:r w:rsidR="008573AD" w:rsidRPr="00247D7C">
              <w:rPr>
                <w:rFonts w:eastAsia="Calibri"/>
                <w:sz w:val="18"/>
                <w:szCs w:val="18"/>
                <w:lang w:eastAsia="en-US"/>
              </w:rPr>
              <w:t>0x45x183 z roletą</w:t>
            </w:r>
            <w:r w:rsidR="00117BDF" w:rsidRPr="00247D7C">
              <w:rPr>
                <w:rFonts w:eastAsia="Calibri"/>
                <w:sz w:val="18"/>
                <w:szCs w:val="18"/>
                <w:lang w:eastAsia="en-US"/>
              </w:rPr>
              <w:t>)</w:t>
            </w:r>
          </w:p>
          <w:p w:rsidR="008573AD" w:rsidRPr="00247D7C" w:rsidRDefault="00117BDF" w:rsidP="00E23258">
            <w:pPr>
              <w:widowControl/>
              <w:suppressAutoHyphens w:val="0"/>
              <w:spacing w:line="276" w:lineRule="auto"/>
              <w:ind w:right="0" w:firstLine="0"/>
              <w:jc w:val="left"/>
              <w:rPr>
                <w:rFonts w:eastAsia="Calibri"/>
                <w:sz w:val="18"/>
                <w:szCs w:val="18"/>
                <w:lang w:eastAsia="en-US"/>
              </w:rPr>
            </w:pPr>
            <w:r w:rsidRPr="00247D7C">
              <w:rPr>
                <w:rFonts w:eastAsia="Calibri"/>
                <w:sz w:val="18"/>
                <w:szCs w:val="18"/>
                <w:lang w:eastAsia="en-US"/>
              </w:rPr>
              <w:t xml:space="preserve">                     +1szafa ubraniowa</w:t>
            </w:r>
            <w:r w:rsidR="008573AD" w:rsidRPr="00247D7C">
              <w:rPr>
                <w:rFonts w:eastAsia="Calibri"/>
                <w:sz w:val="18"/>
                <w:szCs w:val="18"/>
                <w:lang w:eastAsia="en-US"/>
              </w:rPr>
              <w:t xml:space="preserve"> </w:t>
            </w:r>
          </w:p>
          <w:p w:rsidR="008573AD" w:rsidRPr="00247D7C" w:rsidRDefault="008573AD" w:rsidP="00E23258">
            <w:pPr>
              <w:widowControl/>
              <w:suppressAutoHyphens w:val="0"/>
              <w:spacing w:line="276" w:lineRule="auto"/>
              <w:ind w:right="0" w:firstLine="0"/>
              <w:jc w:val="left"/>
              <w:rPr>
                <w:rFonts w:eastAsia="Calibri"/>
                <w:sz w:val="18"/>
                <w:szCs w:val="18"/>
                <w:lang w:eastAsia="en-US"/>
              </w:rPr>
            </w:pPr>
          </w:p>
        </w:tc>
      </w:tr>
    </w:tbl>
    <w:p w:rsidR="008573AD" w:rsidRPr="00247D7C" w:rsidRDefault="008573AD" w:rsidP="008573AD">
      <w:pPr>
        <w:widowControl/>
        <w:suppressAutoHyphens w:val="0"/>
        <w:spacing w:line="240" w:lineRule="auto"/>
        <w:ind w:right="0" w:firstLine="0"/>
        <w:rPr>
          <w:rFonts w:eastAsia="Calibri"/>
          <w:b/>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912"/>
        <w:gridCol w:w="2835"/>
      </w:tblGrid>
      <w:tr w:rsidR="008573AD" w:rsidRPr="00247D7C" w:rsidTr="004E05A4">
        <w:trPr>
          <w:trHeight w:val="402"/>
        </w:trPr>
        <w:tc>
          <w:tcPr>
            <w:tcW w:w="6912" w:type="dxa"/>
            <w:shd w:val="pct20" w:color="auto" w:fill="auto"/>
          </w:tcPr>
          <w:p w:rsidR="008573AD" w:rsidRPr="00247D7C" w:rsidRDefault="008573AD" w:rsidP="00E23258">
            <w:pPr>
              <w:widowControl/>
              <w:suppressAutoHyphens w:val="0"/>
              <w:spacing w:line="240" w:lineRule="auto"/>
              <w:ind w:right="0" w:firstLine="0"/>
              <w:jc w:val="left"/>
              <w:rPr>
                <w:rFonts w:eastAsia="Calibri"/>
                <w:b/>
                <w:bCs/>
                <w:sz w:val="18"/>
                <w:szCs w:val="18"/>
                <w:lang w:eastAsia="en-US"/>
              </w:rPr>
            </w:pPr>
            <w:r w:rsidRPr="00247D7C">
              <w:rPr>
                <w:rFonts w:eastAsia="Calibri"/>
                <w:b/>
                <w:bCs/>
                <w:sz w:val="18"/>
                <w:szCs w:val="18"/>
                <w:lang w:eastAsia="en-US"/>
              </w:rPr>
              <w:t xml:space="preserve">Szafki Kuchenne  </w:t>
            </w:r>
          </w:p>
        </w:tc>
        <w:tc>
          <w:tcPr>
            <w:tcW w:w="2835" w:type="dxa"/>
            <w:shd w:val="pct20" w:color="auto" w:fill="auto"/>
          </w:tcPr>
          <w:p w:rsidR="008573AD" w:rsidRPr="00247D7C" w:rsidRDefault="004E05A4" w:rsidP="00C645BB">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 xml:space="preserve">4 </w:t>
            </w:r>
            <w:proofErr w:type="spellStart"/>
            <w:r w:rsidRPr="00247D7C">
              <w:rPr>
                <w:rFonts w:eastAsia="Calibri"/>
                <w:b/>
                <w:bCs/>
                <w:sz w:val="18"/>
                <w:szCs w:val="18"/>
                <w:lang w:eastAsia="en-US"/>
              </w:rPr>
              <w:t>szt.</w:t>
            </w:r>
            <w:r w:rsidR="00B65506">
              <w:rPr>
                <w:rFonts w:eastAsia="Calibri"/>
                <w:b/>
                <w:bCs/>
                <w:sz w:val="18"/>
                <w:szCs w:val="18"/>
                <w:lang w:eastAsia="en-US"/>
              </w:rPr>
              <w:t>x</w:t>
            </w:r>
            <w:proofErr w:type="spellEnd"/>
            <w:r w:rsidR="00F77786">
              <w:rPr>
                <w:rFonts w:eastAsia="Calibri"/>
                <w:b/>
                <w:bCs/>
                <w:sz w:val="18"/>
                <w:szCs w:val="18"/>
                <w:lang w:eastAsia="en-US"/>
              </w:rPr>
              <w:t>=</w:t>
            </w:r>
            <w:r w:rsidR="00C645BB">
              <w:rPr>
                <w:rFonts w:eastAsia="Calibri"/>
                <w:b/>
                <w:bCs/>
                <w:sz w:val="18"/>
                <w:szCs w:val="18"/>
                <w:lang w:eastAsia="en-US"/>
              </w:rPr>
              <w:t>.............zł</w:t>
            </w:r>
          </w:p>
        </w:tc>
      </w:tr>
      <w:tr w:rsidR="008573AD" w:rsidRPr="00247D7C" w:rsidTr="004E05A4">
        <w:tc>
          <w:tcPr>
            <w:tcW w:w="6912" w:type="dxa"/>
          </w:tcPr>
          <w:p w:rsidR="008573AD" w:rsidRPr="00247D7C" w:rsidRDefault="008573AD" w:rsidP="00E23258">
            <w:pPr>
              <w:widowControl/>
              <w:suppressAutoHyphens w:val="0"/>
              <w:spacing w:line="240" w:lineRule="auto"/>
              <w:ind w:right="0" w:firstLine="0"/>
              <w:rPr>
                <w:rFonts w:eastAsia="Calibri"/>
                <w:b/>
                <w:bCs/>
                <w:sz w:val="18"/>
                <w:szCs w:val="18"/>
                <w:lang w:eastAsia="en-US"/>
              </w:rPr>
            </w:pPr>
          </w:p>
          <w:p w:rsidR="003A7F76" w:rsidRDefault="003A7F76" w:rsidP="003A7F76">
            <w:pPr>
              <w:widowControl/>
              <w:tabs>
                <w:tab w:val="left" w:pos="284"/>
              </w:tabs>
              <w:suppressAutoHyphens w:val="0"/>
              <w:snapToGrid w:val="0"/>
              <w:spacing w:line="240" w:lineRule="auto"/>
              <w:ind w:left="284" w:right="0" w:firstLine="0"/>
              <w:jc w:val="left"/>
              <w:rPr>
                <w:rFonts w:eastAsia="Calibri"/>
                <w:sz w:val="20"/>
                <w:lang w:eastAsia="en-US"/>
              </w:rPr>
            </w:pPr>
            <w:r>
              <w:rPr>
                <w:rFonts w:eastAsia="Calibri"/>
                <w:sz w:val="20"/>
                <w:lang w:eastAsia="en-US"/>
              </w:rPr>
              <w:t>szafki kuchenne o gł. 60 cm oraz wiszące gł.30 cm,</w:t>
            </w:r>
          </w:p>
          <w:p w:rsidR="003A7F76" w:rsidRDefault="003A7F76" w:rsidP="003A7F76">
            <w:pPr>
              <w:widowControl/>
              <w:tabs>
                <w:tab w:val="left" w:pos="284"/>
              </w:tabs>
              <w:suppressAutoHyphens w:val="0"/>
              <w:snapToGrid w:val="0"/>
              <w:spacing w:line="240" w:lineRule="auto"/>
              <w:ind w:left="284" w:right="0" w:firstLine="0"/>
              <w:jc w:val="left"/>
              <w:rPr>
                <w:rFonts w:eastAsia="Arial"/>
                <w:sz w:val="20"/>
                <w:lang w:eastAsia="en-US"/>
              </w:rPr>
            </w:pPr>
            <w:r>
              <w:rPr>
                <w:rFonts w:eastAsia="Calibri"/>
                <w:sz w:val="20"/>
                <w:lang w:eastAsia="en-US"/>
              </w:rPr>
              <w:t xml:space="preserve">wykonanie szafki z płyty wiórowej, </w:t>
            </w:r>
          </w:p>
          <w:p w:rsidR="003A7F76" w:rsidRDefault="003A7F76" w:rsidP="003A7F76">
            <w:pPr>
              <w:widowControl/>
              <w:tabs>
                <w:tab w:val="left" w:pos="284"/>
              </w:tabs>
              <w:suppressAutoHyphens w:val="0"/>
              <w:snapToGrid w:val="0"/>
              <w:spacing w:line="240" w:lineRule="auto"/>
              <w:ind w:left="284" w:right="0" w:firstLine="0"/>
              <w:jc w:val="left"/>
              <w:rPr>
                <w:rFonts w:eastAsia="Calibri"/>
                <w:sz w:val="20"/>
                <w:lang w:eastAsia="pl-PL"/>
              </w:rPr>
            </w:pPr>
            <w:r>
              <w:rPr>
                <w:rFonts w:eastAsia="Calibri"/>
                <w:sz w:val="20"/>
                <w:lang w:eastAsia="en-US"/>
              </w:rPr>
              <w:t>z blatem z zaokrąglonym brzegiem, wyposażone w półki i zamykane 2-drzwiczkami MDF,  szafki do regulacji.  Cokolik o wysokości 6 cm.,</w:t>
            </w:r>
          </w:p>
          <w:p w:rsidR="008573AD" w:rsidRPr="00247D7C" w:rsidRDefault="008573AD" w:rsidP="00E23258">
            <w:pPr>
              <w:widowControl/>
              <w:suppressAutoHyphens w:val="0"/>
              <w:spacing w:line="240" w:lineRule="auto"/>
              <w:ind w:right="0" w:firstLine="0"/>
              <w:rPr>
                <w:sz w:val="18"/>
                <w:szCs w:val="18"/>
                <w:lang w:eastAsia="pl-PL"/>
              </w:rPr>
            </w:pPr>
          </w:p>
        </w:tc>
        <w:tc>
          <w:tcPr>
            <w:tcW w:w="2835" w:type="dxa"/>
          </w:tcPr>
          <w:p w:rsidR="008573AD" w:rsidRPr="00247D7C" w:rsidRDefault="003A7F76" w:rsidP="00E23258">
            <w:pPr>
              <w:widowControl/>
              <w:suppressAutoHyphens w:val="0"/>
              <w:spacing w:line="276" w:lineRule="auto"/>
              <w:ind w:right="0" w:firstLine="0"/>
              <w:jc w:val="left"/>
              <w:rPr>
                <w:rFonts w:eastAsia="Calibri"/>
                <w:sz w:val="18"/>
                <w:szCs w:val="18"/>
                <w:lang w:eastAsia="en-US"/>
              </w:rPr>
            </w:pPr>
            <w:r>
              <w:rPr>
                <w:rFonts w:eastAsia="Calibri"/>
                <w:sz w:val="20"/>
                <w:lang w:eastAsia="en-US"/>
              </w:rPr>
              <w:t>Wymiary wg rysunków</w:t>
            </w:r>
          </w:p>
        </w:tc>
      </w:tr>
    </w:tbl>
    <w:p w:rsidR="00B65506" w:rsidRPr="00247D7C" w:rsidRDefault="00B65506" w:rsidP="008573AD">
      <w:pPr>
        <w:widowControl/>
        <w:suppressAutoHyphens w:val="0"/>
        <w:spacing w:line="240" w:lineRule="auto"/>
        <w:ind w:right="0" w:firstLine="0"/>
        <w:rPr>
          <w:rFonts w:eastAsia="Calibri"/>
          <w:b/>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912"/>
        <w:gridCol w:w="2835"/>
      </w:tblGrid>
      <w:tr w:rsidR="008573AD" w:rsidRPr="00247D7C" w:rsidTr="004E05A4">
        <w:trPr>
          <w:trHeight w:val="402"/>
        </w:trPr>
        <w:tc>
          <w:tcPr>
            <w:tcW w:w="6912" w:type="dxa"/>
            <w:shd w:val="pct20" w:color="auto" w:fill="auto"/>
          </w:tcPr>
          <w:p w:rsidR="008573AD" w:rsidRPr="00247D7C" w:rsidRDefault="008573AD" w:rsidP="004E05A4">
            <w:pPr>
              <w:widowControl/>
              <w:suppressAutoHyphens w:val="0"/>
              <w:spacing w:line="240" w:lineRule="auto"/>
              <w:ind w:right="0" w:firstLine="0"/>
              <w:jc w:val="left"/>
              <w:rPr>
                <w:rFonts w:eastAsia="Calibri"/>
                <w:b/>
                <w:bCs/>
                <w:sz w:val="18"/>
                <w:szCs w:val="18"/>
                <w:lang w:eastAsia="en-US"/>
              </w:rPr>
            </w:pPr>
            <w:r w:rsidRPr="00247D7C">
              <w:rPr>
                <w:rFonts w:eastAsia="Calibri"/>
                <w:b/>
                <w:bCs/>
                <w:sz w:val="18"/>
                <w:szCs w:val="18"/>
                <w:lang w:eastAsia="en-US"/>
              </w:rPr>
              <w:t xml:space="preserve">Płyta grzejna </w:t>
            </w:r>
          </w:p>
        </w:tc>
        <w:tc>
          <w:tcPr>
            <w:tcW w:w="2835" w:type="dxa"/>
            <w:shd w:val="pct20" w:color="auto" w:fill="auto"/>
          </w:tcPr>
          <w:p w:rsidR="008573AD" w:rsidRPr="00247D7C" w:rsidRDefault="004E05A4" w:rsidP="00C645BB">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 xml:space="preserve">1 </w:t>
            </w:r>
            <w:proofErr w:type="spellStart"/>
            <w:r w:rsidRPr="00247D7C">
              <w:rPr>
                <w:rFonts w:eastAsia="Calibri"/>
                <w:b/>
                <w:bCs/>
                <w:sz w:val="18"/>
                <w:szCs w:val="18"/>
                <w:lang w:eastAsia="en-US"/>
              </w:rPr>
              <w:t>szt.</w:t>
            </w:r>
            <w:r w:rsidR="00B65506">
              <w:rPr>
                <w:rFonts w:eastAsia="Calibri"/>
                <w:b/>
                <w:bCs/>
                <w:sz w:val="18"/>
                <w:szCs w:val="18"/>
                <w:lang w:eastAsia="en-US"/>
              </w:rPr>
              <w:t>x</w:t>
            </w:r>
            <w:proofErr w:type="spellEnd"/>
            <w:r w:rsidR="00C645BB">
              <w:rPr>
                <w:rFonts w:eastAsia="Calibri"/>
                <w:b/>
                <w:bCs/>
                <w:sz w:val="18"/>
                <w:szCs w:val="18"/>
                <w:lang w:eastAsia="en-US"/>
              </w:rPr>
              <w:t>.........</w:t>
            </w:r>
            <w:r w:rsidR="00F77786">
              <w:rPr>
                <w:rFonts w:eastAsia="Calibri"/>
                <w:b/>
                <w:bCs/>
                <w:sz w:val="18"/>
                <w:szCs w:val="18"/>
                <w:lang w:eastAsia="en-US"/>
              </w:rPr>
              <w:t>=</w:t>
            </w:r>
            <w:r w:rsidR="00C645BB">
              <w:rPr>
                <w:rFonts w:eastAsia="Calibri"/>
                <w:b/>
                <w:bCs/>
                <w:sz w:val="18"/>
                <w:szCs w:val="18"/>
                <w:lang w:eastAsia="en-US"/>
              </w:rPr>
              <w:t>..............zł</w:t>
            </w:r>
          </w:p>
        </w:tc>
      </w:tr>
      <w:tr w:rsidR="008573AD" w:rsidRPr="00247D7C" w:rsidTr="004E05A4">
        <w:tc>
          <w:tcPr>
            <w:tcW w:w="6912" w:type="dxa"/>
          </w:tcPr>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Kuchnia elektryczna 4 – palnikowa z podstawą szafkową z drzwiami oraz szufladami – 1 </w:t>
            </w:r>
            <w:proofErr w:type="spellStart"/>
            <w:r w:rsidRPr="00247D7C">
              <w:rPr>
                <w:rFonts w:eastAsia="Calibri"/>
                <w:sz w:val="18"/>
                <w:szCs w:val="18"/>
                <w:lang w:eastAsia="en-US"/>
              </w:rPr>
              <w:t>szt</w:t>
            </w:r>
            <w:proofErr w:type="spellEnd"/>
            <w:r w:rsidRPr="00247D7C">
              <w:rPr>
                <w:rFonts w:eastAsia="Calibri"/>
                <w:sz w:val="18"/>
                <w:szCs w:val="18"/>
                <w:lang w:eastAsia="en-US"/>
              </w:rPr>
              <w:t>,</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wymiary: 800 x 700 x 850, moc całkowita do 10 kW , wykonany ze stali nierdzewnej,</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sz w:val="18"/>
                <w:szCs w:val="18"/>
                <w:lang w:eastAsia="pl-PL"/>
              </w:rPr>
            </w:pPr>
            <w:r w:rsidRPr="00247D7C">
              <w:rPr>
                <w:rFonts w:eastAsia="Calibri"/>
                <w:sz w:val="18"/>
                <w:szCs w:val="18"/>
                <w:lang w:eastAsia="en-US"/>
              </w:rPr>
              <w:t>regulowane stopki nóg,</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sz w:val="18"/>
                <w:szCs w:val="18"/>
                <w:lang w:eastAsia="pl-PL"/>
              </w:rPr>
            </w:pPr>
            <w:r w:rsidRPr="00247D7C">
              <w:rPr>
                <w:rFonts w:eastAsia="Calibri"/>
                <w:sz w:val="18"/>
                <w:szCs w:val="18"/>
                <w:lang w:eastAsia="en-US"/>
              </w:rPr>
              <w:t>klasa energetyczna A</w:t>
            </w:r>
          </w:p>
        </w:tc>
        <w:tc>
          <w:tcPr>
            <w:tcW w:w="2835"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p>
        </w:tc>
      </w:tr>
    </w:tbl>
    <w:p w:rsidR="008573AD" w:rsidRPr="00247D7C" w:rsidRDefault="008573AD" w:rsidP="008573AD">
      <w:pPr>
        <w:widowControl/>
        <w:suppressAutoHyphens w:val="0"/>
        <w:spacing w:line="240" w:lineRule="auto"/>
        <w:ind w:right="0" w:firstLine="0"/>
        <w:rPr>
          <w:rFonts w:eastAsia="Calibri"/>
          <w:b/>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912"/>
        <w:gridCol w:w="2835"/>
      </w:tblGrid>
      <w:tr w:rsidR="008573AD" w:rsidRPr="00247D7C" w:rsidTr="004E05A4">
        <w:trPr>
          <w:trHeight w:val="402"/>
        </w:trPr>
        <w:tc>
          <w:tcPr>
            <w:tcW w:w="6912" w:type="dxa"/>
            <w:shd w:val="pct20" w:color="auto" w:fill="auto"/>
          </w:tcPr>
          <w:p w:rsidR="008573AD" w:rsidRPr="00247D7C" w:rsidRDefault="008573AD" w:rsidP="00E23258">
            <w:pPr>
              <w:widowControl/>
              <w:suppressAutoHyphens w:val="0"/>
              <w:spacing w:line="240" w:lineRule="auto"/>
              <w:ind w:right="0" w:firstLine="0"/>
              <w:jc w:val="left"/>
              <w:rPr>
                <w:rFonts w:eastAsia="Calibri"/>
                <w:b/>
                <w:bCs/>
                <w:sz w:val="18"/>
                <w:szCs w:val="18"/>
                <w:lang w:eastAsia="en-US"/>
              </w:rPr>
            </w:pPr>
            <w:r w:rsidRPr="00247D7C">
              <w:rPr>
                <w:rFonts w:eastAsia="Calibri"/>
                <w:b/>
                <w:bCs/>
                <w:sz w:val="18"/>
                <w:szCs w:val="18"/>
                <w:lang w:eastAsia="en-US"/>
              </w:rPr>
              <w:t xml:space="preserve">Lodówka </w:t>
            </w:r>
            <w:proofErr w:type="spellStart"/>
            <w:r w:rsidRPr="00247D7C">
              <w:rPr>
                <w:rFonts w:eastAsia="Calibri"/>
                <w:b/>
                <w:bCs/>
                <w:sz w:val="18"/>
                <w:szCs w:val="18"/>
                <w:lang w:eastAsia="en-US"/>
              </w:rPr>
              <w:t>podblatowa</w:t>
            </w:r>
            <w:proofErr w:type="spellEnd"/>
            <w:r w:rsidRPr="00247D7C">
              <w:rPr>
                <w:rFonts w:eastAsia="Calibri"/>
                <w:b/>
                <w:bCs/>
                <w:sz w:val="18"/>
                <w:szCs w:val="18"/>
                <w:lang w:eastAsia="en-US"/>
              </w:rPr>
              <w:t xml:space="preserve"> - </w:t>
            </w:r>
          </w:p>
        </w:tc>
        <w:tc>
          <w:tcPr>
            <w:tcW w:w="2835" w:type="dxa"/>
            <w:shd w:val="pct20" w:color="auto" w:fill="auto"/>
          </w:tcPr>
          <w:p w:rsidR="008573AD" w:rsidRPr="00247D7C" w:rsidRDefault="001E6410" w:rsidP="00C645BB">
            <w:pPr>
              <w:widowControl/>
              <w:suppressAutoHyphens w:val="0"/>
              <w:spacing w:line="240" w:lineRule="auto"/>
              <w:ind w:right="0" w:firstLine="0"/>
              <w:jc w:val="right"/>
              <w:rPr>
                <w:rFonts w:eastAsia="Calibri"/>
                <w:b/>
                <w:bCs/>
                <w:sz w:val="18"/>
                <w:szCs w:val="18"/>
                <w:lang w:eastAsia="en-US"/>
              </w:rPr>
            </w:pPr>
            <w:r w:rsidRPr="00247D7C">
              <w:rPr>
                <w:rFonts w:eastAsia="Calibri"/>
                <w:b/>
                <w:bCs/>
                <w:sz w:val="18"/>
                <w:szCs w:val="18"/>
                <w:lang w:eastAsia="en-US"/>
              </w:rPr>
              <w:t xml:space="preserve">4 </w:t>
            </w:r>
            <w:proofErr w:type="spellStart"/>
            <w:r w:rsidRPr="00247D7C">
              <w:rPr>
                <w:rFonts w:eastAsia="Calibri"/>
                <w:b/>
                <w:bCs/>
                <w:sz w:val="18"/>
                <w:szCs w:val="18"/>
                <w:lang w:eastAsia="en-US"/>
              </w:rPr>
              <w:t>szt.</w:t>
            </w:r>
            <w:r w:rsidR="00B65506">
              <w:rPr>
                <w:rFonts w:eastAsia="Calibri"/>
                <w:b/>
                <w:bCs/>
                <w:sz w:val="18"/>
                <w:szCs w:val="18"/>
                <w:lang w:eastAsia="en-US"/>
              </w:rPr>
              <w:t>x</w:t>
            </w:r>
            <w:proofErr w:type="spellEnd"/>
            <w:r w:rsidR="00C645BB">
              <w:rPr>
                <w:rFonts w:eastAsia="Calibri"/>
                <w:b/>
                <w:bCs/>
                <w:sz w:val="18"/>
                <w:szCs w:val="18"/>
                <w:lang w:eastAsia="en-US"/>
              </w:rPr>
              <w:t>........=..............zł</w:t>
            </w:r>
          </w:p>
        </w:tc>
      </w:tr>
      <w:tr w:rsidR="008573AD" w:rsidRPr="00247D7C" w:rsidTr="004E05A4">
        <w:tc>
          <w:tcPr>
            <w:tcW w:w="6912" w:type="dxa"/>
          </w:tcPr>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eastAsia="Calibri"/>
                <w:sz w:val="18"/>
                <w:szCs w:val="18"/>
                <w:lang w:eastAsia="en-US"/>
              </w:rPr>
            </w:pPr>
            <w:r w:rsidRPr="00247D7C">
              <w:rPr>
                <w:rFonts w:eastAsia="Calibri"/>
                <w:sz w:val="18"/>
                <w:szCs w:val="18"/>
                <w:lang w:eastAsia="en-US"/>
              </w:rPr>
              <w:t xml:space="preserve">Lodówka </w:t>
            </w:r>
            <w:proofErr w:type="spellStart"/>
            <w:r w:rsidRPr="00247D7C">
              <w:rPr>
                <w:rFonts w:eastAsia="Calibri"/>
                <w:sz w:val="18"/>
                <w:szCs w:val="18"/>
                <w:lang w:eastAsia="en-US"/>
              </w:rPr>
              <w:t>podblatowa</w:t>
            </w:r>
            <w:proofErr w:type="spellEnd"/>
            <w:r w:rsidRPr="00247D7C">
              <w:rPr>
                <w:rFonts w:eastAsia="Calibri"/>
                <w:sz w:val="18"/>
                <w:szCs w:val="18"/>
                <w:lang w:eastAsia="en-US"/>
              </w:rPr>
              <w:t xml:space="preserve">  wykonana ze stali nierdzewnej, regulowane stopki nóg,</w:t>
            </w:r>
          </w:p>
          <w:p w:rsidR="008573AD" w:rsidRPr="00247D7C" w:rsidRDefault="008573AD" w:rsidP="008573AD">
            <w:pPr>
              <w:widowControl/>
              <w:numPr>
                <w:ilvl w:val="0"/>
                <w:numId w:val="30"/>
              </w:numPr>
              <w:tabs>
                <w:tab w:val="left" w:pos="284"/>
              </w:tabs>
              <w:suppressAutoHyphens w:val="0"/>
              <w:snapToGrid w:val="0"/>
              <w:spacing w:line="240" w:lineRule="auto"/>
              <w:ind w:left="284" w:right="0" w:hanging="142"/>
              <w:jc w:val="left"/>
              <w:rPr>
                <w:rFonts w:ascii="Calibri" w:eastAsia="Calibri" w:hAnsi="Calibri" w:cs="Times New Roman"/>
                <w:b/>
                <w:bCs/>
                <w:sz w:val="18"/>
                <w:szCs w:val="18"/>
                <w:lang w:eastAsia="en-US"/>
              </w:rPr>
            </w:pPr>
            <w:r w:rsidRPr="00247D7C">
              <w:rPr>
                <w:rFonts w:eastAsia="Calibri"/>
                <w:sz w:val="18"/>
                <w:szCs w:val="18"/>
                <w:lang w:eastAsia="en-US"/>
              </w:rPr>
              <w:t>klasa energetyczna A</w:t>
            </w:r>
          </w:p>
          <w:p w:rsidR="008573AD" w:rsidRPr="00247D7C" w:rsidRDefault="008573AD" w:rsidP="00E23258">
            <w:pPr>
              <w:widowControl/>
              <w:suppressAutoHyphens w:val="0"/>
              <w:spacing w:line="240" w:lineRule="auto"/>
              <w:ind w:right="0" w:firstLine="0"/>
              <w:rPr>
                <w:sz w:val="18"/>
                <w:szCs w:val="18"/>
                <w:lang w:eastAsia="pl-PL"/>
              </w:rPr>
            </w:pPr>
          </w:p>
        </w:tc>
        <w:tc>
          <w:tcPr>
            <w:tcW w:w="2835"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p>
        </w:tc>
      </w:tr>
    </w:tbl>
    <w:p w:rsidR="008573AD" w:rsidRDefault="008573AD" w:rsidP="008573AD">
      <w:pPr>
        <w:widowControl/>
        <w:suppressAutoHyphens w:val="0"/>
        <w:spacing w:line="240" w:lineRule="auto"/>
        <w:ind w:right="0" w:firstLine="0"/>
        <w:rPr>
          <w:rFonts w:eastAsia="Calibri"/>
          <w:b/>
          <w:sz w:val="18"/>
          <w:szCs w:val="18"/>
          <w:lang w:eastAsia="en-US"/>
        </w:rPr>
      </w:pPr>
    </w:p>
    <w:p w:rsidR="00414028" w:rsidRDefault="00414028" w:rsidP="008573AD">
      <w:pPr>
        <w:widowControl/>
        <w:suppressAutoHyphens w:val="0"/>
        <w:spacing w:line="240" w:lineRule="auto"/>
        <w:ind w:right="0" w:firstLine="0"/>
        <w:rPr>
          <w:rFonts w:eastAsia="Calibri"/>
          <w:b/>
          <w:sz w:val="18"/>
          <w:szCs w:val="18"/>
          <w:lang w:eastAsia="en-US"/>
        </w:rPr>
      </w:pPr>
    </w:p>
    <w:p w:rsidR="003A7F76" w:rsidRDefault="003A7F76" w:rsidP="008573AD">
      <w:pPr>
        <w:widowControl/>
        <w:suppressAutoHyphens w:val="0"/>
        <w:spacing w:line="240" w:lineRule="auto"/>
        <w:ind w:right="0" w:firstLine="0"/>
        <w:rPr>
          <w:rFonts w:eastAsia="Calibri"/>
          <w:b/>
          <w:sz w:val="18"/>
          <w:szCs w:val="18"/>
          <w:lang w:eastAsia="en-US"/>
        </w:rPr>
      </w:pPr>
    </w:p>
    <w:p w:rsidR="00414028" w:rsidRPr="00247D7C" w:rsidRDefault="00414028" w:rsidP="008573AD">
      <w:pPr>
        <w:widowControl/>
        <w:suppressAutoHyphens w:val="0"/>
        <w:spacing w:line="240" w:lineRule="auto"/>
        <w:ind w:right="0" w:firstLine="0"/>
        <w:rPr>
          <w:rFonts w:eastAsia="Calibri"/>
          <w:b/>
          <w:sz w:val="18"/>
          <w:szCs w:val="18"/>
          <w:lang w:eastAsia="en-US"/>
        </w:rPr>
      </w:pPr>
    </w:p>
    <w:p w:rsidR="008573AD" w:rsidRPr="00247D7C" w:rsidRDefault="008573AD" w:rsidP="008573AD">
      <w:pPr>
        <w:widowControl/>
        <w:tabs>
          <w:tab w:val="left" w:pos="0"/>
        </w:tabs>
        <w:snapToGrid w:val="0"/>
        <w:spacing w:line="240" w:lineRule="auto"/>
        <w:ind w:right="0" w:firstLine="0"/>
        <w:jc w:val="left"/>
        <w:rPr>
          <w:color w:val="C0C0C0"/>
          <w:sz w:val="18"/>
          <w:szCs w:val="18"/>
        </w:rPr>
      </w:pPr>
    </w:p>
    <w:tbl>
      <w:tblPr>
        <w:tblW w:w="9777" w:type="dxa"/>
        <w:tblInd w:w="-95" w:type="dxa"/>
        <w:tblLayout w:type="fixed"/>
        <w:tblLook w:val="0000" w:firstRow="0" w:lastRow="0" w:firstColumn="0" w:lastColumn="0" w:noHBand="0" w:noVBand="0"/>
      </w:tblPr>
      <w:tblGrid>
        <w:gridCol w:w="4888"/>
        <w:gridCol w:w="4889"/>
      </w:tblGrid>
      <w:tr w:rsidR="00A9593D" w:rsidRPr="00247D7C" w:rsidTr="00414028">
        <w:trPr>
          <w:trHeight w:val="402"/>
        </w:trPr>
        <w:tc>
          <w:tcPr>
            <w:tcW w:w="9777" w:type="dxa"/>
            <w:gridSpan w:val="2"/>
            <w:tcBorders>
              <w:top w:val="single" w:sz="4" w:space="0" w:color="000000"/>
              <w:left w:val="single" w:sz="4" w:space="0" w:color="000000"/>
              <w:bottom w:val="single" w:sz="4" w:space="0" w:color="auto"/>
            </w:tcBorders>
            <w:shd w:val="clear" w:color="auto" w:fill="CCCCCC"/>
          </w:tcPr>
          <w:p w:rsidR="00A9593D" w:rsidRPr="00247D7C" w:rsidRDefault="00A9593D" w:rsidP="00A9593D">
            <w:pPr>
              <w:pBdr>
                <w:top w:val="single" w:sz="4" w:space="1" w:color="000000"/>
                <w:left w:val="single" w:sz="4" w:space="4" w:color="000000"/>
                <w:bottom w:val="single" w:sz="4" w:space="1" w:color="000000"/>
                <w:right w:val="single" w:sz="4" w:space="4" w:color="000000"/>
              </w:pBdr>
              <w:snapToGrid w:val="0"/>
              <w:spacing w:line="240" w:lineRule="auto"/>
              <w:rPr>
                <w:b/>
                <w:sz w:val="18"/>
                <w:szCs w:val="18"/>
              </w:rPr>
            </w:pPr>
            <w:r w:rsidRPr="00247D7C">
              <w:rPr>
                <w:b/>
                <w:color w:val="000000"/>
                <w:sz w:val="18"/>
                <w:szCs w:val="18"/>
              </w:rPr>
              <w:lastRenderedPageBreak/>
              <w:t xml:space="preserve">Stoły – blat drewniany z klejonki + szafka </w:t>
            </w:r>
            <w:proofErr w:type="spellStart"/>
            <w:r w:rsidRPr="00247D7C">
              <w:rPr>
                <w:b/>
                <w:color w:val="000000"/>
                <w:sz w:val="18"/>
                <w:szCs w:val="18"/>
              </w:rPr>
              <w:t>podblatowa</w:t>
            </w:r>
            <w:proofErr w:type="spellEnd"/>
            <w:r w:rsidRPr="00247D7C">
              <w:rPr>
                <w:b/>
                <w:color w:val="000000"/>
                <w:sz w:val="18"/>
                <w:szCs w:val="18"/>
              </w:rPr>
              <w:t xml:space="preserve"> </w:t>
            </w:r>
            <w:r w:rsidR="0046770E" w:rsidRPr="00247D7C">
              <w:rPr>
                <w:b/>
                <w:color w:val="000000"/>
                <w:sz w:val="18"/>
                <w:szCs w:val="18"/>
              </w:rPr>
              <w:t xml:space="preserve">            </w:t>
            </w:r>
            <w:r w:rsidR="0046770E" w:rsidRPr="00247D7C">
              <w:rPr>
                <w:b/>
                <w:sz w:val="18"/>
                <w:szCs w:val="18"/>
              </w:rPr>
              <w:t>łączna</w:t>
            </w:r>
            <w:r w:rsidRPr="00247D7C">
              <w:rPr>
                <w:b/>
                <w:sz w:val="18"/>
                <w:szCs w:val="18"/>
              </w:rPr>
              <w:t xml:space="preserve"> </w:t>
            </w:r>
            <w:r w:rsidR="0046770E" w:rsidRPr="00247D7C">
              <w:rPr>
                <w:b/>
                <w:sz w:val="18"/>
                <w:szCs w:val="18"/>
              </w:rPr>
              <w:t xml:space="preserve">dł. blatów -  </w:t>
            </w:r>
            <w:r w:rsidR="00F90EC6" w:rsidRPr="00247D7C">
              <w:rPr>
                <w:b/>
                <w:sz w:val="18"/>
                <w:szCs w:val="18"/>
              </w:rPr>
              <w:t>22</w:t>
            </w:r>
            <w:r w:rsidR="0046770E" w:rsidRPr="00247D7C">
              <w:rPr>
                <w:b/>
                <w:sz w:val="18"/>
                <w:szCs w:val="18"/>
              </w:rPr>
              <w:t>,5m</w:t>
            </w:r>
            <w:r w:rsidR="00F90EC6" w:rsidRPr="00247D7C">
              <w:rPr>
                <w:b/>
                <w:sz w:val="18"/>
                <w:szCs w:val="18"/>
              </w:rPr>
              <w:t>b</w:t>
            </w:r>
            <w:r w:rsidR="00B65506">
              <w:rPr>
                <w:b/>
                <w:sz w:val="18"/>
                <w:szCs w:val="18"/>
              </w:rPr>
              <w:t xml:space="preserve"> x</w:t>
            </w:r>
            <w:r w:rsidR="00C645BB">
              <w:rPr>
                <w:b/>
                <w:sz w:val="18"/>
                <w:szCs w:val="18"/>
              </w:rPr>
              <w:t>........</w:t>
            </w:r>
            <w:r w:rsidR="00F77786">
              <w:rPr>
                <w:b/>
                <w:sz w:val="18"/>
                <w:szCs w:val="18"/>
              </w:rPr>
              <w:t>=</w:t>
            </w:r>
            <w:r w:rsidR="00C645BB">
              <w:rPr>
                <w:b/>
                <w:sz w:val="18"/>
                <w:szCs w:val="18"/>
              </w:rPr>
              <w:t>..............zł</w:t>
            </w:r>
          </w:p>
          <w:p w:rsidR="00A9593D" w:rsidRPr="00F77786" w:rsidRDefault="00414028" w:rsidP="00C645BB">
            <w:pPr>
              <w:snapToGrid w:val="0"/>
              <w:spacing w:line="240" w:lineRule="auto"/>
              <w:jc w:val="right"/>
              <w:rPr>
                <w:b/>
                <w:sz w:val="18"/>
                <w:szCs w:val="18"/>
              </w:rPr>
            </w:pPr>
            <w:r>
              <w:rPr>
                <w:b/>
                <w:sz w:val="18"/>
                <w:szCs w:val="18"/>
              </w:rPr>
              <w:t xml:space="preserve">                                                                                             </w:t>
            </w:r>
            <w:r w:rsidR="0046770E" w:rsidRPr="00247D7C">
              <w:rPr>
                <w:b/>
                <w:sz w:val="18"/>
                <w:szCs w:val="18"/>
              </w:rPr>
              <w:t xml:space="preserve">Ilość kontenerów </w:t>
            </w:r>
            <w:r w:rsidR="00F90EC6" w:rsidRPr="00247D7C">
              <w:rPr>
                <w:b/>
                <w:sz w:val="18"/>
                <w:szCs w:val="18"/>
              </w:rPr>
              <w:t>–</w:t>
            </w:r>
            <w:r w:rsidR="0046770E" w:rsidRPr="00247D7C">
              <w:rPr>
                <w:b/>
                <w:sz w:val="18"/>
                <w:szCs w:val="18"/>
              </w:rPr>
              <w:t xml:space="preserve"> </w:t>
            </w:r>
            <w:r w:rsidR="00864798" w:rsidRPr="00247D7C">
              <w:rPr>
                <w:b/>
                <w:sz w:val="18"/>
                <w:szCs w:val="18"/>
              </w:rPr>
              <w:t>20</w:t>
            </w:r>
            <w:r w:rsidR="00F90EC6" w:rsidRPr="00247D7C">
              <w:rPr>
                <w:b/>
                <w:sz w:val="18"/>
                <w:szCs w:val="18"/>
              </w:rPr>
              <w:t>szt</w:t>
            </w:r>
            <w:r w:rsidR="00B65506">
              <w:rPr>
                <w:b/>
                <w:sz w:val="18"/>
                <w:szCs w:val="18"/>
              </w:rPr>
              <w:t>x</w:t>
            </w:r>
            <w:r w:rsidR="00C645BB">
              <w:rPr>
                <w:b/>
                <w:sz w:val="18"/>
                <w:szCs w:val="18"/>
              </w:rPr>
              <w:t>.......</w:t>
            </w:r>
            <w:r w:rsidR="00F77786">
              <w:rPr>
                <w:b/>
                <w:sz w:val="18"/>
                <w:szCs w:val="18"/>
              </w:rPr>
              <w:t>=</w:t>
            </w:r>
            <w:r w:rsidR="00C645BB">
              <w:rPr>
                <w:b/>
                <w:sz w:val="18"/>
                <w:szCs w:val="18"/>
              </w:rPr>
              <w:t>............</w:t>
            </w:r>
            <w:r w:rsidR="00F77786">
              <w:rPr>
                <w:b/>
                <w:sz w:val="18"/>
                <w:szCs w:val="18"/>
              </w:rPr>
              <w:t>zł</w:t>
            </w:r>
            <w:r w:rsidR="00F90EC6" w:rsidRPr="00247D7C">
              <w:rPr>
                <w:sz w:val="18"/>
                <w:szCs w:val="18"/>
              </w:rPr>
              <w:t>.</w:t>
            </w:r>
          </w:p>
        </w:tc>
      </w:tr>
      <w:tr w:rsidR="00A9593D" w:rsidRPr="00247D7C" w:rsidTr="00414028">
        <w:trPr>
          <w:trHeight w:val="294"/>
        </w:trPr>
        <w:tc>
          <w:tcPr>
            <w:tcW w:w="9777" w:type="dxa"/>
            <w:gridSpan w:val="2"/>
            <w:tcBorders>
              <w:top w:val="single" w:sz="4" w:space="0" w:color="auto"/>
              <w:left w:val="single" w:sz="4" w:space="0" w:color="auto"/>
              <w:bottom w:val="single" w:sz="4" w:space="0" w:color="000000"/>
              <w:right w:val="single" w:sz="4" w:space="0" w:color="auto"/>
            </w:tcBorders>
            <w:shd w:val="clear" w:color="auto" w:fill="auto"/>
          </w:tcPr>
          <w:p w:rsidR="00A9593D" w:rsidRPr="00247D7C" w:rsidRDefault="00A9593D" w:rsidP="0046770E">
            <w:pPr>
              <w:rPr>
                <w:sz w:val="18"/>
                <w:szCs w:val="18"/>
              </w:rPr>
            </w:pPr>
            <w:r w:rsidRPr="00247D7C">
              <w:rPr>
                <w:color w:val="000000"/>
                <w:sz w:val="18"/>
                <w:szCs w:val="18"/>
              </w:rPr>
              <w:t>Płyta drewniana (twardych gatunków liściastych)</w:t>
            </w:r>
            <w:r w:rsidR="0046770E" w:rsidRPr="00247D7C">
              <w:rPr>
                <w:color w:val="000000"/>
                <w:sz w:val="18"/>
                <w:szCs w:val="18"/>
              </w:rPr>
              <w:t xml:space="preserve"> z klejonki</w:t>
            </w:r>
            <w:r w:rsidRPr="00247D7C">
              <w:rPr>
                <w:color w:val="000000"/>
                <w:sz w:val="18"/>
                <w:szCs w:val="18"/>
              </w:rPr>
              <w:t xml:space="preserve"> gr.</w:t>
            </w:r>
            <w:r w:rsidR="0046770E" w:rsidRPr="00247D7C">
              <w:rPr>
                <w:color w:val="000000"/>
                <w:sz w:val="18"/>
                <w:szCs w:val="18"/>
              </w:rPr>
              <w:t>3</w:t>
            </w:r>
            <w:r w:rsidRPr="00247D7C">
              <w:rPr>
                <w:color w:val="000000"/>
                <w:sz w:val="18"/>
                <w:szCs w:val="18"/>
              </w:rPr>
              <w:t>0mm na systemowych nogach ze stali nierdzewnej</w:t>
            </w:r>
            <w:r w:rsidR="0046770E" w:rsidRPr="00247D7C">
              <w:rPr>
                <w:color w:val="000000"/>
                <w:sz w:val="18"/>
                <w:szCs w:val="18"/>
              </w:rPr>
              <w:t>;</w:t>
            </w:r>
            <w:r w:rsidRPr="00247D7C">
              <w:rPr>
                <w:color w:val="000000"/>
                <w:sz w:val="18"/>
                <w:szCs w:val="18"/>
              </w:rPr>
              <w:t xml:space="preserve"> </w:t>
            </w:r>
            <w:r w:rsidR="0046770E" w:rsidRPr="00247D7C">
              <w:rPr>
                <w:color w:val="000000"/>
                <w:sz w:val="18"/>
                <w:szCs w:val="18"/>
              </w:rPr>
              <w:t xml:space="preserve">+ szafka </w:t>
            </w:r>
            <w:proofErr w:type="spellStart"/>
            <w:r w:rsidR="0046770E" w:rsidRPr="00247D7C">
              <w:rPr>
                <w:color w:val="000000"/>
                <w:sz w:val="18"/>
                <w:szCs w:val="18"/>
              </w:rPr>
              <w:t>podblatowa</w:t>
            </w:r>
            <w:proofErr w:type="spellEnd"/>
            <w:r w:rsidR="0046770E" w:rsidRPr="00247D7C">
              <w:rPr>
                <w:color w:val="000000"/>
                <w:sz w:val="18"/>
                <w:szCs w:val="18"/>
              </w:rPr>
              <w:t xml:space="preserve"> z szufladami – kontener:</w:t>
            </w:r>
          </w:p>
        </w:tc>
      </w:tr>
      <w:tr w:rsidR="0046770E" w:rsidRPr="00247D7C" w:rsidTr="00414028">
        <w:trPr>
          <w:trHeight w:val="294"/>
        </w:trPr>
        <w:tc>
          <w:tcPr>
            <w:tcW w:w="4888" w:type="dxa"/>
            <w:tcBorders>
              <w:top w:val="single" w:sz="4" w:space="0" w:color="000000"/>
              <w:left w:val="single" w:sz="4" w:space="0" w:color="auto"/>
              <w:bottom w:val="single" w:sz="4" w:space="0" w:color="auto"/>
            </w:tcBorders>
            <w:shd w:val="clear" w:color="auto" w:fill="auto"/>
          </w:tcPr>
          <w:p w:rsidR="0046770E" w:rsidRPr="00247D7C" w:rsidRDefault="0046770E" w:rsidP="0046770E">
            <w:pPr>
              <w:rPr>
                <w:color w:val="000000"/>
                <w:sz w:val="18"/>
                <w:szCs w:val="18"/>
              </w:rPr>
            </w:pPr>
          </w:p>
          <w:p w:rsidR="0046770E" w:rsidRPr="00247D7C" w:rsidRDefault="0046770E" w:rsidP="0046770E">
            <w:pPr>
              <w:pStyle w:val="Akapitzlist"/>
              <w:widowControl/>
              <w:numPr>
                <w:ilvl w:val="0"/>
                <w:numId w:val="47"/>
              </w:numPr>
              <w:suppressAutoHyphens w:val="0"/>
              <w:autoSpaceDE w:val="0"/>
              <w:autoSpaceDN w:val="0"/>
              <w:adjustRightInd w:val="0"/>
              <w:spacing w:line="240" w:lineRule="auto"/>
              <w:contextualSpacing/>
              <w:jc w:val="left"/>
              <w:rPr>
                <w:color w:val="000000"/>
                <w:sz w:val="18"/>
                <w:szCs w:val="18"/>
              </w:rPr>
            </w:pPr>
            <w:r w:rsidRPr="00247D7C">
              <w:rPr>
                <w:color w:val="000000"/>
                <w:sz w:val="18"/>
                <w:szCs w:val="18"/>
              </w:rPr>
              <w:t xml:space="preserve">wykonane z płyty </w:t>
            </w:r>
            <w:proofErr w:type="spellStart"/>
            <w:r w:rsidRPr="00247D7C">
              <w:rPr>
                <w:color w:val="000000"/>
                <w:sz w:val="18"/>
                <w:szCs w:val="18"/>
              </w:rPr>
              <w:t>melaminowanej</w:t>
            </w:r>
            <w:proofErr w:type="spellEnd"/>
            <w:r w:rsidRPr="00247D7C">
              <w:rPr>
                <w:color w:val="000000"/>
                <w:sz w:val="18"/>
                <w:szCs w:val="18"/>
              </w:rPr>
              <w:t xml:space="preserve"> o grubości </w:t>
            </w:r>
            <w:smartTag w:uri="urn:schemas-microsoft-com:office:smarttags" w:element="metricconverter">
              <w:smartTagPr>
                <w:attr w:name="ProductID" w:val="18 mm"/>
              </w:smartTagPr>
              <w:r w:rsidRPr="00247D7C">
                <w:rPr>
                  <w:color w:val="000000"/>
                  <w:sz w:val="18"/>
                  <w:szCs w:val="18"/>
                </w:rPr>
                <w:t>18 mm</w:t>
              </w:r>
            </w:smartTag>
            <w:r w:rsidRPr="00247D7C">
              <w:rPr>
                <w:color w:val="000000"/>
                <w:sz w:val="18"/>
                <w:szCs w:val="18"/>
              </w:rPr>
              <w:t xml:space="preserve">. </w:t>
            </w:r>
          </w:p>
          <w:p w:rsidR="0046770E" w:rsidRPr="00247D7C" w:rsidRDefault="0046770E" w:rsidP="0046770E">
            <w:pPr>
              <w:pStyle w:val="Akapitzlist"/>
              <w:widowControl/>
              <w:numPr>
                <w:ilvl w:val="0"/>
                <w:numId w:val="47"/>
              </w:numPr>
              <w:suppressAutoHyphens w:val="0"/>
              <w:autoSpaceDE w:val="0"/>
              <w:autoSpaceDN w:val="0"/>
              <w:adjustRightInd w:val="0"/>
              <w:spacing w:line="240" w:lineRule="auto"/>
              <w:contextualSpacing/>
              <w:jc w:val="left"/>
              <w:rPr>
                <w:color w:val="000000"/>
                <w:sz w:val="18"/>
                <w:szCs w:val="18"/>
              </w:rPr>
            </w:pPr>
            <w:r w:rsidRPr="00247D7C">
              <w:rPr>
                <w:color w:val="000000"/>
                <w:sz w:val="18"/>
                <w:szCs w:val="18"/>
              </w:rPr>
              <w:t xml:space="preserve">wszystkie krawędzie  PCV gr. min </w:t>
            </w:r>
            <w:smartTag w:uri="urn:schemas-microsoft-com:office:smarttags" w:element="metricconverter">
              <w:smartTagPr>
                <w:attr w:name="ProductID" w:val="2 mm"/>
              </w:smartTagPr>
              <w:r w:rsidRPr="00247D7C">
                <w:rPr>
                  <w:color w:val="000000"/>
                  <w:sz w:val="18"/>
                  <w:szCs w:val="18"/>
                </w:rPr>
                <w:t>2 mm</w:t>
              </w:r>
            </w:smartTag>
            <w:r w:rsidRPr="00247D7C">
              <w:rPr>
                <w:color w:val="000000"/>
                <w:sz w:val="18"/>
                <w:szCs w:val="18"/>
              </w:rPr>
              <w:t xml:space="preserve">. </w:t>
            </w:r>
          </w:p>
          <w:p w:rsidR="0046770E" w:rsidRPr="00247D7C" w:rsidRDefault="0046770E" w:rsidP="0046770E">
            <w:pPr>
              <w:pStyle w:val="Akapitzlist"/>
              <w:widowControl/>
              <w:numPr>
                <w:ilvl w:val="0"/>
                <w:numId w:val="47"/>
              </w:numPr>
              <w:suppressAutoHyphens w:val="0"/>
              <w:autoSpaceDE w:val="0"/>
              <w:autoSpaceDN w:val="0"/>
              <w:adjustRightInd w:val="0"/>
              <w:spacing w:line="240" w:lineRule="auto"/>
              <w:contextualSpacing/>
              <w:jc w:val="left"/>
              <w:rPr>
                <w:color w:val="000000"/>
                <w:sz w:val="18"/>
                <w:szCs w:val="18"/>
              </w:rPr>
            </w:pPr>
            <w:r w:rsidRPr="00247D7C">
              <w:rPr>
                <w:color w:val="000000"/>
                <w:sz w:val="18"/>
                <w:szCs w:val="18"/>
              </w:rPr>
              <w:t>Wybrany kolor Dąb jasny (9103)</w:t>
            </w:r>
          </w:p>
          <w:p w:rsidR="0046770E" w:rsidRPr="00247D7C" w:rsidRDefault="0046770E" w:rsidP="0046770E">
            <w:pPr>
              <w:pStyle w:val="Akapitzlist"/>
              <w:widowControl/>
              <w:numPr>
                <w:ilvl w:val="0"/>
                <w:numId w:val="47"/>
              </w:numPr>
              <w:suppressAutoHyphens w:val="0"/>
              <w:autoSpaceDE w:val="0"/>
              <w:autoSpaceDN w:val="0"/>
              <w:adjustRightInd w:val="0"/>
              <w:spacing w:line="240" w:lineRule="auto"/>
              <w:contextualSpacing/>
              <w:jc w:val="left"/>
              <w:rPr>
                <w:color w:val="000000"/>
                <w:sz w:val="18"/>
                <w:szCs w:val="18"/>
              </w:rPr>
            </w:pPr>
            <w:r w:rsidRPr="00247D7C">
              <w:rPr>
                <w:color w:val="000000"/>
                <w:sz w:val="18"/>
                <w:szCs w:val="18"/>
              </w:rPr>
              <w:t xml:space="preserve">Wymiar : 45x60x75 cm </w:t>
            </w:r>
          </w:p>
          <w:p w:rsidR="0046770E" w:rsidRPr="00247D7C" w:rsidRDefault="0046770E" w:rsidP="0046770E">
            <w:pPr>
              <w:pStyle w:val="Akapitzlist"/>
              <w:widowControl/>
              <w:numPr>
                <w:ilvl w:val="0"/>
                <w:numId w:val="47"/>
              </w:numPr>
              <w:suppressAutoHyphens w:val="0"/>
              <w:autoSpaceDE w:val="0"/>
              <w:autoSpaceDN w:val="0"/>
              <w:adjustRightInd w:val="0"/>
              <w:spacing w:line="240" w:lineRule="auto"/>
              <w:contextualSpacing/>
              <w:jc w:val="left"/>
              <w:rPr>
                <w:color w:val="000000"/>
                <w:sz w:val="18"/>
                <w:szCs w:val="18"/>
              </w:rPr>
            </w:pPr>
            <w:r w:rsidRPr="00247D7C">
              <w:rPr>
                <w:color w:val="000000"/>
                <w:sz w:val="18"/>
                <w:szCs w:val="18"/>
              </w:rPr>
              <w:t>4 szufladowy kontener zamykany zamkiem centralnym</w:t>
            </w:r>
          </w:p>
          <w:p w:rsidR="0046770E" w:rsidRPr="00247D7C" w:rsidRDefault="0046770E" w:rsidP="0046770E">
            <w:pPr>
              <w:rPr>
                <w:color w:val="000000"/>
                <w:sz w:val="18"/>
                <w:szCs w:val="18"/>
              </w:rPr>
            </w:pPr>
          </w:p>
          <w:p w:rsidR="0046770E" w:rsidRPr="00247D7C" w:rsidRDefault="0046770E" w:rsidP="0046770E">
            <w:pPr>
              <w:rPr>
                <w:color w:val="000000"/>
                <w:sz w:val="18"/>
                <w:szCs w:val="18"/>
              </w:rPr>
            </w:pPr>
          </w:p>
          <w:p w:rsidR="0046770E" w:rsidRPr="00247D7C" w:rsidRDefault="0046770E" w:rsidP="0046770E">
            <w:pPr>
              <w:rPr>
                <w:color w:val="000000"/>
                <w:sz w:val="18"/>
                <w:szCs w:val="18"/>
              </w:rPr>
            </w:pPr>
          </w:p>
        </w:tc>
        <w:tc>
          <w:tcPr>
            <w:tcW w:w="4889" w:type="dxa"/>
            <w:tcBorders>
              <w:top w:val="single" w:sz="4" w:space="0" w:color="000000"/>
              <w:left w:val="single" w:sz="4" w:space="0" w:color="000000"/>
              <w:bottom w:val="single" w:sz="4" w:space="0" w:color="auto"/>
              <w:right w:val="single" w:sz="4" w:space="0" w:color="auto"/>
            </w:tcBorders>
            <w:shd w:val="clear" w:color="auto" w:fill="auto"/>
          </w:tcPr>
          <w:p w:rsidR="0046770E" w:rsidRPr="00247D7C" w:rsidRDefault="0046770E" w:rsidP="0046770E">
            <w:pPr>
              <w:rPr>
                <w:color w:val="000000"/>
                <w:sz w:val="18"/>
                <w:szCs w:val="18"/>
              </w:rPr>
            </w:pPr>
          </w:p>
          <w:p w:rsidR="0046770E" w:rsidRPr="00247D7C" w:rsidRDefault="0046770E" w:rsidP="0046770E">
            <w:pPr>
              <w:rPr>
                <w:color w:val="000000"/>
                <w:sz w:val="18"/>
                <w:szCs w:val="18"/>
              </w:rPr>
            </w:pPr>
          </w:p>
          <w:p w:rsidR="0046770E" w:rsidRPr="00247D7C" w:rsidRDefault="00154636" w:rsidP="0046770E">
            <w:pPr>
              <w:rPr>
                <w:color w:val="000000"/>
                <w:sz w:val="18"/>
                <w:szCs w:val="18"/>
              </w:rPr>
            </w:pPr>
            <w:r w:rsidRPr="00247D7C">
              <w:rPr>
                <w:noProof/>
                <w:color w:val="000000"/>
                <w:sz w:val="18"/>
                <w:szCs w:val="18"/>
                <w:lang w:eastAsia="pl-PL"/>
              </w:rPr>
              <w:drawing>
                <wp:inline distT="0" distB="0" distL="0" distR="0">
                  <wp:extent cx="1722120" cy="1722120"/>
                  <wp:effectExtent l="19050" t="0" r="0" b="0"/>
                  <wp:docPr id="65" name="Obraz 5" descr="C:\Users\BENER\Desktop\Katalogi Dostawców\FABRYKA BM\SYSTEM OFFICE\BRYŁY JPG\STR.59 KONTENERY\K-09_43x50x74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C:\Users\BENER\Desktop\Katalogi Dostawców\FABRYKA BM\SYSTEM OFFICE\BRYŁY JPG\STR.59 KONTENERY\K-09_43x50x74H.jpg"/>
                          <pic:cNvPicPr>
                            <a:picLocks noChangeAspect="1" noChangeArrowheads="1"/>
                          </pic:cNvPicPr>
                        </pic:nvPicPr>
                        <pic:blipFill>
                          <a:blip r:embed="rId67" cstate="print"/>
                          <a:srcRect/>
                          <a:stretch>
                            <a:fillRect/>
                          </a:stretch>
                        </pic:blipFill>
                        <pic:spPr bwMode="auto">
                          <a:xfrm>
                            <a:off x="0" y="0"/>
                            <a:ext cx="1722120" cy="1722120"/>
                          </a:xfrm>
                          <a:prstGeom prst="rect">
                            <a:avLst/>
                          </a:prstGeom>
                          <a:noFill/>
                          <a:ln w="9525">
                            <a:noFill/>
                            <a:miter lim="800000"/>
                            <a:headEnd/>
                            <a:tailEnd/>
                          </a:ln>
                        </pic:spPr>
                      </pic:pic>
                    </a:graphicData>
                  </a:graphic>
                </wp:inline>
              </w:drawing>
            </w:r>
          </w:p>
          <w:p w:rsidR="0046770E" w:rsidRPr="00247D7C" w:rsidRDefault="0046770E" w:rsidP="0046770E">
            <w:pPr>
              <w:rPr>
                <w:color w:val="000000"/>
                <w:sz w:val="18"/>
                <w:szCs w:val="18"/>
              </w:rPr>
            </w:pPr>
          </w:p>
        </w:tc>
      </w:tr>
    </w:tbl>
    <w:p w:rsidR="00414A5D" w:rsidRPr="00247D7C" w:rsidRDefault="00414A5D" w:rsidP="008573AD">
      <w:pPr>
        <w:widowControl/>
        <w:suppressAutoHyphens w:val="0"/>
        <w:spacing w:line="240" w:lineRule="auto"/>
        <w:ind w:right="0" w:firstLine="0"/>
        <w:rPr>
          <w:rFonts w:eastAsia="Calibri"/>
          <w:b/>
          <w:sz w:val="18"/>
          <w:szCs w:val="18"/>
          <w:lang w:eastAsia="en-US"/>
        </w:rPr>
      </w:pPr>
    </w:p>
    <w:p w:rsidR="00414A5D" w:rsidRPr="00247D7C" w:rsidRDefault="00A9593D" w:rsidP="008573AD">
      <w:pPr>
        <w:widowControl/>
        <w:suppressAutoHyphens w:val="0"/>
        <w:spacing w:line="240" w:lineRule="auto"/>
        <w:ind w:right="0" w:firstLine="0"/>
        <w:rPr>
          <w:rFonts w:eastAsia="Calibri"/>
          <w:b/>
          <w:sz w:val="18"/>
          <w:szCs w:val="18"/>
          <w:lang w:eastAsia="en-US"/>
        </w:rPr>
      </w:pPr>
      <w:r w:rsidRPr="00247D7C">
        <w:rPr>
          <w:rFonts w:eastAsia="Calibri"/>
          <w:b/>
          <w:sz w:val="18"/>
          <w:szCs w:val="18"/>
          <w:lang w:eastAsia="en-US"/>
        </w:rPr>
        <w:t>WYPOSAŻENIE SPORTOWE</w:t>
      </w:r>
    </w:p>
    <w:p w:rsidR="00414A5D" w:rsidRPr="00247D7C" w:rsidRDefault="00414A5D" w:rsidP="008573AD">
      <w:pPr>
        <w:widowControl/>
        <w:suppressAutoHyphens w:val="0"/>
        <w:spacing w:line="240" w:lineRule="auto"/>
        <w:ind w:right="0" w:firstLine="0"/>
        <w:rPr>
          <w:rFonts w:eastAsia="Calibri"/>
          <w:b/>
          <w:sz w:val="18"/>
          <w:szCs w:val="18"/>
          <w:lang w:eastAsia="en-US"/>
        </w:rPr>
      </w:pPr>
    </w:p>
    <w:tbl>
      <w:tblPr>
        <w:tblW w:w="0" w:type="auto"/>
        <w:tblInd w:w="-95" w:type="dxa"/>
        <w:tblLayout w:type="fixed"/>
        <w:tblLook w:val="0000" w:firstRow="0" w:lastRow="0" w:firstColumn="0" w:lastColumn="0" w:noHBand="0" w:noVBand="0"/>
      </w:tblPr>
      <w:tblGrid>
        <w:gridCol w:w="5070"/>
        <w:gridCol w:w="4867"/>
      </w:tblGrid>
      <w:tr w:rsidR="00A9593D" w:rsidRPr="00247D7C" w:rsidTr="00A9593D">
        <w:trPr>
          <w:trHeight w:val="402"/>
        </w:trPr>
        <w:tc>
          <w:tcPr>
            <w:tcW w:w="5070" w:type="dxa"/>
            <w:tcBorders>
              <w:top w:val="single" w:sz="4" w:space="0" w:color="000000"/>
              <w:left w:val="single" w:sz="4" w:space="0" w:color="000000"/>
              <w:bottom w:val="single" w:sz="4" w:space="0" w:color="000000"/>
            </w:tcBorders>
            <w:shd w:val="clear" w:color="auto" w:fill="CCCCCC"/>
            <w:vAlign w:val="center"/>
          </w:tcPr>
          <w:p w:rsidR="00A9593D" w:rsidRPr="00247D7C" w:rsidRDefault="00A9593D" w:rsidP="00A9593D">
            <w:pPr>
              <w:snapToGrid w:val="0"/>
              <w:spacing w:line="240" w:lineRule="auto"/>
              <w:rPr>
                <w:sz w:val="18"/>
                <w:szCs w:val="18"/>
              </w:rPr>
            </w:pPr>
            <w:r w:rsidRPr="00247D7C">
              <w:rPr>
                <w:b/>
                <w:color w:val="000000"/>
                <w:sz w:val="18"/>
                <w:szCs w:val="18"/>
              </w:rPr>
              <w:t>Lustro</w:t>
            </w:r>
            <w:r w:rsidRPr="00247D7C">
              <w:rPr>
                <w:rFonts w:eastAsia="Arial"/>
                <w:b/>
                <w:color w:val="000000"/>
                <w:sz w:val="18"/>
                <w:szCs w:val="18"/>
              </w:rPr>
              <w:t xml:space="preserve"> </w:t>
            </w:r>
            <w:r w:rsidR="00F90EC6" w:rsidRPr="00247D7C">
              <w:rPr>
                <w:rFonts w:eastAsia="Arial"/>
                <w:b/>
                <w:color w:val="000000"/>
                <w:sz w:val="18"/>
                <w:szCs w:val="18"/>
              </w:rPr>
              <w:t>sal sportowych z pochwytem</w:t>
            </w:r>
          </w:p>
        </w:tc>
        <w:tc>
          <w:tcPr>
            <w:tcW w:w="4867" w:type="dxa"/>
            <w:tcBorders>
              <w:top w:val="single" w:sz="4" w:space="0" w:color="000000"/>
              <w:left w:val="single" w:sz="4" w:space="0" w:color="000000"/>
              <w:bottom w:val="single" w:sz="4" w:space="0" w:color="000000"/>
              <w:right w:val="single" w:sz="4" w:space="0" w:color="000000"/>
            </w:tcBorders>
            <w:shd w:val="clear" w:color="auto" w:fill="CCCCCC"/>
            <w:vAlign w:val="center"/>
          </w:tcPr>
          <w:p w:rsidR="00A9593D" w:rsidRPr="00247D7C" w:rsidRDefault="00F90EC6" w:rsidP="00C645BB">
            <w:pPr>
              <w:tabs>
                <w:tab w:val="left" w:pos="0"/>
              </w:tabs>
              <w:snapToGrid w:val="0"/>
              <w:spacing w:line="240" w:lineRule="auto"/>
              <w:jc w:val="right"/>
              <w:rPr>
                <w:sz w:val="18"/>
                <w:szCs w:val="18"/>
              </w:rPr>
            </w:pPr>
            <w:r w:rsidRPr="00247D7C">
              <w:rPr>
                <w:rFonts w:eastAsia="Arial"/>
                <w:b/>
                <w:color w:val="000000"/>
                <w:sz w:val="18"/>
                <w:szCs w:val="18"/>
                <w:lang w:eastAsia="pl-PL"/>
              </w:rPr>
              <w:t xml:space="preserve">24,3 </w:t>
            </w:r>
            <w:proofErr w:type="spellStart"/>
            <w:r w:rsidRPr="00247D7C">
              <w:rPr>
                <w:rFonts w:eastAsia="Arial"/>
                <w:b/>
                <w:color w:val="000000"/>
                <w:sz w:val="18"/>
                <w:szCs w:val="18"/>
                <w:lang w:eastAsia="pl-PL"/>
              </w:rPr>
              <w:t>mb</w:t>
            </w:r>
            <w:r w:rsidR="00F77786">
              <w:rPr>
                <w:rFonts w:eastAsia="Arial"/>
                <w:b/>
                <w:color w:val="000000"/>
                <w:sz w:val="18"/>
                <w:szCs w:val="18"/>
                <w:lang w:eastAsia="pl-PL"/>
              </w:rPr>
              <w:t>x</w:t>
            </w:r>
            <w:proofErr w:type="spellEnd"/>
            <w:r w:rsidR="00C645BB">
              <w:rPr>
                <w:rFonts w:eastAsia="Arial"/>
                <w:b/>
                <w:color w:val="000000"/>
                <w:sz w:val="18"/>
                <w:szCs w:val="18"/>
                <w:lang w:eastAsia="pl-PL"/>
              </w:rPr>
              <w:t>......</w:t>
            </w:r>
            <w:r w:rsidR="00F77786">
              <w:rPr>
                <w:rFonts w:eastAsia="Arial"/>
                <w:b/>
                <w:color w:val="000000"/>
                <w:sz w:val="18"/>
                <w:szCs w:val="18"/>
                <w:lang w:eastAsia="pl-PL"/>
              </w:rPr>
              <w:t>=</w:t>
            </w:r>
            <w:r w:rsidR="00C645BB">
              <w:rPr>
                <w:rFonts w:eastAsia="Arial"/>
                <w:b/>
                <w:color w:val="000000"/>
                <w:sz w:val="18"/>
                <w:szCs w:val="18"/>
                <w:lang w:eastAsia="pl-PL"/>
              </w:rPr>
              <w:t>.........</w:t>
            </w:r>
            <w:r w:rsidR="00F77786">
              <w:rPr>
                <w:rFonts w:eastAsia="Arial"/>
                <w:b/>
                <w:color w:val="000000"/>
                <w:sz w:val="18"/>
                <w:szCs w:val="18"/>
                <w:lang w:eastAsia="pl-PL"/>
              </w:rPr>
              <w:t>zł</w:t>
            </w:r>
          </w:p>
        </w:tc>
      </w:tr>
      <w:tr w:rsidR="00A9593D" w:rsidRPr="00247D7C" w:rsidTr="00A9593D">
        <w:trPr>
          <w:trHeight w:val="920"/>
        </w:trPr>
        <w:tc>
          <w:tcPr>
            <w:tcW w:w="5070" w:type="dxa"/>
            <w:tcBorders>
              <w:top w:val="single" w:sz="4" w:space="0" w:color="000000"/>
              <w:left w:val="single" w:sz="4" w:space="0" w:color="000000"/>
              <w:bottom w:val="single" w:sz="4" w:space="0" w:color="000000"/>
            </w:tcBorders>
            <w:shd w:val="clear" w:color="auto" w:fill="auto"/>
          </w:tcPr>
          <w:p w:rsidR="00A9593D" w:rsidRPr="00247D7C" w:rsidRDefault="003A7F76" w:rsidP="003A7F76">
            <w:pPr>
              <w:rPr>
                <w:sz w:val="18"/>
                <w:szCs w:val="18"/>
              </w:rPr>
            </w:pPr>
            <w:r w:rsidRPr="003A7F76">
              <w:rPr>
                <w:color w:val="000000"/>
                <w:sz w:val="18"/>
                <w:szCs w:val="18"/>
              </w:rPr>
              <w:t>Lustra bezpieczne o wym. 1,0 x 2,0 m o gr. 4 mm z szlifowanymi krawędziami, podklejone folią. Płyta wiórowa o gr. 10mm, krawędzie zabezpieczone trwałym obrzeżem 2 mm dopasowanym do lustra. Lustro przymocowane jest do płyty wiórowej 10 mm. Płyta wiórowa wraz z lustrem przymocowana za pomocą listwy metalowej do  ściany. Lustra u góry i dołu posiadają kątownik maskujący.</w:t>
            </w:r>
          </w:p>
        </w:tc>
        <w:tc>
          <w:tcPr>
            <w:tcW w:w="4867" w:type="dxa"/>
            <w:tcBorders>
              <w:top w:val="single" w:sz="4" w:space="0" w:color="000000"/>
              <w:left w:val="single" w:sz="4" w:space="0" w:color="000000"/>
              <w:bottom w:val="single" w:sz="4" w:space="0" w:color="000000"/>
              <w:right w:val="single" w:sz="4" w:space="0" w:color="000000"/>
            </w:tcBorders>
            <w:shd w:val="clear" w:color="auto" w:fill="auto"/>
          </w:tcPr>
          <w:p w:rsidR="00AE3B28" w:rsidRPr="00247D7C" w:rsidRDefault="00AE3B28" w:rsidP="00A9593D">
            <w:pPr>
              <w:snapToGrid w:val="0"/>
              <w:rPr>
                <w:color w:val="000000"/>
                <w:sz w:val="18"/>
                <w:szCs w:val="18"/>
                <w:lang w:eastAsia="pl-PL"/>
              </w:rPr>
            </w:pPr>
          </w:p>
          <w:p w:rsidR="00A9593D" w:rsidRPr="00247D7C" w:rsidRDefault="00A9593D" w:rsidP="00A9593D">
            <w:pPr>
              <w:rPr>
                <w:sz w:val="18"/>
                <w:szCs w:val="18"/>
              </w:rPr>
            </w:pPr>
            <w:r w:rsidRPr="00247D7C">
              <w:rPr>
                <w:rFonts w:eastAsia="Arial"/>
                <w:color w:val="000000"/>
                <w:sz w:val="18"/>
                <w:szCs w:val="18"/>
              </w:rPr>
              <w:t xml:space="preserve">   </w:t>
            </w:r>
          </w:p>
          <w:p w:rsidR="00A9593D" w:rsidRPr="00247D7C" w:rsidRDefault="00A9593D" w:rsidP="00A9593D">
            <w:pPr>
              <w:rPr>
                <w:sz w:val="18"/>
                <w:szCs w:val="18"/>
              </w:rPr>
            </w:pPr>
          </w:p>
        </w:tc>
      </w:tr>
    </w:tbl>
    <w:p w:rsidR="00414A5D" w:rsidRPr="00247D7C" w:rsidRDefault="00414A5D" w:rsidP="008573AD">
      <w:pPr>
        <w:widowControl/>
        <w:suppressAutoHyphens w:val="0"/>
        <w:spacing w:line="240" w:lineRule="auto"/>
        <w:ind w:right="0" w:firstLine="0"/>
        <w:rPr>
          <w:rFonts w:eastAsia="Calibri"/>
          <w:b/>
          <w:sz w:val="18"/>
          <w:szCs w:val="18"/>
          <w:lang w:eastAsia="en-US"/>
        </w:rPr>
      </w:pPr>
    </w:p>
    <w:tbl>
      <w:tblPr>
        <w:tblW w:w="0" w:type="auto"/>
        <w:tblInd w:w="-95" w:type="dxa"/>
        <w:tblLayout w:type="fixed"/>
        <w:tblLook w:val="0000" w:firstRow="0" w:lastRow="0" w:firstColumn="0" w:lastColumn="0" w:noHBand="0" w:noVBand="0"/>
      </w:tblPr>
      <w:tblGrid>
        <w:gridCol w:w="5070"/>
        <w:gridCol w:w="4867"/>
      </w:tblGrid>
      <w:tr w:rsidR="004907F5" w:rsidRPr="00247D7C" w:rsidTr="004907F5">
        <w:trPr>
          <w:trHeight w:val="402"/>
        </w:trPr>
        <w:tc>
          <w:tcPr>
            <w:tcW w:w="5070" w:type="dxa"/>
            <w:tcBorders>
              <w:top w:val="single" w:sz="4" w:space="0" w:color="000000"/>
              <w:left w:val="single" w:sz="4" w:space="0" w:color="000000"/>
              <w:bottom w:val="single" w:sz="4" w:space="0" w:color="000000"/>
            </w:tcBorders>
            <w:shd w:val="clear" w:color="auto" w:fill="CCCCCC"/>
            <w:vAlign w:val="center"/>
          </w:tcPr>
          <w:p w:rsidR="004907F5" w:rsidRPr="00247D7C" w:rsidRDefault="004907F5" w:rsidP="004907F5">
            <w:pPr>
              <w:snapToGrid w:val="0"/>
              <w:spacing w:line="240" w:lineRule="auto"/>
              <w:rPr>
                <w:sz w:val="18"/>
                <w:szCs w:val="18"/>
              </w:rPr>
            </w:pPr>
            <w:r w:rsidRPr="00247D7C">
              <w:rPr>
                <w:b/>
                <w:color w:val="000000"/>
                <w:sz w:val="18"/>
                <w:szCs w:val="18"/>
              </w:rPr>
              <w:t>Drabinka gimnastyczna przyścienna</w:t>
            </w:r>
            <w:r w:rsidRPr="00247D7C">
              <w:rPr>
                <w:rFonts w:eastAsia="Arial"/>
                <w:b/>
                <w:color w:val="000000"/>
                <w:sz w:val="18"/>
                <w:szCs w:val="18"/>
              </w:rPr>
              <w:t xml:space="preserve"> </w:t>
            </w:r>
          </w:p>
        </w:tc>
        <w:tc>
          <w:tcPr>
            <w:tcW w:w="4867" w:type="dxa"/>
            <w:tcBorders>
              <w:top w:val="single" w:sz="4" w:space="0" w:color="000000"/>
              <w:left w:val="single" w:sz="4" w:space="0" w:color="000000"/>
              <w:bottom w:val="single" w:sz="4" w:space="0" w:color="000000"/>
              <w:right w:val="single" w:sz="4" w:space="0" w:color="000000"/>
            </w:tcBorders>
            <w:shd w:val="clear" w:color="auto" w:fill="CCCCCC"/>
            <w:vAlign w:val="center"/>
          </w:tcPr>
          <w:p w:rsidR="004907F5" w:rsidRPr="00247D7C" w:rsidRDefault="004907F5" w:rsidP="00C645BB">
            <w:pPr>
              <w:tabs>
                <w:tab w:val="left" w:pos="0"/>
              </w:tabs>
              <w:snapToGrid w:val="0"/>
              <w:spacing w:line="240" w:lineRule="auto"/>
              <w:jc w:val="right"/>
              <w:rPr>
                <w:sz w:val="18"/>
                <w:szCs w:val="18"/>
              </w:rPr>
            </w:pPr>
            <w:r w:rsidRPr="00247D7C">
              <w:rPr>
                <w:rFonts w:eastAsia="Arial"/>
                <w:b/>
                <w:color w:val="000000"/>
                <w:sz w:val="18"/>
                <w:szCs w:val="18"/>
                <w:lang w:eastAsia="pl-PL"/>
              </w:rPr>
              <w:t xml:space="preserve">19 </w:t>
            </w:r>
            <w:proofErr w:type="spellStart"/>
            <w:r w:rsidRPr="00247D7C">
              <w:rPr>
                <w:rFonts w:eastAsia="Arial"/>
                <w:b/>
                <w:color w:val="000000"/>
                <w:sz w:val="18"/>
                <w:szCs w:val="18"/>
                <w:lang w:eastAsia="pl-PL"/>
              </w:rPr>
              <w:t>szt.</w:t>
            </w:r>
            <w:r w:rsidR="00AE3B28" w:rsidRPr="00247D7C">
              <w:rPr>
                <w:rFonts w:eastAsia="Arial"/>
                <w:b/>
                <w:color w:val="000000"/>
                <w:sz w:val="18"/>
                <w:szCs w:val="18"/>
                <w:lang w:eastAsia="pl-PL"/>
              </w:rPr>
              <w:t>x</w:t>
            </w:r>
            <w:proofErr w:type="spellEnd"/>
            <w:r w:rsidR="00C645BB">
              <w:rPr>
                <w:rFonts w:eastAsia="Arial"/>
                <w:b/>
                <w:color w:val="000000"/>
                <w:sz w:val="18"/>
                <w:szCs w:val="18"/>
                <w:lang w:eastAsia="pl-PL"/>
              </w:rPr>
              <w:t>.....</w:t>
            </w:r>
            <w:r w:rsidR="00AE3B28" w:rsidRPr="00247D7C">
              <w:rPr>
                <w:rFonts w:eastAsia="Arial"/>
                <w:b/>
                <w:color w:val="000000"/>
                <w:sz w:val="18"/>
                <w:szCs w:val="18"/>
                <w:lang w:eastAsia="pl-PL"/>
              </w:rPr>
              <w:t>zł =</w:t>
            </w:r>
            <w:r w:rsidR="00C645BB">
              <w:rPr>
                <w:rFonts w:eastAsia="Arial"/>
                <w:b/>
                <w:color w:val="000000"/>
                <w:sz w:val="18"/>
                <w:szCs w:val="18"/>
                <w:lang w:eastAsia="pl-PL"/>
              </w:rPr>
              <w:t>..........</w:t>
            </w:r>
            <w:r w:rsidR="00AE3B28" w:rsidRPr="00247D7C">
              <w:rPr>
                <w:rFonts w:eastAsia="Arial"/>
                <w:b/>
                <w:color w:val="000000"/>
                <w:sz w:val="18"/>
                <w:szCs w:val="18"/>
                <w:lang w:eastAsia="pl-PL"/>
              </w:rPr>
              <w:t xml:space="preserve"> zł</w:t>
            </w:r>
          </w:p>
        </w:tc>
      </w:tr>
      <w:tr w:rsidR="004907F5" w:rsidRPr="00247D7C" w:rsidTr="004907F5">
        <w:trPr>
          <w:trHeight w:val="920"/>
        </w:trPr>
        <w:tc>
          <w:tcPr>
            <w:tcW w:w="5070" w:type="dxa"/>
            <w:tcBorders>
              <w:top w:val="single" w:sz="4" w:space="0" w:color="000000"/>
              <w:left w:val="single" w:sz="4" w:space="0" w:color="000000"/>
              <w:bottom w:val="single" w:sz="4" w:space="0" w:color="000000"/>
            </w:tcBorders>
            <w:shd w:val="clear" w:color="auto" w:fill="auto"/>
          </w:tcPr>
          <w:p w:rsidR="003A7F76" w:rsidRPr="003A7F76" w:rsidRDefault="003A7F76" w:rsidP="003A7F76">
            <w:pPr>
              <w:rPr>
                <w:color w:val="000000"/>
                <w:sz w:val="18"/>
                <w:szCs w:val="18"/>
              </w:rPr>
            </w:pPr>
            <w:r w:rsidRPr="003A7F76">
              <w:rPr>
                <w:color w:val="000000"/>
                <w:sz w:val="18"/>
                <w:szCs w:val="18"/>
              </w:rPr>
              <w:t>Drabinka gimnastyczna przyścienna 0,9x3,00 m (</w:t>
            </w:r>
            <w:proofErr w:type="spellStart"/>
            <w:r w:rsidRPr="003A7F76">
              <w:rPr>
                <w:color w:val="000000"/>
                <w:sz w:val="18"/>
                <w:szCs w:val="18"/>
              </w:rPr>
              <w:t>pojedyńcza</w:t>
            </w:r>
            <w:proofErr w:type="spellEnd"/>
            <w:r w:rsidRPr="003A7F76">
              <w:rPr>
                <w:color w:val="000000"/>
                <w:sz w:val="18"/>
                <w:szCs w:val="18"/>
              </w:rPr>
              <w:t xml:space="preserve">). Boki wykonane są z drewna iglastego 30x100 mm, szczeble ze sklejki </w:t>
            </w:r>
            <w:proofErr w:type="spellStart"/>
            <w:r w:rsidRPr="003A7F76">
              <w:rPr>
                <w:color w:val="000000"/>
                <w:sz w:val="18"/>
                <w:szCs w:val="18"/>
              </w:rPr>
              <w:t>równoległowarstwowej</w:t>
            </w:r>
            <w:proofErr w:type="spellEnd"/>
            <w:r w:rsidRPr="003A7F76">
              <w:rPr>
                <w:color w:val="000000"/>
                <w:sz w:val="18"/>
                <w:szCs w:val="18"/>
              </w:rPr>
              <w:t xml:space="preserve"> 30x40 mm.</w:t>
            </w:r>
          </w:p>
          <w:p w:rsidR="003A7F76" w:rsidRPr="003A7F76" w:rsidRDefault="003A7F76" w:rsidP="003A7F76">
            <w:pPr>
              <w:rPr>
                <w:color w:val="000000"/>
                <w:sz w:val="18"/>
                <w:szCs w:val="18"/>
              </w:rPr>
            </w:pPr>
            <w:r w:rsidRPr="003A7F76">
              <w:rPr>
                <w:color w:val="000000"/>
                <w:sz w:val="18"/>
                <w:szCs w:val="18"/>
              </w:rPr>
              <w:t>- lakierowana</w:t>
            </w:r>
          </w:p>
          <w:p w:rsidR="003A7F76" w:rsidRPr="003A7F76" w:rsidRDefault="003A7F76" w:rsidP="003A7F76">
            <w:pPr>
              <w:rPr>
                <w:color w:val="000000"/>
                <w:sz w:val="18"/>
                <w:szCs w:val="18"/>
              </w:rPr>
            </w:pPr>
            <w:r w:rsidRPr="003A7F76">
              <w:rPr>
                <w:color w:val="000000"/>
                <w:sz w:val="18"/>
                <w:szCs w:val="18"/>
              </w:rPr>
              <w:t>- 9 szt. z dostawką w górnej części dostawka</w:t>
            </w:r>
          </w:p>
          <w:p w:rsidR="003A7F76" w:rsidRPr="003A7F76" w:rsidRDefault="003A7F76" w:rsidP="003A7F76">
            <w:pPr>
              <w:rPr>
                <w:color w:val="000000"/>
                <w:sz w:val="18"/>
                <w:szCs w:val="18"/>
              </w:rPr>
            </w:pPr>
          </w:p>
          <w:p w:rsidR="003A7F76" w:rsidRPr="003A7F76" w:rsidRDefault="003A7F76" w:rsidP="003A7F76">
            <w:pPr>
              <w:rPr>
                <w:color w:val="000000"/>
                <w:sz w:val="18"/>
                <w:szCs w:val="18"/>
              </w:rPr>
            </w:pPr>
            <w:r w:rsidRPr="003A7F76">
              <w:rPr>
                <w:color w:val="000000"/>
                <w:sz w:val="18"/>
                <w:szCs w:val="18"/>
              </w:rPr>
              <w:t>Certyfikat uprawniający do oznaczenia wyrobu znakiem bezpieczeństwa B lub Certyfikat zgodności z normą wydany przez jednostkę akredytowaną przez Polskie Centrum Akredytacji</w:t>
            </w:r>
          </w:p>
          <w:p w:rsidR="004907F5" w:rsidRPr="00247D7C" w:rsidRDefault="004907F5" w:rsidP="004907F5">
            <w:pPr>
              <w:tabs>
                <w:tab w:val="left" w:pos="0"/>
              </w:tabs>
              <w:snapToGrid w:val="0"/>
              <w:rPr>
                <w:sz w:val="18"/>
                <w:szCs w:val="18"/>
              </w:rPr>
            </w:pPr>
          </w:p>
        </w:tc>
        <w:tc>
          <w:tcPr>
            <w:tcW w:w="4867" w:type="dxa"/>
            <w:tcBorders>
              <w:top w:val="single" w:sz="4" w:space="0" w:color="000000"/>
              <w:left w:val="single" w:sz="4" w:space="0" w:color="000000"/>
              <w:bottom w:val="single" w:sz="4" w:space="0" w:color="000000"/>
              <w:right w:val="single" w:sz="4" w:space="0" w:color="000000"/>
            </w:tcBorders>
            <w:shd w:val="clear" w:color="auto" w:fill="auto"/>
          </w:tcPr>
          <w:p w:rsidR="004907F5" w:rsidRPr="00247D7C" w:rsidRDefault="004907F5" w:rsidP="004907F5">
            <w:pPr>
              <w:snapToGrid w:val="0"/>
              <w:rPr>
                <w:color w:val="000000"/>
                <w:sz w:val="18"/>
                <w:szCs w:val="18"/>
                <w:lang w:eastAsia="pl-PL"/>
              </w:rPr>
            </w:pPr>
          </w:p>
          <w:p w:rsidR="004907F5" w:rsidRPr="00247D7C" w:rsidRDefault="004907F5" w:rsidP="004907F5">
            <w:pPr>
              <w:rPr>
                <w:sz w:val="18"/>
                <w:szCs w:val="18"/>
              </w:rPr>
            </w:pPr>
            <w:r w:rsidRPr="00247D7C">
              <w:rPr>
                <w:rFonts w:eastAsia="Arial"/>
                <w:color w:val="000000"/>
                <w:sz w:val="18"/>
                <w:szCs w:val="18"/>
              </w:rPr>
              <w:t xml:space="preserve">   </w:t>
            </w:r>
          </w:p>
          <w:p w:rsidR="004907F5" w:rsidRPr="00247D7C" w:rsidRDefault="004907F5" w:rsidP="004907F5">
            <w:pPr>
              <w:rPr>
                <w:sz w:val="18"/>
                <w:szCs w:val="18"/>
              </w:rPr>
            </w:pPr>
          </w:p>
        </w:tc>
      </w:tr>
    </w:tbl>
    <w:p w:rsidR="00414A5D" w:rsidRPr="00247D7C" w:rsidRDefault="00414A5D" w:rsidP="008573AD">
      <w:pPr>
        <w:widowControl/>
        <w:suppressAutoHyphens w:val="0"/>
        <w:spacing w:line="240" w:lineRule="auto"/>
        <w:ind w:right="0" w:firstLine="0"/>
        <w:rPr>
          <w:rFonts w:eastAsia="Calibri"/>
          <w:b/>
          <w:sz w:val="18"/>
          <w:szCs w:val="18"/>
          <w:lang w:eastAsia="en-US"/>
        </w:rPr>
      </w:pPr>
    </w:p>
    <w:tbl>
      <w:tblPr>
        <w:tblW w:w="9937" w:type="dxa"/>
        <w:tblInd w:w="-95" w:type="dxa"/>
        <w:tblLayout w:type="fixed"/>
        <w:tblLook w:val="0000" w:firstRow="0" w:lastRow="0" w:firstColumn="0" w:lastColumn="0" w:noHBand="0" w:noVBand="0"/>
      </w:tblPr>
      <w:tblGrid>
        <w:gridCol w:w="5070"/>
        <w:gridCol w:w="4867"/>
      </w:tblGrid>
      <w:tr w:rsidR="00A6463E" w:rsidRPr="00247D7C" w:rsidTr="00D459A9">
        <w:trPr>
          <w:trHeight w:val="402"/>
        </w:trPr>
        <w:tc>
          <w:tcPr>
            <w:tcW w:w="5070" w:type="dxa"/>
            <w:tcBorders>
              <w:top w:val="single" w:sz="4" w:space="0" w:color="000000"/>
              <w:left w:val="single" w:sz="4" w:space="0" w:color="000000"/>
              <w:bottom w:val="single" w:sz="4" w:space="0" w:color="000000"/>
            </w:tcBorders>
            <w:shd w:val="clear" w:color="auto" w:fill="CCCCCC"/>
            <w:vAlign w:val="center"/>
          </w:tcPr>
          <w:p w:rsidR="00A6463E" w:rsidRPr="00247D7C" w:rsidRDefault="00A6463E" w:rsidP="00A6463E">
            <w:pPr>
              <w:snapToGrid w:val="0"/>
              <w:spacing w:line="240" w:lineRule="auto"/>
              <w:rPr>
                <w:sz w:val="18"/>
                <w:szCs w:val="18"/>
              </w:rPr>
            </w:pPr>
            <w:r w:rsidRPr="00247D7C">
              <w:rPr>
                <w:b/>
                <w:color w:val="000000"/>
                <w:sz w:val="18"/>
                <w:szCs w:val="18"/>
              </w:rPr>
              <w:t>Stół do tenisa</w:t>
            </w:r>
            <w:r w:rsidRPr="00247D7C">
              <w:rPr>
                <w:rFonts w:eastAsia="Arial"/>
                <w:b/>
                <w:color w:val="000000"/>
                <w:sz w:val="18"/>
                <w:szCs w:val="18"/>
              </w:rPr>
              <w:t xml:space="preserve"> stołowego</w:t>
            </w:r>
          </w:p>
        </w:tc>
        <w:tc>
          <w:tcPr>
            <w:tcW w:w="4867" w:type="dxa"/>
            <w:tcBorders>
              <w:top w:val="single" w:sz="4" w:space="0" w:color="000000"/>
              <w:left w:val="single" w:sz="4" w:space="0" w:color="000000"/>
              <w:bottom w:val="single" w:sz="4" w:space="0" w:color="000000"/>
              <w:right w:val="single" w:sz="4" w:space="0" w:color="000000"/>
            </w:tcBorders>
            <w:shd w:val="clear" w:color="auto" w:fill="CCCCCC"/>
            <w:vAlign w:val="center"/>
          </w:tcPr>
          <w:p w:rsidR="00A6463E" w:rsidRPr="00247D7C" w:rsidRDefault="006744F8" w:rsidP="00C645BB">
            <w:pPr>
              <w:tabs>
                <w:tab w:val="left" w:pos="0"/>
              </w:tabs>
              <w:snapToGrid w:val="0"/>
              <w:spacing w:line="240" w:lineRule="auto"/>
              <w:jc w:val="right"/>
              <w:rPr>
                <w:sz w:val="18"/>
                <w:szCs w:val="18"/>
              </w:rPr>
            </w:pPr>
            <w:r w:rsidRPr="00247D7C">
              <w:rPr>
                <w:rFonts w:eastAsia="Arial"/>
                <w:b/>
                <w:color w:val="000000"/>
                <w:sz w:val="18"/>
                <w:szCs w:val="18"/>
                <w:lang w:eastAsia="pl-PL"/>
              </w:rPr>
              <w:t>6</w:t>
            </w:r>
            <w:r w:rsidR="00A6463E" w:rsidRPr="00247D7C">
              <w:rPr>
                <w:rFonts w:eastAsia="Arial"/>
                <w:b/>
                <w:color w:val="000000"/>
                <w:sz w:val="18"/>
                <w:szCs w:val="18"/>
                <w:lang w:eastAsia="pl-PL"/>
              </w:rPr>
              <w:t xml:space="preserve"> </w:t>
            </w:r>
            <w:proofErr w:type="spellStart"/>
            <w:r w:rsidR="00A6463E" w:rsidRPr="00247D7C">
              <w:rPr>
                <w:rFonts w:eastAsia="Arial"/>
                <w:b/>
                <w:color w:val="000000"/>
                <w:sz w:val="18"/>
                <w:szCs w:val="18"/>
                <w:lang w:eastAsia="pl-PL"/>
              </w:rPr>
              <w:t>szt.</w:t>
            </w:r>
            <w:r w:rsidR="00AE3B28" w:rsidRPr="00247D7C">
              <w:rPr>
                <w:rFonts w:eastAsia="Arial"/>
                <w:b/>
                <w:color w:val="000000"/>
                <w:sz w:val="18"/>
                <w:szCs w:val="18"/>
                <w:lang w:eastAsia="pl-PL"/>
              </w:rPr>
              <w:t>x</w:t>
            </w:r>
            <w:proofErr w:type="spellEnd"/>
            <w:r w:rsidR="00C645BB">
              <w:rPr>
                <w:rFonts w:eastAsia="Arial"/>
                <w:b/>
                <w:color w:val="000000"/>
                <w:sz w:val="18"/>
                <w:szCs w:val="18"/>
                <w:lang w:eastAsia="pl-PL"/>
              </w:rPr>
              <w:t>.......</w:t>
            </w:r>
            <w:r w:rsidR="00AE3B28" w:rsidRPr="00247D7C">
              <w:rPr>
                <w:rFonts w:eastAsia="Arial"/>
                <w:b/>
                <w:color w:val="000000"/>
                <w:sz w:val="18"/>
                <w:szCs w:val="18"/>
                <w:lang w:eastAsia="pl-PL"/>
              </w:rPr>
              <w:t>=</w:t>
            </w:r>
            <w:r w:rsidR="00C645BB">
              <w:rPr>
                <w:rFonts w:eastAsia="Arial"/>
                <w:b/>
                <w:color w:val="000000"/>
                <w:sz w:val="18"/>
                <w:szCs w:val="18"/>
                <w:lang w:eastAsia="pl-PL"/>
              </w:rPr>
              <w:t>...........zł</w:t>
            </w:r>
          </w:p>
        </w:tc>
      </w:tr>
      <w:tr w:rsidR="00A6463E" w:rsidRPr="00247D7C" w:rsidTr="00D459A9">
        <w:trPr>
          <w:trHeight w:val="920"/>
        </w:trPr>
        <w:tc>
          <w:tcPr>
            <w:tcW w:w="5070" w:type="dxa"/>
            <w:tcBorders>
              <w:top w:val="single" w:sz="4" w:space="0" w:color="000000"/>
              <w:left w:val="single" w:sz="4" w:space="0" w:color="000000"/>
              <w:bottom w:val="single" w:sz="4" w:space="0" w:color="000000"/>
            </w:tcBorders>
            <w:shd w:val="clear" w:color="auto" w:fill="auto"/>
          </w:tcPr>
          <w:p w:rsidR="00A6463E" w:rsidRDefault="003A7F76" w:rsidP="003A7F76">
            <w:pPr>
              <w:rPr>
                <w:color w:val="000000"/>
                <w:sz w:val="18"/>
                <w:szCs w:val="18"/>
              </w:rPr>
            </w:pPr>
            <w:r w:rsidRPr="003A7F76">
              <w:rPr>
                <w:color w:val="000000"/>
                <w:sz w:val="18"/>
                <w:szCs w:val="18"/>
              </w:rPr>
              <w:t>Stół do tenisa stołowego:</w:t>
            </w:r>
            <w:r w:rsidRPr="003A7F76">
              <w:rPr>
                <w:color w:val="000000"/>
                <w:sz w:val="18"/>
                <w:szCs w:val="18"/>
              </w:rPr>
              <w:br/>
              <w:t>- 28-milimetrowy mocny blat,</w:t>
            </w:r>
            <w:r w:rsidRPr="003A7F76">
              <w:rPr>
                <w:color w:val="000000"/>
                <w:sz w:val="18"/>
                <w:szCs w:val="18"/>
              </w:rPr>
              <w:br/>
              <w:t>- Blaty automatycznie składane, posiadają zabezpieczenia przed samoczynnym rozłożeniem,</w:t>
            </w:r>
            <w:r w:rsidRPr="003A7F76">
              <w:rPr>
                <w:color w:val="000000"/>
                <w:sz w:val="18"/>
                <w:szCs w:val="18"/>
              </w:rPr>
              <w:br/>
              <w:t>- każdy blat na osobnej konstrukcji jezdnej, posiada uchwyty dystansowe,</w:t>
            </w:r>
            <w:r w:rsidRPr="003A7F76">
              <w:rPr>
                <w:color w:val="000000"/>
                <w:sz w:val="18"/>
                <w:szCs w:val="18"/>
              </w:rPr>
              <w:br/>
              <w:t>- solidna podstawa stołu - pod blatem stalowa rama z kształtownika przestrzennego,</w:t>
            </w:r>
            <w:r w:rsidRPr="003A7F76">
              <w:rPr>
                <w:color w:val="000000"/>
                <w:sz w:val="18"/>
                <w:szCs w:val="18"/>
              </w:rPr>
              <w:br/>
              <w:t>- koła na łożyskach kulkowych – dopasowują się do wymaganego kierunku jazdy.</w:t>
            </w:r>
          </w:p>
          <w:p w:rsidR="003A7F76" w:rsidRPr="00247D7C" w:rsidRDefault="003A7F76" w:rsidP="003A7F76">
            <w:pPr>
              <w:rPr>
                <w:sz w:val="18"/>
                <w:szCs w:val="18"/>
              </w:rPr>
            </w:pPr>
            <w:r w:rsidRPr="00810C59">
              <w:rPr>
                <w:rFonts w:ascii="Calibri" w:hAnsi="Calibri"/>
                <w:sz w:val="20"/>
                <w:lang w:eastAsia="pl-PL"/>
              </w:rPr>
              <w:t>Siatka do tenisa stołowego w kolorze niebieskim przykręcana z regulowaną wysokością oraz zaopatrzona w uchwyty metalowe.</w:t>
            </w:r>
          </w:p>
        </w:tc>
        <w:tc>
          <w:tcPr>
            <w:tcW w:w="4867" w:type="dxa"/>
            <w:tcBorders>
              <w:top w:val="single" w:sz="4" w:space="0" w:color="000000"/>
              <w:left w:val="single" w:sz="4" w:space="0" w:color="000000"/>
              <w:bottom w:val="single" w:sz="4" w:space="0" w:color="000000"/>
              <w:right w:val="single" w:sz="4" w:space="0" w:color="000000"/>
            </w:tcBorders>
            <w:shd w:val="clear" w:color="auto" w:fill="auto"/>
          </w:tcPr>
          <w:p w:rsidR="00A6463E" w:rsidRPr="00247D7C" w:rsidRDefault="00A6463E" w:rsidP="00A6463E">
            <w:pPr>
              <w:rPr>
                <w:sz w:val="18"/>
                <w:szCs w:val="18"/>
              </w:rPr>
            </w:pPr>
            <w:r w:rsidRPr="00247D7C">
              <w:rPr>
                <w:rFonts w:eastAsia="Arial"/>
                <w:color w:val="000000"/>
                <w:sz w:val="18"/>
                <w:szCs w:val="18"/>
              </w:rPr>
              <w:t xml:space="preserve"> </w:t>
            </w:r>
          </w:p>
          <w:p w:rsidR="00A6463E" w:rsidRPr="00247D7C" w:rsidRDefault="00154636" w:rsidP="00A6463E">
            <w:pPr>
              <w:rPr>
                <w:sz w:val="18"/>
                <w:szCs w:val="18"/>
              </w:rPr>
            </w:pPr>
            <w:r w:rsidRPr="00247D7C">
              <w:rPr>
                <w:noProof/>
                <w:sz w:val="18"/>
                <w:szCs w:val="18"/>
                <w:lang w:eastAsia="pl-PL"/>
              </w:rPr>
              <w:drawing>
                <wp:inline distT="0" distB="0" distL="0" distR="0">
                  <wp:extent cx="1478280" cy="1478280"/>
                  <wp:effectExtent l="19050" t="0" r="7620" b="0"/>
                  <wp:docPr id="66" name="Obraz 66" descr="11271_transport_blau_2013_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11271_transport_blau_2013_75"/>
                          <pic:cNvPicPr>
                            <a:picLocks noChangeAspect="1" noChangeArrowheads="1"/>
                          </pic:cNvPicPr>
                        </pic:nvPicPr>
                        <pic:blipFill>
                          <a:blip r:embed="rId68" cstate="print"/>
                          <a:srcRect/>
                          <a:stretch>
                            <a:fillRect/>
                          </a:stretch>
                        </pic:blipFill>
                        <pic:spPr bwMode="auto">
                          <a:xfrm>
                            <a:off x="0" y="0"/>
                            <a:ext cx="1478280" cy="1478280"/>
                          </a:xfrm>
                          <a:prstGeom prst="rect">
                            <a:avLst/>
                          </a:prstGeom>
                          <a:noFill/>
                          <a:ln w="9525">
                            <a:noFill/>
                            <a:miter lim="800000"/>
                            <a:headEnd/>
                            <a:tailEnd/>
                          </a:ln>
                        </pic:spPr>
                      </pic:pic>
                    </a:graphicData>
                  </a:graphic>
                </wp:inline>
              </w:drawing>
            </w:r>
          </w:p>
        </w:tc>
      </w:tr>
    </w:tbl>
    <w:p w:rsidR="00007172" w:rsidRPr="00247D7C" w:rsidRDefault="00007172" w:rsidP="008573AD">
      <w:pPr>
        <w:widowControl/>
        <w:suppressAutoHyphens w:val="0"/>
        <w:spacing w:line="240" w:lineRule="auto"/>
        <w:ind w:right="0" w:firstLine="0"/>
        <w:rPr>
          <w:rFonts w:eastAsia="Calibri"/>
          <w:b/>
          <w:sz w:val="18"/>
          <w:szCs w:val="18"/>
          <w:lang w:eastAsia="en-US"/>
        </w:rPr>
      </w:pPr>
    </w:p>
    <w:p w:rsidR="00CC5BB9" w:rsidRPr="00247D7C" w:rsidRDefault="00CC5BB9" w:rsidP="008573AD">
      <w:pPr>
        <w:widowControl/>
        <w:suppressAutoHyphens w:val="0"/>
        <w:spacing w:line="240" w:lineRule="auto"/>
        <w:ind w:right="0" w:firstLine="0"/>
        <w:rPr>
          <w:rFonts w:eastAsia="Calibri"/>
          <w:b/>
          <w:sz w:val="18"/>
          <w:szCs w:val="18"/>
          <w:lang w:eastAsia="en-US"/>
        </w:rPr>
      </w:pPr>
    </w:p>
    <w:tbl>
      <w:tblPr>
        <w:tblW w:w="9937" w:type="dxa"/>
        <w:tblInd w:w="-95" w:type="dxa"/>
        <w:tblLayout w:type="fixed"/>
        <w:tblLook w:val="0000" w:firstRow="0" w:lastRow="0" w:firstColumn="0" w:lastColumn="0" w:noHBand="0" w:noVBand="0"/>
      </w:tblPr>
      <w:tblGrid>
        <w:gridCol w:w="7858"/>
        <w:gridCol w:w="2079"/>
      </w:tblGrid>
      <w:tr w:rsidR="00253460" w:rsidRPr="00247D7C" w:rsidTr="003A7F76">
        <w:trPr>
          <w:trHeight w:val="402"/>
        </w:trPr>
        <w:tc>
          <w:tcPr>
            <w:tcW w:w="7858" w:type="dxa"/>
            <w:tcBorders>
              <w:top w:val="single" w:sz="4" w:space="0" w:color="000000"/>
              <w:left w:val="single" w:sz="4" w:space="0" w:color="000000"/>
              <w:bottom w:val="single" w:sz="4" w:space="0" w:color="000000"/>
            </w:tcBorders>
            <w:shd w:val="clear" w:color="auto" w:fill="CCCCCC"/>
            <w:vAlign w:val="center"/>
          </w:tcPr>
          <w:p w:rsidR="00253460" w:rsidRPr="00247D7C" w:rsidRDefault="00253460" w:rsidP="00BF3B98">
            <w:pPr>
              <w:snapToGrid w:val="0"/>
              <w:spacing w:line="240" w:lineRule="auto"/>
              <w:rPr>
                <w:sz w:val="18"/>
                <w:szCs w:val="18"/>
              </w:rPr>
            </w:pPr>
            <w:r w:rsidRPr="00247D7C">
              <w:rPr>
                <w:b/>
                <w:color w:val="000000"/>
                <w:sz w:val="18"/>
                <w:szCs w:val="18"/>
              </w:rPr>
              <w:t>Kosze podwieszane</w:t>
            </w:r>
          </w:p>
        </w:tc>
        <w:tc>
          <w:tcPr>
            <w:tcW w:w="2079" w:type="dxa"/>
            <w:tcBorders>
              <w:top w:val="single" w:sz="4" w:space="0" w:color="000000"/>
              <w:left w:val="single" w:sz="4" w:space="0" w:color="000000"/>
              <w:bottom w:val="single" w:sz="4" w:space="0" w:color="000000"/>
              <w:right w:val="single" w:sz="4" w:space="0" w:color="000000"/>
            </w:tcBorders>
            <w:shd w:val="clear" w:color="auto" w:fill="CCCCCC"/>
            <w:vAlign w:val="center"/>
          </w:tcPr>
          <w:p w:rsidR="00253460" w:rsidRPr="00247D7C" w:rsidRDefault="00253460" w:rsidP="00C645BB">
            <w:pPr>
              <w:tabs>
                <w:tab w:val="left" w:pos="0"/>
              </w:tabs>
              <w:snapToGrid w:val="0"/>
              <w:spacing w:line="240" w:lineRule="auto"/>
              <w:jc w:val="right"/>
              <w:rPr>
                <w:sz w:val="18"/>
                <w:szCs w:val="18"/>
              </w:rPr>
            </w:pPr>
            <w:r w:rsidRPr="00247D7C">
              <w:rPr>
                <w:rFonts w:eastAsia="Arial"/>
                <w:b/>
                <w:color w:val="000000"/>
                <w:sz w:val="18"/>
                <w:szCs w:val="18"/>
                <w:lang w:eastAsia="pl-PL"/>
              </w:rPr>
              <w:t>2szt.</w:t>
            </w:r>
            <w:r w:rsidR="00C645BB">
              <w:rPr>
                <w:rFonts w:eastAsia="Arial"/>
                <w:b/>
                <w:color w:val="000000"/>
                <w:sz w:val="18"/>
                <w:szCs w:val="18"/>
                <w:lang w:eastAsia="pl-PL"/>
              </w:rPr>
              <w:t>.....</w:t>
            </w:r>
            <w:r w:rsidR="00AE3B28" w:rsidRPr="00247D7C">
              <w:rPr>
                <w:rFonts w:eastAsia="Arial"/>
                <w:b/>
                <w:color w:val="000000"/>
                <w:sz w:val="18"/>
                <w:szCs w:val="18"/>
                <w:lang w:eastAsia="pl-PL"/>
              </w:rPr>
              <w:t>=</w:t>
            </w:r>
            <w:r w:rsidR="00C645BB">
              <w:rPr>
                <w:rFonts w:eastAsia="Arial"/>
                <w:b/>
                <w:color w:val="000000"/>
                <w:sz w:val="18"/>
                <w:szCs w:val="18"/>
                <w:lang w:eastAsia="pl-PL"/>
              </w:rPr>
              <w:t>.......</w:t>
            </w:r>
            <w:r w:rsidR="00AE3B28" w:rsidRPr="00247D7C">
              <w:rPr>
                <w:rFonts w:eastAsia="Arial"/>
                <w:b/>
                <w:color w:val="000000"/>
                <w:sz w:val="18"/>
                <w:szCs w:val="18"/>
                <w:lang w:eastAsia="pl-PL"/>
              </w:rPr>
              <w:t>zł</w:t>
            </w:r>
          </w:p>
        </w:tc>
      </w:tr>
      <w:tr w:rsidR="00253460" w:rsidRPr="00247D7C" w:rsidTr="003A7F76">
        <w:trPr>
          <w:trHeight w:val="920"/>
        </w:trPr>
        <w:tc>
          <w:tcPr>
            <w:tcW w:w="7858" w:type="dxa"/>
            <w:tcBorders>
              <w:top w:val="single" w:sz="4" w:space="0" w:color="000000"/>
              <w:left w:val="single" w:sz="4" w:space="0" w:color="000000"/>
              <w:bottom w:val="single" w:sz="4" w:space="0" w:color="000000"/>
            </w:tcBorders>
            <w:shd w:val="clear" w:color="auto" w:fill="auto"/>
          </w:tcPr>
          <w:p w:rsidR="003A7F76" w:rsidRPr="003A7F76" w:rsidRDefault="003A7F76" w:rsidP="003A7F76">
            <w:pPr>
              <w:tabs>
                <w:tab w:val="left" w:pos="0"/>
              </w:tabs>
              <w:snapToGrid w:val="0"/>
              <w:ind w:right="0" w:firstLine="0"/>
              <w:rPr>
                <w:sz w:val="18"/>
                <w:szCs w:val="18"/>
              </w:rPr>
            </w:pPr>
            <w:r w:rsidRPr="003A7F76">
              <w:rPr>
                <w:sz w:val="18"/>
                <w:szCs w:val="18"/>
              </w:rPr>
              <w:t>Konstrukcja podwieszana koszykówki z napędem elektrycznym mocowana do konstrukcji nośnej stropu hali sportowej. Wykonana z profili stalowych zamkniętych gwarantujących pełną stabilność poszczególnych elementów przy działaniu występujących obciążeń, malowana proszkowo na dowolny kolor z palety RAL. Konstrukcja mocująca tablicę opuszczana i podnoszona za pomocą dwóch pasów nawijanych na bęben silnika elektrycznego. Sterowanie silnikami za pomocą przycisków sterowniczych umieszczonych w kasetach montowanych w ścianie lub za pomocą modułu zdalnego sterowania (pilot).</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Konstrukcja adaptacyjna obniżająca wysokość mocowania konstrukcji.</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Mechanizm regulacji wysokości zawieszenia tablicy w zakresie 305-260 cm.</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Profesjonalna tablica do koszykówki o wymiarach 180x105 cm, wykonana ze szkła hartowanego o grubości 10 mm. Znakowanie wewnętrznej linii taśmą o szerokości 5 cm w kolorze białym. Tablica mocowana jest do ramy wzmacniającej (wykonanej z zamkniętych profili stalowych 35x35 mm, lakierowanej proszkowo na dowolny kolor z palety RAL) za pomocą kątowników (53x50 mm) malowanych w kolorze białym RAL 9003 mat. Tablica posiada wycięcie w miejscu mocowania obręczy (obręcz mocowana jest bezpośrednio do ramy stalowej, co znacznie zwiększa trwałość tablicy). Znakowanie i rozstaw otworów mocujących zgodnie z PN-EN 1270.</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 xml:space="preserve">Osłona dolnej krawędzi tablicy 180x105 cm, materiał: poliuretan. Szerokość </w:t>
            </w:r>
            <w:proofErr w:type="spellStart"/>
            <w:r w:rsidRPr="003A7F76">
              <w:rPr>
                <w:rFonts w:eastAsia="Arial"/>
                <w:color w:val="000000"/>
                <w:sz w:val="18"/>
                <w:szCs w:val="18"/>
              </w:rPr>
              <w:t>wewn</w:t>
            </w:r>
            <w:proofErr w:type="spellEnd"/>
            <w:r w:rsidRPr="003A7F76">
              <w:rPr>
                <w:rFonts w:eastAsia="Arial"/>
                <w:color w:val="000000"/>
                <w:sz w:val="18"/>
                <w:szCs w:val="18"/>
              </w:rPr>
              <w:t>. 55 mm. Mocowana do tablicy za pomocą kołków.</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 xml:space="preserve">Obręcz do koszykówki profesjonalna, uchylna, na sprężynach. </w:t>
            </w:r>
            <w:proofErr w:type="spellStart"/>
            <w:r w:rsidRPr="003A7F76">
              <w:rPr>
                <w:rFonts w:eastAsia="Arial"/>
                <w:color w:val="000000"/>
                <w:sz w:val="18"/>
                <w:szCs w:val="18"/>
              </w:rPr>
              <w:t>Bezhakowy</w:t>
            </w:r>
            <w:proofErr w:type="spellEnd"/>
            <w:r w:rsidRPr="003A7F76">
              <w:rPr>
                <w:rFonts w:eastAsia="Arial"/>
                <w:color w:val="000000"/>
                <w:sz w:val="18"/>
                <w:szCs w:val="18"/>
              </w:rPr>
              <w:t xml:space="preserve"> system mocowania siatki (tulejki przelotowe z prętem wykonanym ze stali nierdzewnej). Malowana proszkowo. Kolor i rozstaw otworów zgodny z normą PN-EN 1270.</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Siatka do obręczy turniejowa, biała, sznur 5 mm, 12 zaczepów.</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Urządzenie bezpieczeństwa dla konstrukcji podnoszonych z napędem elektrycznym. Blokuje kosz w przypadku zerwania lin napędowych lub uszkodzenia silnika. Dla konstrukcji do wys. 10 m.</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Moduł zdalnego sterowania silników (1 pilot na 2 konstrukcje elektryczne).</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Montaż konstrukcji podwieszanej z napędem elektrycznym (sterowanie na pilota oraz z modułu). 1 pilot na jeden kosz podstropowy.</w:t>
            </w:r>
          </w:p>
          <w:p w:rsidR="00253460" w:rsidRPr="00247D7C" w:rsidRDefault="003A7F76" w:rsidP="003A7F76">
            <w:pPr>
              <w:tabs>
                <w:tab w:val="left" w:pos="0"/>
              </w:tabs>
              <w:snapToGrid w:val="0"/>
              <w:rPr>
                <w:sz w:val="18"/>
                <w:szCs w:val="18"/>
              </w:rPr>
            </w:pPr>
            <w:r w:rsidRPr="003A7F76">
              <w:rPr>
                <w:rFonts w:eastAsia="Arial"/>
                <w:color w:val="000000"/>
                <w:sz w:val="18"/>
                <w:szCs w:val="18"/>
              </w:rPr>
              <w:t>Certyfikat uprawniający do oznaczenia wyrobu znakiem bezpieczeństwa B lub Certyfikat zgodności z normą wydany przez jednostkę akredytowaną przez Polskie Centrum Akredytacji</w:t>
            </w:r>
          </w:p>
        </w:tc>
        <w:tc>
          <w:tcPr>
            <w:tcW w:w="2079" w:type="dxa"/>
            <w:tcBorders>
              <w:top w:val="single" w:sz="4" w:space="0" w:color="000000"/>
              <w:left w:val="single" w:sz="4" w:space="0" w:color="000000"/>
              <w:bottom w:val="single" w:sz="4" w:space="0" w:color="000000"/>
              <w:right w:val="single" w:sz="4" w:space="0" w:color="000000"/>
            </w:tcBorders>
            <w:shd w:val="clear" w:color="auto" w:fill="auto"/>
          </w:tcPr>
          <w:p w:rsidR="00253460" w:rsidRPr="00247D7C" w:rsidRDefault="00253460" w:rsidP="00BF3B98">
            <w:pPr>
              <w:rPr>
                <w:sz w:val="18"/>
                <w:szCs w:val="18"/>
              </w:rPr>
            </w:pPr>
            <w:r w:rsidRPr="00247D7C">
              <w:rPr>
                <w:rFonts w:eastAsia="Arial"/>
                <w:color w:val="000000"/>
                <w:sz w:val="18"/>
                <w:szCs w:val="18"/>
              </w:rPr>
              <w:t xml:space="preserve"> </w:t>
            </w:r>
          </w:p>
          <w:p w:rsidR="00253460" w:rsidRPr="00247D7C" w:rsidRDefault="00253460" w:rsidP="00BF3B98">
            <w:pPr>
              <w:ind w:firstLine="0"/>
              <w:rPr>
                <w:sz w:val="18"/>
                <w:szCs w:val="18"/>
              </w:rPr>
            </w:pPr>
          </w:p>
        </w:tc>
      </w:tr>
    </w:tbl>
    <w:p w:rsidR="00253460" w:rsidRPr="00247D7C" w:rsidRDefault="00253460" w:rsidP="008573AD">
      <w:pPr>
        <w:widowControl/>
        <w:suppressAutoHyphens w:val="0"/>
        <w:spacing w:line="240" w:lineRule="auto"/>
        <w:ind w:right="0" w:firstLine="0"/>
        <w:rPr>
          <w:rFonts w:eastAsia="Calibri"/>
          <w:b/>
          <w:sz w:val="18"/>
          <w:szCs w:val="18"/>
          <w:lang w:eastAsia="en-US"/>
        </w:rPr>
      </w:pPr>
    </w:p>
    <w:tbl>
      <w:tblPr>
        <w:tblW w:w="9937" w:type="dxa"/>
        <w:tblInd w:w="-95" w:type="dxa"/>
        <w:tblLayout w:type="fixed"/>
        <w:tblLook w:val="0000" w:firstRow="0" w:lastRow="0" w:firstColumn="0" w:lastColumn="0" w:noHBand="0" w:noVBand="0"/>
      </w:tblPr>
      <w:tblGrid>
        <w:gridCol w:w="7858"/>
        <w:gridCol w:w="2079"/>
      </w:tblGrid>
      <w:tr w:rsidR="00253460" w:rsidRPr="00247D7C" w:rsidTr="003A7F76">
        <w:trPr>
          <w:trHeight w:val="402"/>
        </w:trPr>
        <w:tc>
          <w:tcPr>
            <w:tcW w:w="7858" w:type="dxa"/>
            <w:tcBorders>
              <w:top w:val="single" w:sz="4" w:space="0" w:color="000000"/>
              <w:left w:val="single" w:sz="4" w:space="0" w:color="000000"/>
              <w:bottom w:val="single" w:sz="4" w:space="0" w:color="000000"/>
            </w:tcBorders>
            <w:shd w:val="clear" w:color="auto" w:fill="CCCCCC"/>
            <w:vAlign w:val="center"/>
          </w:tcPr>
          <w:p w:rsidR="00253460" w:rsidRPr="00247D7C" w:rsidRDefault="00253460" w:rsidP="00BF3B98">
            <w:pPr>
              <w:snapToGrid w:val="0"/>
              <w:spacing w:line="240" w:lineRule="auto"/>
              <w:rPr>
                <w:sz w:val="18"/>
                <w:szCs w:val="18"/>
              </w:rPr>
            </w:pPr>
            <w:r w:rsidRPr="00247D7C">
              <w:rPr>
                <w:b/>
                <w:color w:val="000000"/>
                <w:sz w:val="18"/>
                <w:szCs w:val="18"/>
              </w:rPr>
              <w:t>Kurtyny grodzące</w:t>
            </w:r>
          </w:p>
        </w:tc>
        <w:tc>
          <w:tcPr>
            <w:tcW w:w="2079" w:type="dxa"/>
            <w:tcBorders>
              <w:top w:val="single" w:sz="4" w:space="0" w:color="000000"/>
              <w:left w:val="single" w:sz="4" w:space="0" w:color="000000"/>
              <w:bottom w:val="single" w:sz="4" w:space="0" w:color="000000"/>
              <w:right w:val="single" w:sz="4" w:space="0" w:color="000000"/>
            </w:tcBorders>
            <w:shd w:val="clear" w:color="auto" w:fill="CCCCCC"/>
            <w:vAlign w:val="center"/>
          </w:tcPr>
          <w:p w:rsidR="00253460" w:rsidRPr="00247D7C" w:rsidRDefault="00253460" w:rsidP="00C645BB">
            <w:pPr>
              <w:tabs>
                <w:tab w:val="left" w:pos="0"/>
              </w:tabs>
              <w:snapToGrid w:val="0"/>
              <w:spacing w:line="240" w:lineRule="auto"/>
              <w:jc w:val="left"/>
              <w:rPr>
                <w:sz w:val="18"/>
                <w:szCs w:val="18"/>
              </w:rPr>
            </w:pPr>
            <w:r w:rsidRPr="00247D7C">
              <w:rPr>
                <w:rFonts w:eastAsia="Arial"/>
                <w:b/>
                <w:color w:val="000000"/>
                <w:sz w:val="18"/>
                <w:szCs w:val="18"/>
                <w:lang w:eastAsia="pl-PL"/>
              </w:rPr>
              <w:t>2szt.</w:t>
            </w:r>
            <w:r w:rsidR="00AE3B28" w:rsidRPr="00247D7C">
              <w:rPr>
                <w:rFonts w:eastAsia="Arial"/>
                <w:b/>
                <w:color w:val="000000"/>
                <w:sz w:val="18"/>
                <w:szCs w:val="18"/>
                <w:lang w:eastAsia="pl-PL"/>
              </w:rPr>
              <w:t>x</w:t>
            </w:r>
            <w:r w:rsidR="00C645BB">
              <w:rPr>
                <w:rFonts w:eastAsia="Arial"/>
                <w:b/>
                <w:color w:val="000000"/>
                <w:sz w:val="18"/>
                <w:szCs w:val="18"/>
                <w:lang w:eastAsia="pl-PL"/>
              </w:rPr>
              <w:t>.......</w:t>
            </w:r>
            <w:r w:rsidR="00AE3B28" w:rsidRPr="00247D7C">
              <w:rPr>
                <w:rFonts w:eastAsia="Arial"/>
                <w:b/>
                <w:color w:val="000000"/>
                <w:sz w:val="18"/>
                <w:szCs w:val="18"/>
                <w:lang w:eastAsia="pl-PL"/>
              </w:rPr>
              <w:t>=</w:t>
            </w:r>
            <w:r w:rsidR="00C645BB">
              <w:rPr>
                <w:rFonts w:eastAsia="Arial"/>
                <w:b/>
                <w:color w:val="000000"/>
                <w:sz w:val="18"/>
                <w:szCs w:val="18"/>
                <w:lang w:eastAsia="pl-PL"/>
              </w:rPr>
              <w:t>...</w:t>
            </w:r>
            <w:r w:rsidR="00414028">
              <w:rPr>
                <w:rFonts w:eastAsia="Arial"/>
                <w:b/>
                <w:color w:val="000000"/>
                <w:sz w:val="18"/>
                <w:szCs w:val="18"/>
                <w:lang w:eastAsia="pl-PL"/>
              </w:rPr>
              <w:t>zł</w:t>
            </w:r>
          </w:p>
        </w:tc>
      </w:tr>
      <w:tr w:rsidR="00253460" w:rsidRPr="00247D7C" w:rsidTr="003A7F76">
        <w:trPr>
          <w:trHeight w:val="920"/>
        </w:trPr>
        <w:tc>
          <w:tcPr>
            <w:tcW w:w="7858" w:type="dxa"/>
            <w:tcBorders>
              <w:top w:val="single" w:sz="4" w:space="0" w:color="000000"/>
              <w:left w:val="single" w:sz="4" w:space="0" w:color="000000"/>
              <w:bottom w:val="single" w:sz="4" w:space="0" w:color="000000"/>
            </w:tcBorders>
            <w:shd w:val="clear" w:color="auto" w:fill="auto"/>
          </w:tcPr>
          <w:p w:rsidR="003A7F76" w:rsidRPr="003A7F76" w:rsidRDefault="003A7F76" w:rsidP="003A7F76">
            <w:pPr>
              <w:tabs>
                <w:tab w:val="left" w:pos="0"/>
              </w:tabs>
              <w:snapToGrid w:val="0"/>
              <w:ind w:right="0" w:firstLine="283"/>
              <w:rPr>
                <w:rFonts w:eastAsia="Arial"/>
                <w:color w:val="000000"/>
                <w:sz w:val="18"/>
                <w:szCs w:val="18"/>
              </w:rPr>
            </w:pPr>
            <w:r w:rsidRPr="003A7F76">
              <w:rPr>
                <w:rFonts w:eastAsia="Arial"/>
                <w:color w:val="000000"/>
                <w:sz w:val="18"/>
                <w:szCs w:val="18"/>
              </w:rPr>
              <w:t xml:space="preserve">Kotara siatkowo-tkaninowa. Do wysokości 2,5 m tkanina poliestrowo-bawełniana o gramaturze min. 245 (+/- 20) g/m2, w kolorze zielonym lub </w:t>
            </w:r>
            <w:proofErr w:type="spellStart"/>
            <w:r w:rsidRPr="003A7F76">
              <w:rPr>
                <w:rFonts w:eastAsia="Arial"/>
                <w:color w:val="000000"/>
                <w:sz w:val="18"/>
                <w:szCs w:val="18"/>
              </w:rPr>
              <w:t>niebieskiem</w:t>
            </w:r>
            <w:proofErr w:type="spellEnd"/>
            <w:r w:rsidRPr="003A7F76">
              <w:rPr>
                <w:rFonts w:eastAsia="Arial"/>
                <w:color w:val="000000"/>
                <w:sz w:val="18"/>
                <w:szCs w:val="18"/>
              </w:rPr>
              <w:t xml:space="preserve">, </w:t>
            </w:r>
            <w:proofErr w:type="spellStart"/>
            <w:r w:rsidRPr="003A7F76">
              <w:rPr>
                <w:rFonts w:eastAsia="Arial"/>
                <w:color w:val="000000"/>
                <w:sz w:val="18"/>
                <w:szCs w:val="18"/>
              </w:rPr>
              <w:t>trudnozapalna</w:t>
            </w:r>
            <w:proofErr w:type="spellEnd"/>
            <w:r w:rsidRPr="003A7F76">
              <w:rPr>
                <w:rFonts w:eastAsia="Arial"/>
                <w:color w:val="000000"/>
                <w:sz w:val="18"/>
                <w:szCs w:val="18"/>
              </w:rPr>
              <w:t>. Powyżej: siatka ochronna polipropylenowa o oczku 100x100 mm, grubość splotu min. 3 mm, kolor zielony lub niebieski. Wymiar całkowity: 35,5x13,5m. W górnej części siatki dodatkowe przeszycia 30 i 60 cm. W dolnej krawędzi tkaniny wszyte obciążenie 200g/</w:t>
            </w:r>
            <w:proofErr w:type="spellStart"/>
            <w:r w:rsidRPr="003A7F76">
              <w:rPr>
                <w:rFonts w:eastAsia="Arial"/>
                <w:color w:val="000000"/>
                <w:sz w:val="18"/>
                <w:szCs w:val="18"/>
              </w:rPr>
              <w:t>mb</w:t>
            </w:r>
            <w:proofErr w:type="spellEnd"/>
            <w:r w:rsidRPr="003A7F76">
              <w:rPr>
                <w:rFonts w:eastAsia="Arial"/>
                <w:color w:val="000000"/>
                <w:sz w:val="18"/>
                <w:szCs w:val="18"/>
              </w:rPr>
              <w:t>.</w:t>
            </w:r>
          </w:p>
          <w:p w:rsidR="003A7F76" w:rsidRPr="003A7F76" w:rsidRDefault="003A7F76" w:rsidP="003A7F76">
            <w:pPr>
              <w:tabs>
                <w:tab w:val="left" w:pos="0"/>
              </w:tabs>
              <w:snapToGrid w:val="0"/>
              <w:ind w:right="0" w:firstLine="283"/>
              <w:rPr>
                <w:rFonts w:eastAsia="Arial"/>
                <w:color w:val="000000"/>
                <w:sz w:val="18"/>
                <w:szCs w:val="18"/>
              </w:rPr>
            </w:pPr>
            <w:r w:rsidRPr="003A7F76">
              <w:rPr>
                <w:rFonts w:eastAsia="Arial"/>
                <w:color w:val="000000"/>
                <w:sz w:val="18"/>
                <w:szCs w:val="18"/>
              </w:rPr>
              <w:t xml:space="preserve">Zespół wciągający kotarę (podnoszenie i opuszczanie w pionie). Konstrukcja składa się z elementów prowadzących linki (z rolkami z tworzywa sztucznego) oraz z wciągarki ze specjalnym bębnem prowadzącym, które są mocowane do konstrukcji dachu (dźwigary stalowe lub drewniane) za pomocą indywidualnie dopasowanej konstrukcji mocującej (adaptacyjnej) zależnej od typu i rozstawu dźwigarów). Zarówno konstrukcja adaptacyjna, uchwyt napędu jak i elementy mocujące prowadnice linki są wykonane ze stali zabezpieczonej antykorozyjnie przez cynkowanie ogniowe. Kotara (tkanina + siatka) jest mocowana do konstrukcji za pomocą linek polipropylenowych o grubości min. 5 mm, dopasowanych kolorystycznie do tkaniny lub siatki. Napęd kotary (najczęściej silnik </w:t>
            </w:r>
            <w:proofErr w:type="spellStart"/>
            <w:r w:rsidRPr="003A7F76">
              <w:rPr>
                <w:rFonts w:eastAsia="Arial"/>
                <w:color w:val="000000"/>
                <w:sz w:val="18"/>
                <w:szCs w:val="18"/>
              </w:rPr>
              <w:t>Somfy</w:t>
            </w:r>
            <w:proofErr w:type="spellEnd"/>
            <w:r w:rsidRPr="003A7F76">
              <w:rPr>
                <w:rFonts w:eastAsia="Arial"/>
                <w:color w:val="000000"/>
                <w:sz w:val="18"/>
                <w:szCs w:val="18"/>
              </w:rPr>
              <w:t xml:space="preserve"> Taurus 120/12) umieszczony jest w specjalnym, cynkowanym galwanicznie bębnie nawijającym i zasilany jest z sieci 240 V 50-60 Hz (powinien być zabezpieczony bezpiecznikiem 10 A klasy B). Zdalne sterowanie pilotem działa do 50 metrów (w strefie nie ograniczonej ścianami z materiałów pochłaniających fale radiowe, np. beton, cegła itp.). W komplecie z konstrukcją dostarczane są 2 piloty zdalnego sterowania. Centralka sterująca posiada możliwość zwiększenia ilości pilotów do 15 sztuk. Dodatkowo istnieje możliwość zainstalowania na hali skrzynki sterującej napędem (w miejscu wyznaczonym przez użytkownika) zabezpieczonej przed dostępem osób trzecich przez zamek patentowy.</w:t>
            </w:r>
          </w:p>
          <w:p w:rsidR="00253460" w:rsidRPr="00247D7C" w:rsidRDefault="003A7F76" w:rsidP="003A7F76">
            <w:pPr>
              <w:tabs>
                <w:tab w:val="left" w:pos="0"/>
              </w:tabs>
              <w:snapToGrid w:val="0"/>
              <w:rPr>
                <w:sz w:val="18"/>
                <w:szCs w:val="18"/>
              </w:rPr>
            </w:pPr>
            <w:r w:rsidRPr="003A7F76">
              <w:rPr>
                <w:rFonts w:eastAsia="Arial"/>
                <w:color w:val="000000"/>
                <w:sz w:val="18"/>
                <w:szCs w:val="18"/>
              </w:rPr>
              <w:t>Montaż konstrukcji kotary grodzącej z napędem elektrycznym</w:t>
            </w:r>
          </w:p>
        </w:tc>
        <w:tc>
          <w:tcPr>
            <w:tcW w:w="2079" w:type="dxa"/>
            <w:tcBorders>
              <w:top w:val="single" w:sz="4" w:space="0" w:color="000000"/>
              <w:left w:val="single" w:sz="4" w:space="0" w:color="000000"/>
              <w:bottom w:val="single" w:sz="4" w:space="0" w:color="000000"/>
              <w:right w:val="single" w:sz="4" w:space="0" w:color="000000"/>
            </w:tcBorders>
            <w:shd w:val="clear" w:color="auto" w:fill="auto"/>
          </w:tcPr>
          <w:p w:rsidR="00253460" w:rsidRPr="00247D7C" w:rsidRDefault="00253460" w:rsidP="00BF3B98">
            <w:pPr>
              <w:rPr>
                <w:sz w:val="18"/>
                <w:szCs w:val="18"/>
              </w:rPr>
            </w:pPr>
            <w:r w:rsidRPr="00247D7C">
              <w:rPr>
                <w:rFonts w:eastAsia="Arial"/>
                <w:color w:val="000000"/>
                <w:sz w:val="18"/>
                <w:szCs w:val="18"/>
              </w:rPr>
              <w:t xml:space="preserve"> </w:t>
            </w:r>
          </w:p>
          <w:p w:rsidR="00253460" w:rsidRPr="00247D7C" w:rsidRDefault="00253460" w:rsidP="00BF3B98">
            <w:pPr>
              <w:ind w:firstLine="0"/>
              <w:rPr>
                <w:sz w:val="18"/>
                <w:szCs w:val="18"/>
              </w:rPr>
            </w:pPr>
          </w:p>
        </w:tc>
      </w:tr>
    </w:tbl>
    <w:p w:rsidR="00253460" w:rsidRDefault="00253460" w:rsidP="008573AD">
      <w:pPr>
        <w:widowControl/>
        <w:suppressAutoHyphens w:val="0"/>
        <w:spacing w:line="240" w:lineRule="auto"/>
        <w:ind w:right="0" w:firstLine="0"/>
        <w:rPr>
          <w:rFonts w:eastAsia="Calibri"/>
          <w:b/>
          <w:sz w:val="18"/>
          <w:szCs w:val="18"/>
          <w:lang w:eastAsia="en-US"/>
        </w:rPr>
      </w:pPr>
    </w:p>
    <w:p w:rsidR="00F77786" w:rsidRPr="00247D7C" w:rsidRDefault="00F77786" w:rsidP="008573AD">
      <w:pPr>
        <w:widowControl/>
        <w:suppressAutoHyphens w:val="0"/>
        <w:spacing w:line="240" w:lineRule="auto"/>
        <w:ind w:right="0" w:firstLine="0"/>
        <w:rPr>
          <w:rFonts w:eastAsia="Calibri"/>
          <w:b/>
          <w:sz w:val="18"/>
          <w:szCs w:val="18"/>
          <w:lang w:eastAsia="en-US"/>
        </w:rPr>
      </w:pPr>
    </w:p>
    <w:tbl>
      <w:tblPr>
        <w:tblW w:w="9937" w:type="dxa"/>
        <w:tblInd w:w="-95" w:type="dxa"/>
        <w:tblLayout w:type="fixed"/>
        <w:tblLook w:val="0000" w:firstRow="0" w:lastRow="0" w:firstColumn="0" w:lastColumn="0" w:noHBand="0" w:noVBand="0"/>
      </w:tblPr>
      <w:tblGrid>
        <w:gridCol w:w="7858"/>
        <w:gridCol w:w="2079"/>
      </w:tblGrid>
      <w:tr w:rsidR="00253460" w:rsidRPr="00247D7C" w:rsidTr="003A7F76">
        <w:trPr>
          <w:trHeight w:val="402"/>
        </w:trPr>
        <w:tc>
          <w:tcPr>
            <w:tcW w:w="7858" w:type="dxa"/>
            <w:tcBorders>
              <w:top w:val="single" w:sz="4" w:space="0" w:color="000000"/>
              <w:left w:val="single" w:sz="4" w:space="0" w:color="000000"/>
              <w:bottom w:val="single" w:sz="4" w:space="0" w:color="000000"/>
            </w:tcBorders>
            <w:shd w:val="clear" w:color="auto" w:fill="CCCCCC"/>
            <w:vAlign w:val="center"/>
          </w:tcPr>
          <w:p w:rsidR="00253460" w:rsidRPr="00247D7C" w:rsidRDefault="00253460" w:rsidP="00BF3B98">
            <w:pPr>
              <w:snapToGrid w:val="0"/>
              <w:spacing w:line="240" w:lineRule="auto"/>
              <w:rPr>
                <w:sz w:val="18"/>
                <w:szCs w:val="18"/>
              </w:rPr>
            </w:pPr>
            <w:r w:rsidRPr="00247D7C">
              <w:rPr>
                <w:b/>
                <w:color w:val="000000"/>
                <w:sz w:val="18"/>
                <w:szCs w:val="18"/>
              </w:rPr>
              <w:t xml:space="preserve">Kosze boczne </w:t>
            </w:r>
            <w:r w:rsidR="00553B4B" w:rsidRPr="00247D7C">
              <w:rPr>
                <w:b/>
                <w:color w:val="000000"/>
                <w:sz w:val="18"/>
                <w:szCs w:val="18"/>
              </w:rPr>
              <w:t>słupowe</w:t>
            </w:r>
          </w:p>
        </w:tc>
        <w:tc>
          <w:tcPr>
            <w:tcW w:w="2079" w:type="dxa"/>
            <w:tcBorders>
              <w:top w:val="single" w:sz="4" w:space="0" w:color="000000"/>
              <w:left w:val="single" w:sz="4" w:space="0" w:color="000000"/>
              <w:bottom w:val="single" w:sz="4" w:space="0" w:color="000000"/>
              <w:right w:val="single" w:sz="4" w:space="0" w:color="000000"/>
            </w:tcBorders>
            <w:shd w:val="clear" w:color="auto" w:fill="CCCCCC"/>
            <w:vAlign w:val="center"/>
          </w:tcPr>
          <w:p w:rsidR="00C645BB" w:rsidRDefault="003A7F76" w:rsidP="00BF3B98">
            <w:pPr>
              <w:tabs>
                <w:tab w:val="left" w:pos="0"/>
              </w:tabs>
              <w:snapToGrid w:val="0"/>
              <w:spacing w:line="240" w:lineRule="auto"/>
              <w:jc w:val="right"/>
              <w:rPr>
                <w:rFonts w:eastAsia="Arial"/>
                <w:b/>
                <w:color w:val="000000"/>
                <w:sz w:val="18"/>
                <w:szCs w:val="18"/>
                <w:lang w:eastAsia="pl-PL"/>
              </w:rPr>
            </w:pPr>
            <w:r>
              <w:rPr>
                <w:rFonts w:eastAsia="Arial"/>
                <w:b/>
                <w:color w:val="000000"/>
                <w:sz w:val="18"/>
                <w:szCs w:val="18"/>
                <w:lang w:eastAsia="pl-PL"/>
              </w:rPr>
              <w:t>6</w:t>
            </w:r>
            <w:r w:rsidR="00253460" w:rsidRPr="00247D7C">
              <w:rPr>
                <w:rFonts w:eastAsia="Arial"/>
                <w:b/>
                <w:color w:val="000000"/>
                <w:sz w:val="18"/>
                <w:szCs w:val="18"/>
                <w:lang w:eastAsia="pl-PL"/>
              </w:rPr>
              <w:t>szt.</w:t>
            </w:r>
            <w:r w:rsidR="00247D7C" w:rsidRPr="00247D7C">
              <w:rPr>
                <w:rFonts w:eastAsia="Arial"/>
                <w:b/>
                <w:color w:val="000000"/>
                <w:sz w:val="18"/>
                <w:szCs w:val="18"/>
                <w:lang w:eastAsia="pl-PL"/>
              </w:rPr>
              <w:t>x</w:t>
            </w:r>
            <w:r w:rsidR="00C645BB">
              <w:rPr>
                <w:rFonts w:eastAsia="Arial"/>
                <w:b/>
                <w:color w:val="000000"/>
                <w:sz w:val="18"/>
                <w:szCs w:val="18"/>
                <w:lang w:eastAsia="pl-PL"/>
              </w:rPr>
              <w:t>.......</w:t>
            </w:r>
            <w:r w:rsidR="00247D7C" w:rsidRPr="00247D7C">
              <w:rPr>
                <w:rFonts w:eastAsia="Arial"/>
                <w:b/>
                <w:color w:val="000000"/>
                <w:sz w:val="18"/>
                <w:szCs w:val="18"/>
                <w:lang w:eastAsia="pl-PL"/>
              </w:rPr>
              <w:t>=</w:t>
            </w:r>
          </w:p>
          <w:p w:rsidR="00253460" w:rsidRPr="00247D7C" w:rsidRDefault="00C645BB" w:rsidP="00BF3B98">
            <w:pPr>
              <w:tabs>
                <w:tab w:val="left" w:pos="0"/>
              </w:tabs>
              <w:snapToGrid w:val="0"/>
              <w:spacing w:line="240" w:lineRule="auto"/>
              <w:jc w:val="right"/>
              <w:rPr>
                <w:rFonts w:eastAsia="Arial"/>
                <w:b/>
                <w:color w:val="000000"/>
                <w:sz w:val="18"/>
                <w:szCs w:val="18"/>
                <w:lang w:eastAsia="pl-PL"/>
              </w:rPr>
            </w:pPr>
            <w:r>
              <w:rPr>
                <w:rFonts w:eastAsia="Arial"/>
                <w:b/>
                <w:color w:val="000000"/>
                <w:sz w:val="18"/>
                <w:szCs w:val="18"/>
                <w:lang w:eastAsia="pl-PL"/>
              </w:rPr>
              <w:t>................</w:t>
            </w:r>
            <w:r w:rsidR="00414028">
              <w:rPr>
                <w:rFonts w:eastAsia="Arial"/>
                <w:b/>
                <w:color w:val="000000"/>
                <w:sz w:val="18"/>
                <w:szCs w:val="18"/>
                <w:lang w:eastAsia="pl-PL"/>
              </w:rPr>
              <w:t>zł</w:t>
            </w:r>
          </w:p>
          <w:p w:rsidR="00247D7C" w:rsidRPr="00247D7C" w:rsidRDefault="00247D7C" w:rsidP="00BF3B98">
            <w:pPr>
              <w:tabs>
                <w:tab w:val="left" w:pos="0"/>
              </w:tabs>
              <w:snapToGrid w:val="0"/>
              <w:spacing w:line="240" w:lineRule="auto"/>
              <w:jc w:val="right"/>
              <w:rPr>
                <w:sz w:val="18"/>
                <w:szCs w:val="18"/>
              </w:rPr>
            </w:pPr>
          </w:p>
        </w:tc>
      </w:tr>
      <w:tr w:rsidR="003A7F76" w:rsidRPr="00247D7C" w:rsidTr="003A7F76">
        <w:trPr>
          <w:trHeight w:val="920"/>
        </w:trPr>
        <w:tc>
          <w:tcPr>
            <w:tcW w:w="7858" w:type="dxa"/>
            <w:tcBorders>
              <w:top w:val="single" w:sz="4" w:space="0" w:color="000000"/>
              <w:left w:val="single" w:sz="4" w:space="0" w:color="000000"/>
              <w:bottom w:val="single" w:sz="4" w:space="0" w:color="000000"/>
            </w:tcBorders>
            <w:shd w:val="clear" w:color="auto" w:fill="auto"/>
          </w:tcPr>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 xml:space="preserve">Konstrukcja do koszykówki jednosłupowa, profil stalowy 120x120 mm ocynkowany ogniowo lub lakierowany proszkowo na dowolny </w:t>
            </w:r>
            <w:proofErr w:type="spellStart"/>
            <w:r w:rsidRPr="003A7F76">
              <w:rPr>
                <w:rFonts w:eastAsia="Arial"/>
                <w:color w:val="000000"/>
                <w:sz w:val="18"/>
                <w:szCs w:val="18"/>
              </w:rPr>
              <w:t>kolog</w:t>
            </w:r>
            <w:proofErr w:type="spellEnd"/>
            <w:r w:rsidRPr="003A7F76">
              <w:rPr>
                <w:rFonts w:eastAsia="Arial"/>
                <w:color w:val="000000"/>
                <w:sz w:val="18"/>
                <w:szCs w:val="18"/>
              </w:rPr>
              <w:t xml:space="preserve"> wg palety RAL. Wysięg 120 cm.</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Tuleja koszykówki jednosłupowej, stal nierdzewna.</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 xml:space="preserve">Rama podłogowa stalowa, cynkowana galwanicznie. W okleinie drewnopodobnej (dąb/buk/klon - w zależności od koloru parkietu) bądź syntetyczną wykładziną sportową w kolorze tożsamym do wykładziny na hali. W komplecie z oklejonym (jak wyżej) deklem maskującym wykonanym ze stali czarnej cynkowanej galwanicznie. Średnica całkowita ramy 215 mm, średnica dekla 180 mm. </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Profesjonalna tablica do koszykówki o wymiarach 180x105 cm, wykonana ze szkła akrylowego o grubości 10 mm. Znakowanie wewnętrznej linii taśmą o szerokości 5 cm w kolorze białym. Tablica mocowana jest do ramy wzmacniającej (wykonanej z zamkniętych profili stalowych 35x35 mm, lakierowanej proszkowo na dowolny kolor z palety RAL) za pomocą kątowników (53x50 mm)malowanych w kolorze białym RAL 9003 mat. Tablica posiada wycięcie w miejscu mocowania obręczy (obręcz mocowana jest bezpośrednio do ramy stalowej, co znacznie zwiększa trwałość tablicy). Znakowanie i rozstaw otworów mocujących zgodnie z PN-EN 1270.</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 xml:space="preserve">Osłona dolnej krawędzi tablicy 180x105 cm, materiał: poliuretan. Szerokość </w:t>
            </w:r>
            <w:proofErr w:type="spellStart"/>
            <w:r w:rsidRPr="003A7F76">
              <w:rPr>
                <w:rFonts w:eastAsia="Arial"/>
                <w:color w:val="000000"/>
                <w:sz w:val="18"/>
                <w:szCs w:val="18"/>
              </w:rPr>
              <w:t>wewn</w:t>
            </w:r>
            <w:proofErr w:type="spellEnd"/>
            <w:r w:rsidRPr="003A7F76">
              <w:rPr>
                <w:rFonts w:eastAsia="Arial"/>
                <w:color w:val="000000"/>
                <w:sz w:val="18"/>
                <w:szCs w:val="18"/>
              </w:rPr>
              <w:t>. 55 mm. Mocowana do tablicy za pomocą kołków.</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Osłona słupa koszykówki 120x120 cm (koszykówka jednosłupowa) w kształcie litery C, grubość: 5 cm, wysokość 200 cm, kolor czerwony. Pokrycie:  wodoodporna tkanina PVC. Zapinana na rzep.</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 xml:space="preserve">Obręcz do koszykówki profesjonalna, uchylna, na sprężynach. </w:t>
            </w:r>
            <w:proofErr w:type="spellStart"/>
            <w:r w:rsidRPr="003A7F76">
              <w:rPr>
                <w:rFonts w:eastAsia="Arial"/>
                <w:color w:val="000000"/>
                <w:sz w:val="18"/>
                <w:szCs w:val="18"/>
              </w:rPr>
              <w:t>Bezhakowy</w:t>
            </w:r>
            <w:proofErr w:type="spellEnd"/>
            <w:r w:rsidRPr="003A7F76">
              <w:rPr>
                <w:rFonts w:eastAsia="Arial"/>
                <w:color w:val="000000"/>
                <w:sz w:val="18"/>
                <w:szCs w:val="18"/>
              </w:rPr>
              <w:t xml:space="preserve"> system mocowania siatki (tulejki przelotowe z prętem wykonanym ze stali nierdzewnej) lub równoważna. Malowana proszkowo. Kolor i rozstaw otworów zgodny z normą PN-EN 1270.</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Siatka do obręczy turniejowa, biała, sznur 5 mm, 12 zaczepów.</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Montaż tulei i konstrukcji do koszykówki.</w:t>
            </w:r>
          </w:p>
          <w:p w:rsidR="003A7F76" w:rsidRDefault="003A7F76" w:rsidP="003A7F76">
            <w:pPr>
              <w:tabs>
                <w:tab w:val="left" w:pos="0"/>
              </w:tabs>
              <w:snapToGrid w:val="0"/>
              <w:ind w:right="0" w:firstLine="0"/>
              <w:rPr>
                <w:rFonts w:eastAsia="Arial"/>
                <w:color w:val="000000"/>
                <w:sz w:val="20"/>
              </w:rPr>
            </w:pPr>
            <w:r w:rsidRPr="003A7F76">
              <w:rPr>
                <w:rFonts w:eastAsia="Arial"/>
                <w:color w:val="000000"/>
                <w:sz w:val="18"/>
                <w:szCs w:val="18"/>
              </w:rPr>
              <w:t>Certyfikat uprawniający do oznaczenia wyrobu znakiem bezpieczeństwa B lub Certyfikat zgodności z normą wydany przez jednostkę akredytowaną przez Polskie Centrum Akredytacji.</w:t>
            </w:r>
          </w:p>
        </w:tc>
        <w:tc>
          <w:tcPr>
            <w:tcW w:w="2079" w:type="dxa"/>
            <w:tcBorders>
              <w:top w:val="single" w:sz="4" w:space="0" w:color="000000"/>
              <w:left w:val="single" w:sz="4" w:space="0" w:color="000000"/>
              <w:bottom w:val="single" w:sz="4" w:space="0" w:color="000000"/>
              <w:right w:val="single" w:sz="4" w:space="0" w:color="000000"/>
            </w:tcBorders>
            <w:shd w:val="clear" w:color="auto" w:fill="auto"/>
          </w:tcPr>
          <w:p w:rsidR="003A7F76" w:rsidRPr="00247D7C" w:rsidRDefault="003A7F76" w:rsidP="00BF3B98">
            <w:pPr>
              <w:rPr>
                <w:sz w:val="18"/>
                <w:szCs w:val="18"/>
              </w:rPr>
            </w:pPr>
            <w:r w:rsidRPr="00247D7C">
              <w:rPr>
                <w:rFonts w:eastAsia="Arial"/>
                <w:color w:val="000000"/>
                <w:sz w:val="18"/>
                <w:szCs w:val="18"/>
              </w:rPr>
              <w:t xml:space="preserve"> </w:t>
            </w:r>
          </w:p>
          <w:p w:rsidR="003A7F76" w:rsidRPr="00247D7C" w:rsidRDefault="003A7F76" w:rsidP="00BF3B98">
            <w:pPr>
              <w:ind w:firstLine="0"/>
              <w:rPr>
                <w:sz w:val="18"/>
                <w:szCs w:val="18"/>
              </w:rPr>
            </w:pPr>
          </w:p>
        </w:tc>
      </w:tr>
    </w:tbl>
    <w:p w:rsidR="00253460" w:rsidRPr="00247D7C" w:rsidRDefault="00253460" w:rsidP="008573AD">
      <w:pPr>
        <w:widowControl/>
        <w:suppressAutoHyphens w:val="0"/>
        <w:spacing w:line="240" w:lineRule="auto"/>
        <w:ind w:right="0" w:firstLine="0"/>
        <w:rPr>
          <w:rFonts w:eastAsia="Calibri"/>
          <w:b/>
          <w:sz w:val="18"/>
          <w:szCs w:val="18"/>
          <w:lang w:eastAsia="en-US"/>
        </w:rPr>
      </w:pPr>
    </w:p>
    <w:tbl>
      <w:tblPr>
        <w:tblW w:w="9937" w:type="dxa"/>
        <w:tblInd w:w="-95" w:type="dxa"/>
        <w:tblLayout w:type="fixed"/>
        <w:tblLook w:val="0000" w:firstRow="0" w:lastRow="0" w:firstColumn="0" w:lastColumn="0" w:noHBand="0" w:noVBand="0"/>
      </w:tblPr>
      <w:tblGrid>
        <w:gridCol w:w="7858"/>
        <w:gridCol w:w="2079"/>
      </w:tblGrid>
      <w:tr w:rsidR="00253460" w:rsidRPr="00247D7C" w:rsidTr="003A7F76">
        <w:trPr>
          <w:trHeight w:val="402"/>
        </w:trPr>
        <w:tc>
          <w:tcPr>
            <w:tcW w:w="7858" w:type="dxa"/>
            <w:tcBorders>
              <w:top w:val="single" w:sz="4" w:space="0" w:color="000000"/>
              <w:left w:val="single" w:sz="4" w:space="0" w:color="000000"/>
              <w:bottom w:val="single" w:sz="4" w:space="0" w:color="000000"/>
            </w:tcBorders>
            <w:shd w:val="clear" w:color="auto" w:fill="CCCCCC"/>
            <w:vAlign w:val="center"/>
          </w:tcPr>
          <w:p w:rsidR="00253460" w:rsidRPr="00247D7C" w:rsidRDefault="00253460" w:rsidP="00BF3B98">
            <w:pPr>
              <w:snapToGrid w:val="0"/>
              <w:spacing w:line="240" w:lineRule="auto"/>
              <w:rPr>
                <w:sz w:val="18"/>
                <w:szCs w:val="18"/>
              </w:rPr>
            </w:pPr>
            <w:r w:rsidRPr="00247D7C">
              <w:rPr>
                <w:b/>
                <w:color w:val="000000"/>
                <w:sz w:val="18"/>
                <w:szCs w:val="18"/>
              </w:rPr>
              <w:t>Komplet wyposażenia do siatkówki</w:t>
            </w:r>
            <w:r w:rsidR="00553B4B" w:rsidRPr="00247D7C">
              <w:rPr>
                <w:b/>
                <w:color w:val="000000"/>
                <w:sz w:val="18"/>
                <w:szCs w:val="18"/>
              </w:rPr>
              <w:t xml:space="preserve"> (turniejowe)</w:t>
            </w:r>
          </w:p>
        </w:tc>
        <w:tc>
          <w:tcPr>
            <w:tcW w:w="2079" w:type="dxa"/>
            <w:tcBorders>
              <w:top w:val="single" w:sz="4" w:space="0" w:color="000000"/>
              <w:left w:val="single" w:sz="4" w:space="0" w:color="000000"/>
              <w:bottom w:val="single" w:sz="4" w:space="0" w:color="000000"/>
              <w:right w:val="single" w:sz="4" w:space="0" w:color="000000"/>
            </w:tcBorders>
            <w:shd w:val="clear" w:color="auto" w:fill="CCCCCC"/>
            <w:vAlign w:val="center"/>
          </w:tcPr>
          <w:p w:rsidR="00253460" w:rsidRPr="00247D7C" w:rsidRDefault="00553B4B" w:rsidP="00C645BB">
            <w:pPr>
              <w:tabs>
                <w:tab w:val="left" w:pos="0"/>
              </w:tabs>
              <w:snapToGrid w:val="0"/>
              <w:spacing w:line="240" w:lineRule="auto"/>
              <w:jc w:val="right"/>
              <w:rPr>
                <w:sz w:val="18"/>
                <w:szCs w:val="18"/>
              </w:rPr>
            </w:pPr>
            <w:r w:rsidRPr="00247D7C">
              <w:rPr>
                <w:rFonts w:eastAsia="Arial"/>
                <w:b/>
                <w:color w:val="000000"/>
                <w:sz w:val="18"/>
                <w:szCs w:val="18"/>
                <w:lang w:eastAsia="pl-PL"/>
              </w:rPr>
              <w:t>1</w:t>
            </w:r>
            <w:r w:rsidR="00253460" w:rsidRPr="00247D7C">
              <w:rPr>
                <w:rFonts w:eastAsia="Arial"/>
                <w:b/>
                <w:color w:val="000000"/>
                <w:sz w:val="18"/>
                <w:szCs w:val="18"/>
                <w:lang w:eastAsia="pl-PL"/>
              </w:rPr>
              <w:t>szt.</w:t>
            </w:r>
            <w:r w:rsidR="00247D7C" w:rsidRPr="00247D7C">
              <w:rPr>
                <w:rFonts w:eastAsia="Arial"/>
                <w:b/>
                <w:color w:val="000000"/>
                <w:sz w:val="18"/>
                <w:szCs w:val="18"/>
                <w:lang w:eastAsia="pl-PL"/>
              </w:rPr>
              <w:t>x</w:t>
            </w:r>
            <w:r w:rsidR="00C645BB">
              <w:rPr>
                <w:rFonts w:eastAsia="Arial"/>
                <w:b/>
                <w:color w:val="000000"/>
                <w:sz w:val="18"/>
                <w:szCs w:val="18"/>
                <w:lang w:eastAsia="pl-PL"/>
              </w:rPr>
              <w:t>..........</w:t>
            </w:r>
            <w:r w:rsidR="00247D7C" w:rsidRPr="00247D7C">
              <w:rPr>
                <w:rFonts w:eastAsia="Arial"/>
                <w:b/>
                <w:color w:val="000000"/>
                <w:sz w:val="18"/>
                <w:szCs w:val="18"/>
                <w:lang w:eastAsia="pl-PL"/>
              </w:rPr>
              <w:t>=</w:t>
            </w:r>
            <w:r w:rsidR="00C645BB">
              <w:rPr>
                <w:rFonts w:eastAsia="Arial"/>
                <w:b/>
                <w:color w:val="000000"/>
                <w:sz w:val="18"/>
                <w:szCs w:val="18"/>
                <w:lang w:eastAsia="pl-PL"/>
              </w:rPr>
              <w:t>.................</w:t>
            </w:r>
            <w:r w:rsidR="00247D7C" w:rsidRPr="00247D7C">
              <w:rPr>
                <w:rFonts w:eastAsia="Arial"/>
                <w:b/>
                <w:color w:val="000000"/>
                <w:sz w:val="18"/>
                <w:szCs w:val="18"/>
                <w:lang w:eastAsia="pl-PL"/>
              </w:rPr>
              <w:t>zł</w:t>
            </w:r>
          </w:p>
        </w:tc>
      </w:tr>
      <w:tr w:rsidR="00253460" w:rsidRPr="00247D7C" w:rsidTr="003A7F76">
        <w:trPr>
          <w:trHeight w:val="920"/>
        </w:trPr>
        <w:tc>
          <w:tcPr>
            <w:tcW w:w="7858" w:type="dxa"/>
            <w:tcBorders>
              <w:top w:val="single" w:sz="4" w:space="0" w:color="000000"/>
              <w:left w:val="single" w:sz="4" w:space="0" w:color="000000"/>
              <w:bottom w:val="single" w:sz="4" w:space="0" w:color="000000"/>
            </w:tcBorders>
            <w:shd w:val="clear" w:color="auto" w:fill="auto"/>
          </w:tcPr>
          <w:p w:rsidR="00553B4B" w:rsidRPr="00247D7C" w:rsidRDefault="00253460" w:rsidP="00553B4B">
            <w:pPr>
              <w:pStyle w:val="Default"/>
              <w:rPr>
                <w:rFonts w:ascii="Univers Condensed" w:eastAsia="Times New Roman" w:hAnsi="Univers Condensed" w:cs="Univers Condensed"/>
                <w:sz w:val="18"/>
                <w:szCs w:val="18"/>
              </w:rPr>
            </w:pPr>
            <w:r w:rsidRPr="00247D7C">
              <w:rPr>
                <w:kern w:val="1"/>
                <w:sz w:val="18"/>
                <w:szCs w:val="18"/>
                <w:lang w:eastAsia="zh-CN"/>
              </w:rPr>
              <w:t xml:space="preserve"> </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Słupki do siatkówki profesjonalne. Wykonane z profilu aluminiowego 80x80 mm w kształcie litery C, lakierowanego proszkowo na kolor czerwony (RAL 3020). Aparat napinający dwuczęściowy, blokowany mimośrodowo, w całości ukryty wewnątrz profilu. Konstrukcja aparatu napinającego umożliwia płynną regulację wysokości siatki w zakresie 106-250 cm, do daje możliwość używania słupków także do gry w tenisa i badmintona (korba w komplecie).</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Tuleja profilu 80x80 mm, stalowa (nierdzewna, gatunek 304), dno spawane.</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 xml:space="preserve">Rama podłogowa stalowa, cynkowana galwanicznie. W okleinie drewnopodobnej (dąb/buk/klon - w zależności od koloru parkietu) bądź syntetyczną wykładziną sportową w kolorze tożsamym do wykładziny na hali. W komplecie z oklejonym (jak wyżej) deklem maskującym wykonanym ze stali czarnej cynkowanej galwanicznie. Średnica całkowita ramy 215 mm, średnica dekla 180 mm. </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Osłony słupków do siatkówki na sztywnej konstrukcji ze sklejki o grubości 0,6 cm i 0,9 cm lub równoważne. Wypełnienie stanowi pianka wtórnie spieniona o grubości 3 cm i gęstości ok. 100 kgm3. Pokrycie wykonane jest z materiałem PVC o gramaturze 550 g/m2. pokryte wytrzymałą tkaniną PVC w kolorze czerwonym. Konstrukcja sztywna, mocowana w min. 2 punktach na rzep, składana na zawiasie.</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Siatka do siatkówki turniejowa lub równoważna. Górna linka stalowa, taśma górna biała 7 cm, taśmy boczne białe 5 cm. Dodatkowo wyposażona w boczne wzmocnienia. Mocowanie do słupków w 4 punktach. Polipropylen, kolor czarny, grubość 3 mm, oczko 10x10 cm. Antenki jednoczęściowe z kieszeniami w komplecie.</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 xml:space="preserve">Stanowisko sędziowskie do siatkówki. Stalowe, składane (wymiary po złożeniu nie większe niż 235 cm wys., 80 cm szer. 15 cm grub.). Podest ze stopniową regulacją wysokości (min. 3 poziomy), wykonany z aluminiowej blachy ryflowanej. Stanowisko mocowane do słupka za pomocą rzepów w 3 punktach. Lakierowane proszkowo na kolor czerwony (RAL 3020), wyposażone w kółka ułatwiające transport. Waga: nie więcej niż 50 kg. </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t>Wieszak na siatkę ze stali nierdzewnej, z uchwytem z tworzywa.</w:t>
            </w:r>
          </w:p>
          <w:p w:rsidR="003A7F76" w:rsidRPr="003A7F76" w:rsidRDefault="003A7F76" w:rsidP="003A7F76">
            <w:pPr>
              <w:tabs>
                <w:tab w:val="left" w:pos="0"/>
              </w:tabs>
              <w:snapToGrid w:val="0"/>
              <w:ind w:right="0" w:firstLine="0"/>
              <w:rPr>
                <w:rFonts w:eastAsia="Arial"/>
                <w:color w:val="000000"/>
                <w:sz w:val="18"/>
                <w:szCs w:val="18"/>
              </w:rPr>
            </w:pPr>
            <w:r w:rsidRPr="003A7F76">
              <w:rPr>
                <w:rFonts w:eastAsia="Arial"/>
                <w:color w:val="000000"/>
                <w:sz w:val="18"/>
                <w:szCs w:val="18"/>
              </w:rPr>
              <w:lastRenderedPageBreak/>
              <w:t>Montaż tulei w podłożu.</w:t>
            </w:r>
          </w:p>
          <w:p w:rsidR="00553B4B" w:rsidRPr="00247D7C" w:rsidRDefault="003A7F76" w:rsidP="003A7F76">
            <w:pPr>
              <w:tabs>
                <w:tab w:val="left" w:pos="0"/>
              </w:tabs>
              <w:snapToGrid w:val="0"/>
              <w:rPr>
                <w:sz w:val="18"/>
                <w:szCs w:val="18"/>
              </w:rPr>
            </w:pPr>
            <w:r w:rsidRPr="003A7F76">
              <w:rPr>
                <w:rFonts w:eastAsia="Arial"/>
                <w:color w:val="000000"/>
                <w:sz w:val="18"/>
                <w:szCs w:val="18"/>
              </w:rPr>
              <w:t>Certyfikat uprawniający do oznaczenia wyrobu znakiem bezpieczeństwa B lub Certyfikat zgodności z normą wydany przez jednostkę akredytowaną przez Polskie Centrum Akredytacji</w:t>
            </w:r>
          </w:p>
        </w:tc>
        <w:tc>
          <w:tcPr>
            <w:tcW w:w="2079" w:type="dxa"/>
            <w:tcBorders>
              <w:top w:val="single" w:sz="4" w:space="0" w:color="000000"/>
              <w:left w:val="single" w:sz="4" w:space="0" w:color="000000"/>
              <w:bottom w:val="single" w:sz="4" w:space="0" w:color="000000"/>
              <w:right w:val="single" w:sz="4" w:space="0" w:color="000000"/>
            </w:tcBorders>
            <w:shd w:val="clear" w:color="auto" w:fill="auto"/>
          </w:tcPr>
          <w:p w:rsidR="00253460" w:rsidRPr="00247D7C" w:rsidRDefault="00253460" w:rsidP="00BF3B98">
            <w:pPr>
              <w:rPr>
                <w:sz w:val="18"/>
                <w:szCs w:val="18"/>
              </w:rPr>
            </w:pPr>
            <w:r w:rsidRPr="00247D7C">
              <w:rPr>
                <w:rFonts w:eastAsia="Arial"/>
                <w:color w:val="000000"/>
                <w:sz w:val="18"/>
                <w:szCs w:val="18"/>
              </w:rPr>
              <w:lastRenderedPageBreak/>
              <w:t xml:space="preserve"> </w:t>
            </w:r>
          </w:p>
          <w:p w:rsidR="00253460" w:rsidRPr="00247D7C" w:rsidRDefault="00253460" w:rsidP="00BF3B98">
            <w:pPr>
              <w:ind w:firstLine="0"/>
              <w:rPr>
                <w:sz w:val="18"/>
                <w:szCs w:val="18"/>
              </w:rPr>
            </w:pPr>
          </w:p>
        </w:tc>
      </w:tr>
      <w:tr w:rsidR="00553B4B" w:rsidRPr="00247D7C" w:rsidTr="003A7F76">
        <w:trPr>
          <w:trHeight w:val="402"/>
        </w:trPr>
        <w:tc>
          <w:tcPr>
            <w:tcW w:w="7858" w:type="dxa"/>
            <w:tcBorders>
              <w:top w:val="single" w:sz="4" w:space="0" w:color="000000"/>
              <w:left w:val="single" w:sz="4" w:space="0" w:color="000000"/>
              <w:bottom w:val="single" w:sz="4" w:space="0" w:color="000000"/>
            </w:tcBorders>
            <w:shd w:val="clear" w:color="auto" w:fill="CCCCCC"/>
            <w:vAlign w:val="center"/>
          </w:tcPr>
          <w:p w:rsidR="00553B4B" w:rsidRPr="00247D7C" w:rsidRDefault="00553B4B" w:rsidP="00BF3B98">
            <w:pPr>
              <w:snapToGrid w:val="0"/>
              <w:spacing w:line="240" w:lineRule="auto"/>
              <w:rPr>
                <w:sz w:val="18"/>
                <w:szCs w:val="18"/>
              </w:rPr>
            </w:pPr>
            <w:r w:rsidRPr="00247D7C">
              <w:rPr>
                <w:b/>
                <w:color w:val="000000"/>
                <w:sz w:val="18"/>
                <w:szCs w:val="18"/>
              </w:rPr>
              <w:t>Komplet wyposażenia do siatkówki (codzienne)</w:t>
            </w:r>
          </w:p>
        </w:tc>
        <w:tc>
          <w:tcPr>
            <w:tcW w:w="2079" w:type="dxa"/>
            <w:tcBorders>
              <w:top w:val="single" w:sz="4" w:space="0" w:color="000000"/>
              <w:left w:val="single" w:sz="4" w:space="0" w:color="000000"/>
              <w:bottom w:val="single" w:sz="4" w:space="0" w:color="000000"/>
              <w:right w:val="single" w:sz="4" w:space="0" w:color="000000"/>
            </w:tcBorders>
            <w:shd w:val="clear" w:color="auto" w:fill="CCCCCC"/>
            <w:vAlign w:val="center"/>
          </w:tcPr>
          <w:p w:rsidR="00553B4B" w:rsidRPr="00247D7C" w:rsidRDefault="00553B4B" w:rsidP="00C645BB">
            <w:pPr>
              <w:tabs>
                <w:tab w:val="left" w:pos="0"/>
              </w:tabs>
              <w:snapToGrid w:val="0"/>
              <w:spacing w:line="240" w:lineRule="auto"/>
              <w:jc w:val="right"/>
              <w:rPr>
                <w:sz w:val="18"/>
                <w:szCs w:val="18"/>
              </w:rPr>
            </w:pPr>
            <w:r w:rsidRPr="00247D7C">
              <w:rPr>
                <w:rFonts w:eastAsia="Arial"/>
                <w:b/>
                <w:color w:val="000000"/>
                <w:sz w:val="18"/>
                <w:szCs w:val="18"/>
                <w:lang w:eastAsia="pl-PL"/>
              </w:rPr>
              <w:t>2szt.</w:t>
            </w:r>
            <w:r w:rsidR="00247D7C" w:rsidRPr="00247D7C">
              <w:rPr>
                <w:rFonts w:eastAsia="Arial"/>
                <w:b/>
                <w:color w:val="000000"/>
                <w:sz w:val="18"/>
                <w:szCs w:val="18"/>
                <w:lang w:eastAsia="pl-PL"/>
              </w:rPr>
              <w:t>x</w:t>
            </w:r>
            <w:r w:rsidR="00C645BB">
              <w:rPr>
                <w:rFonts w:eastAsia="Arial"/>
                <w:b/>
                <w:color w:val="000000"/>
                <w:sz w:val="18"/>
                <w:szCs w:val="18"/>
                <w:lang w:eastAsia="pl-PL"/>
              </w:rPr>
              <w:t>........</w:t>
            </w:r>
            <w:r w:rsidR="00247D7C" w:rsidRPr="00247D7C">
              <w:rPr>
                <w:rFonts w:eastAsia="Arial"/>
                <w:b/>
                <w:color w:val="000000"/>
                <w:sz w:val="18"/>
                <w:szCs w:val="18"/>
                <w:lang w:eastAsia="pl-PL"/>
              </w:rPr>
              <w:t>0=</w:t>
            </w:r>
            <w:r w:rsidR="00C645BB">
              <w:rPr>
                <w:rFonts w:eastAsia="Arial"/>
                <w:b/>
                <w:color w:val="000000"/>
                <w:sz w:val="18"/>
                <w:szCs w:val="18"/>
                <w:lang w:eastAsia="pl-PL"/>
              </w:rPr>
              <w:t>......................z</w:t>
            </w:r>
            <w:r w:rsidR="00414028">
              <w:rPr>
                <w:rFonts w:eastAsia="Arial"/>
                <w:b/>
                <w:color w:val="000000"/>
                <w:sz w:val="18"/>
                <w:szCs w:val="18"/>
                <w:lang w:eastAsia="pl-PL"/>
              </w:rPr>
              <w:t>ł</w:t>
            </w:r>
          </w:p>
        </w:tc>
      </w:tr>
      <w:tr w:rsidR="00553B4B" w:rsidRPr="00247D7C" w:rsidTr="003A7F76">
        <w:trPr>
          <w:trHeight w:val="920"/>
        </w:trPr>
        <w:tc>
          <w:tcPr>
            <w:tcW w:w="7858" w:type="dxa"/>
            <w:tcBorders>
              <w:top w:val="single" w:sz="4" w:space="0" w:color="000000"/>
              <w:left w:val="single" w:sz="4" w:space="0" w:color="000000"/>
              <w:bottom w:val="single" w:sz="4" w:space="0" w:color="000000"/>
            </w:tcBorders>
            <w:shd w:val="clear" w:color="auto" w:fill="auto"/>
          </w:tcPr>
          <w:p w:rsidR="00553B4B" w:rsidRPr="00247D7C" w:rsidRDefault="00553B4B" w:rsidP="00BF3B98">
            <w:pPr>
              <w:pStyle w:val="Default"/>
              <w:rPr>
                <w:rFonts w:ascii="Univers Condensed" w:eastAsia="Times New Roman" w:hAnsi="Univers Condensed" w:cs="Univers Condensed"/>
                <w:sz w:val="18"/>
                <w:szCs w:val="18"/>
              </w:rPr>
            </w:pPr>
            <w:r w:rsidRPr="00247D7C">
              <w:rPr>
                <w:kern w:val="1"/>
                <w:sz w:val="18"/>
                <w:szCs w:val="18"/>
                <w:lang w:eastAsia="zh-CN"/>
              </w:rPr>
              <w:t xml:space="preserve"> </w:t>
            </w:r>
          </w:p>
          <w:p w:rsidR="00553B4B" w:rsidRPr="00247D7C" w:rsidRDefault="00553B4B" w:rsidP="00BF3B98">
            <w:pPr>
              <w:widowControl/>
              <w:suppressAutoHyphens w:val="0"/>
              <w:autoSpaceDE w:val="0"/>
              <w:autoSpaceDN w:val="0"/>
              <w:adjustRightInd w:val="0"/>
              <w:spacing w:line="201" w:lineRule="atLeast"/>
              <w:ind w:right="0" w:firstLine="0"/>
              <w:rPr>
                <w:rFonts w:ascii="Univers Condensed" w:hAnsi="Univers Condensed" w:cs="Times New Roman"/>
                <w:sz w:val="18"/>
                <w:szCs w:val="18"/>
                <w:lang w:eastAsia="pl-PL"/>
              </w:rPr>
            </w:pPr>
            <w:r w:rsidRPr="00247D7C">
              <w:rPr>
                <w:rFonts w:ascii="Univers Condensed" w:hAnsi="Univers Condensed" w:cs="Times New Roman"/>
                <w:sz w:val="18"/>
                <w:szCs w:val="18"/>
                <w:lang w:eastAsia="pl-PL"/>
              </w:rPr>
              <w:t xml:space="preserve">W skład systemu wchodzą: </w:t>
            </w:r>
          </w:p>
          <w:p w:rsidR="00553B4B" w:rsidRPr="00247D7C" w:rsidRDefault="00553B4B" w:rsidP="00BF3B98">
            <w:pPr>
              <w:widowControl/>
              <w:suppressAutoHyphens w:val="0"/>
              <w:autoSpaceDE w:val="0"/>
              <w:autoSpaceDN w:val="0"/>
              <w:adjustRightInd w:val="0"/>
              <w:spacing w:line="201" w:lineRule="atLeast"/>
              <w:ind w:right="0" w:firstLine="0"/>
              <w:rPr>
                <w:rFonts w:ascii="Univers Condensed" w:hAnsi="Univers Condensed" w:cs="Times New Roman"/>
                <w:sz w:val="18"/>
                <w:szCs w:val="18"/>
                <w:lang w:eastAsia="pl-PL"/>
              </w:rPr>
            </w:pPr>
            <w:r w:rsidRPr="00247D7C">
              <w:rPr>
                <w:rFonts w:ascii="Univers Condensed" w:hAnsi="Univers Condensed" w:cs="Times New Roman"/>
                <w:sz w:val="18"/>
                <w:szCs w:val="18"/>
                <w:lang w:eastAsia="pl-PL"/>
              </w:rPr>
              <w:t xml:space="preserve">- słupki do siatkówki </w:t>
            </w:r>
          </w:p>
          <w:p w:rsidR="00553B4B" w:rsidRPr="00247D7C" w:rsidRDefault="00553B4B" w:rsidP="00BF3B98">
            <w:pPr>
              <w:widowControl/>
              <w:suppressAutoHyphens w:val="0"/>
              <w:autoSpaceDE w:val="0"/>
              <w:autoSpaceDN w:val="0"/>
              <w:adjustRightInd w:val="0"/>
              <w:spacing w:line="201" w:lineRule="atLeast"/>
              <w:ind w:right="0" w:firstLine="0"/>
              <w:rPr>
                <w:rFonts w:ascii="Univers Condensed" w:hAnsi="Univers Condensed" w:cs="Times New Roman"/>
                <w:sz w:val="18"/>
                <w:szCs w:val="18"/>
                <w:lang w:eastAsia="pl-PL"/>
              </w:rPr>
            </w:pPr>
            <w:r w:rsidRPr="00247D7C">
              <w:rPr>
                <w:rFonts w:ascii="Univers Condensed" w:hAnsi="Univers Condensed" w:cs="Times New Roman"/>
                <w:sz w:val="18"/>
                <w:szCs w:val="18"/>
                <w:lang w:eastAsia="pl-PL"/>
              </w:rPr>
              <w:t xml:space="preserve">- osłony słupków </w:t>
            </w:r>
          </w:p>
          <w:p w:rsidR="00553B4B" w:rsidRPr="00247D7C" w:rsidRDefault="00553B4B" w:rsidP="00BF3B98">
            <w:pPr>
              <w:widowControl/>
              <w:suppressAutoHyphens w:val="0"/>
              <w:autoSpaceDE w:val="0"/>
              <w:autoSpaceDN w:val="0"/>
              <w:adjustRightInd w:val="0"/>
              <w:spacing w:line="201" w:lineRule="atLeast"/>
              <w:ind w:right="0" w:firstLine="0"/>
              <w:rPr>
                <w:rFonts w:ascii="Univers Condensed" w:hAnsi="Univers Condensed" w:cs="Times New Roman"/>
                <w:sz w:val="18"/>
                <w:szCs w:val="18"/>
                <w:lang w:eastAsia="pl-PL"/>
              </w:rPr>
            </w:pPr>
            <w:r w:rsidRPr="00247D7C">
              <w:rPr>
                <w:rFonts w:ascii="Univers Condensed" w:hAnsi="Univers Condensed" w:cs="Times New Roman"/>
                <w:sz w:val="18"/>
                <w:szCs w:val="18"/>
                <w:lang w:eastAsia="pl-PL"/>
              </w:rPr>
              <w:t xml:space="preserve">- tuleja z ramą i deklem do słupków </w:t>
            </w:r>
          </w:p>
          <w:p w:rsidR="00553B4B" w:rsidRPr="00247D7C" w:rsidRDefault="00553B4B" w:rsidP="00842683">
            <w:pPr>
              <w:widowControl/>
              <w:suppressAutoHyphens w:val="0"/>
              <w:autoSpaceDE w:val="0"/>
              <w:autoSpaceDN w:val="0"/>
              <w:adjustRightInd w:val="0"/>
              <w:spacing w:line="201" w:lineRule="atLeast"/>
              <w:ind w:right="0" w:firstLine="0"/>
              <w:rPr>
                <w:sz w:val="18"/>
                <w:szCs w:val="18"/>
              </w:rPr>
            </w:pPr>
            <w:r w:rsidRPr="00247D7C">
              <w:rPr>
                <w:rFonts w:ascii="Univers Condensed" w:hAnsi="Univers Condensed" w:cs="Times New Roman"/>
                <w:sz w:val="18"/>
                <w:szCs w:val="18"/>
                <w:lang w:eastAsia="pl-PL"/>
              </w:rPr>
              <w:t xml:space="preserve">- antenki </w:t>
            </w:r>
          </w:p>
        </w:tc>
        <w:tc>
          <w:tcPr>
            <w:tcW w:w="2079" w:type="dxa"/>
            <w:tcBorders>
              <w:top w:val="single" w:sz="4" w:space="0" w:color="000000"/>
              <w:left w:val="single" w:sz="4" w:space="0" w:color="000000"/>
              <w:bottom w:val="single" w:sz="4" w:space="0" w:color="000000"/>
              <w:right w:val="single" w:sz="4" w:space="0" w:color="000000"/>
            </w:tcBorders>
            <w:shd w:val="clear" w:color="auto" w:fill="auto"/>
          </w:tcPr>
          <w:p w:rsidR="00553B4B" w:rsidRPr="00247D7C" w:rsidRDefault="00553B4B" w:rsidP="00BF3B98">
            <w:pPr>
              <w:rPr>
                <w:sz w:val="18"/>
                <w:szCs w:val="18"/>
              </w:rPr>
            </w:pPr>
            <w:r w:rsidRPr="00247D7C">
              <w:rPr>
                <w:rFonts w:eastAsia="Arial"/>
                <w:color w:val="000000"/>
                <w:sz w:val="18"/>
                <w:szCs w:val="18"/>
              </w:rPr>
              <w:t xml:space="preserve"> </w:t>
            </w:r>
          </w:p>
          <w:p w:rsidR="00553B4B" w:rsidRPr="00247D7C" w:rsidRDefault="00553B4B" w:rsidP="00BF3B98">
            <w:pPr>
              <w:ind w:firstLine="0"/>
              <w:rPr>
                <w:sz w:val="18"/>
                <w:szCs w:val="18"/>
              </w:rPr>
            </w:pPr>
          </w:p>
        </w:tc>
      </w:tr>
    </w:tbl>
    <w:p w:rsidR="00553B4B" w:rsidRPr="00247D7C" w:rsidRDefault="00553B4B" w:rsidP="008573AD">
      <w:pPr>
        <w:widowControl/>
        <w:suppressAutoHyphens w:val="0"/>
        <w:spacing w:line="240" w:lineRule="auto"/>
        <w:ind w:right="0" w:firstLine="0"/>
        <w:rPr>
          <w:rFonts w:eastAsia="Calibri"/>
          <w:b/>
          <w:sz w:val="18"/>
          <w:szCs w:val="18"/>
          <w:lang w:eastAsia="en-US"/>
        </w:rPr>
      </w:pPr>
    </w:p>
    <w:tbl>
      <w:tblPr>
        <w:tblW w:w="9937" w:type="dxa"/>
        <w:tblInd w:w="-95" w:type="dxa"/>
        <w:tblLayout w:type="fixed"/>
        <w:tblLook w:val="0000" w:firstRow="0" w:lastRow="0" w:firstColumn="0" w:lastColumn="0" w:noHBand="0" w:noVBand="0"/>
      </w:tblPr>
      <w:tblGrid>
        <w:gridCol w:w="7858"/>
        <w:gridCol w:w="2079"/>
      </w:tblGrid>
      <w:tr w:rsidR="00253460" w:rsidRPr="00247D7C" w:rsidTr="003A7F76">
        <w:trPr>
          <w:trHeight w:val="402"/>
        </w:trPr>
        <w:tc>
          <w:tcPr>
            <w:tcW w:w="7858" w:type="dxa"/>
            <w:tcBorders>
              <w:top w:val="single" w:sz="4" w:space="0" w:color="000000"/>
              <w:left w:val="single" w:sz="4" w:space="0" w:color="000000"/>
              <w:bottom w:val="single" w:sz="4" w:space="0" w:color="000000"/>
            </w:tcBorders>
            <w:shd w:val="clear" w:color="auto" w:fill="CCCCCC"/>
            <w:vAlign w:val="center"/>
          </w:tcPr>
          <w:p w:rsidR="00253460" w:rsidRPr="00247D7C" w:rsidRDefault="00253460" w:rsidP="00BF3B98">
            <w:pPr>
              <w:snapToGrid w:val="0"/>
              <w:spacing w:line="240" w:lineRule="auto"/>
              <w:rPr>
                <w:sz w:val="18"/>
                <w:szCs w:val="18"/>
              </w:rPr>
            </w:pPr>
            <w:r w:rsidRPr="00247D7C">
              <w:rPr>
                <w:b/>
                <w:color w:val="000000"/>
                <w:sz w:val="18"/>
                <w:szCs w:val="18"/>
              </w:rPr>
              <w:t>Komplet wyposażenia do piłki ręcznej</w:t>
            </w:r>
          </w:p>
        </w:tc>
        <w:tc>
          <w:tcPr>
            <w:tcW w:w="2079" w:type="dxa"/>
            <w:tcBorders>
              <w:top w:val="single" w:sz="4" w:space="0" w:color="000000"/>
              <w:left w:val="single" w:sz="4" w:space="0" w:color="000000"/>
              <w:bottom w:val="single" w:sz="4" w:space="0" w:color="000000"/>
              <w:right w:val="single" w:sz="4" w:space="0" w:color="000000"/>
            </w:tcBorders>
            <w:shd w:val="clear" w:color="auto" w:fill="CCCCCC"/>
            <w:vAlign w:val="center"/>
          </w:tcPr>
          <w:p w:rsidR="00253460" w:rsidRPr="00247D7C" w:rsidRDefault="00253460" w:rsidP="00C645BB">
            <w:pPr>
              <w:tabs>
                <w:tab w:val="left" w:pos="0"/>
              </w:tabs>
              <w:snapToGrid w:val="0"/>
              <w:spacing w:line="240" w:lineRule="auto"/>
              <w:jc w:val="right"/>
              <w:rPr>
                <w:sz w:val="18"/>
                <w:szCs w:val="18"/>
              </w:rPr>
            </w:pPr>
            <w:r w:rsidRPr="00247D7C">
              <w:rPr>
                <w:rFonts w:eastAsia="Arial"/>
                <w:b/>
                <w:color w:val="000000"/>
                <w:sz w:val="18"/>
                <w:szCs w:val="18"/>
                <w:lang w:eastAsia="pl-PL"/>
              </w:rPr>
              <w:t>2szt.</w:t>
            </w:r>
            <w:r w:rsidR="00247D7C" w:rsidRPr="00247D7C">
              <w:rPr>
                <w:rFonts w:eastAsia="Arial"/>
                <w:b/>
                <w:color w:val="000000"/>
                <w:sz w:val="18"/>
                <w:szCs w:val="18"/>
                <w:lang w:eastAsia="pl-PL"/>
              </w:rPr>
              <w:t>x</w:t>
            </w:r>
            <w:r w:rsidR="00C645BB">
              <w:rPr>
                <w:rFonts w:eastAsia="Arial"/>
                <w:b/>
                <w:color w:val="000000"/>
                <w:sz w:val="18"/>
                <w:szCs w:val="18"/>
                <w:lang w:eastAsia="pl-PL"/>
              </w:rPr>
              <w:t>......</w:t>
            </w:r>
            <w:r w:rsidR="00247D7C" w:rsidRPr="00247D7C">
              <w:rPr>
                <w:rFonts w:eastAsia="Arial"/>
                <w:b/>
                <w:color w:val="000000"/>
                <w:sz w:val="18"/>
                <w:szCs w:val="18"/>
                <w:lang w:eastAsia="pl-PL"/>
              </w:rPr>
              <w:t>=</w:t>
            </w:r>
            <w:r w:rsidR="00C645BB">
              <w:rPr>
                <w:rFonts w:eastAsia="Arial"/>
                <w:b/>
                <w:color w:val="000000"/>
                <w:sz w:val="18"/>
                <w:szCs w:val="18"/>
                <w:lang w:eastAsia="pl-PL"/>
              </w:rPr>
              <w:t>....................</w:t>
            </w:r>
            <w:r w:rsidR="00414028">
              <w:rPr>
                <w:rFonts w:eastAsia="Arial"/>
                <w:b/>
                <w:color w:val="000000"/>
                <w:sz w:val="18"/>
                <w:szCs w:val="18"/>
                <w:lang w:eastAsia="pl-PL"/>
              </w:rPr>
              <w:t>zł</w:t>
            </w:r>
          </w:p>
        </w:tc>
      </w:tr>
      <w:tr w:rsidR="003A7F76" w:rsidRPr="00247D7C" w:rsidTr="003A7F76">
        <w:trPr>
          <w:trHeight w:val="920"/>
        </w:trPr>
        <w:tc>
          <w:tcPr>
            <w:tcW w:w="7858" w:type="dxa"/>
            <w:tcBorders>
              <w:top w:val="single" w:sz="4" w:space="0" w:color="000000"/>
              <w:left w:val="single" w:sz="4" w:space="0" w:color="000000"/>
              <w:bottom w:val="single" w:sz="4" w:space="0" w:color="000000"/>
            </w:tcBorders>
            <w:shd w:val="clear" w:color="auto" w:fill="auto"/>
          </w:tcPr>
          <w:p w:rsidR="003A7F76" w:rsidRPr="003A7F76" w:rsidRDefault="003A7F76" w:rsidP="003A7F76">
            <w:pPr>
              <w:pStyle w:val="Default"/>
              <w:rPr>
                <w:rFonts w:ascii="Univers Condensed" w:eastAsia="Univers Condensed" w:hAnsi="Univers Condensed" w:cs="Univers Condensed"/>
                <w:color w:val="auto"/>
                <w:kern w:val="1"/>
                <w:sz w:val="18"/>
                <w:szCs w:val="18"/>
              </w:rPr>
            </w:pPr>
            <w:r w:rsidRPr="003A7F76">
              <w:rPr>
                <w:rFonts w:ascii="Univers Condensed" w:eastAsia="Univers Condensed" w:hAnsi="Univers Condensed" w:cs="Univers Condensed"/>
                <w:color w:val="auto"/>
                <w:kern w:val="1"/>
                <w:sz w:val="18"/>
                <w:szCs w:val="18"/>
              </w:rPr>
              <w:t>Bramka do piłki ręcznej 3,00x2,00 m - TYP 2 (zgodnie z PN-EN 749), z certyfikatem IHF (Międzynarodowej Federacji Piłki Ręcznej) i certyfikatem bezpieczeństwa B (wystawionym przez jednostkę akredytowaną przez Polskie Centrum Akredytacji). Głębokość wewnątrz szkieletu (mierzona od tylniej krawędzi słupka do początku łuku): góra: 100 cm, dół: 130 cm. Profesjonalna, mocowana do posadzki za pomocą pokręteł (do uprzednio zainstalowanych  talerzyków). Światło bramki skręcane (narożniki spawane), skręcane przy pomocy aluminiowych łączników, wykonane z profilu stalowego o przekroju kwadratowym (80x80 mm), z wewnętrznym użebrowaniem przeciwdziałającym odkształceniom, malowane dwukrotnie (podkład + pasy) proszkowo na kolor biały (RAL 9003) oraz niebieski (RAL 5010), czerwony (RAL 3020) lub czarny (RAL 9005). Szkielet wykonany z rury stalowej o średnicy 35 mm i grubości min. 2 mm, zabezpieczony antykorozyjnie poprzez malowanie proszkowe na kolor biały (RAL 9003). Tył (szkielet bramki) składany bez użycia narzędzi, ułatwiający przenoszenie i magazynowanie. W komplecie talerzyki cynkowane galwanicznie o grubości min. 4 mm i średnicy min. 75 mm (4 szt.) z wspawaną nakrętką M12 (do montażu bramek do posadzek drewnianych bądź syntetycznych nawierzchni klejonych do płyt OSB); bezpieczne pokrętła ogumowane w kolorze szarym z trzpieniem gwintowanym o długości min. 30 mm (do mocowania bramki do podłoża; 4 szt.);komplet narzędzi do montażu, a także wymienne, odporne na warunki atmosferyczne białe zapinki (mocowanie siatki do światła; 35 szt.) oraz białe zaczepy siatki (mocowanie siatki do szkieletu; 30 szt.). Waga: 32 kg (+/- 5 kg).</w:t>
            </w:r>
          </w:p>
          <w:p w:rsidR="003A7F76" w:rsidRPr="003A7F76" w:rsidRDefault="003A7F76" w:rsidP="003A7F76">
            <w:pPr>
              <w:pStyle w:val="Default"/>
              <w:rPr>
                <w:rFonts w:ascii="Univers Condensed" w:eastAsia="Univers Condensed" w:hAnsi="Univers Condensed" w:cs="Univers Condensed"/>
                <w:color w:val="auto"/>
                <w:kern w:val="1"/>
                <w:sz w:val="18"/>
                <w:szCs w:val="18"/>
              </w:rPr>
            </w:pPr>
            <w:r w:rsidRPr="003A7F76">
              <w:rPr>
                <w:rFonts w:ascii="Univers Condensed" w:eastAsia="Univers Condensed" w:hAnsi="Univers Condensed" w:cs="Univers Condensed"/>
                <w:color w:val="auto"/>
                <w:kern w:val="1"/>
                <w:sz w:val="18"/>
                <w:szCs w:val="18"/>
              </w:rPr>
              <w:t xml:space="preserve">Siatka na bramkę do piłki ręcznej (3,00x2,00 m) z certyfikatem bezpieczeństwa B (wystawionym przez jednostkę akredytowaną przez Polskie Centrum Akredytacji). Głębokość: góra: 80 cm, dół: 100 cm. Wykonana linki polipropylenowej o grubości min. 5 mm, w kolorze białym. Łączenie bezwęzłowe, oczko maksymalnie 10x10 cm. W komplecie łapacz z polipropylenu o gr. 5 mm (oczko 10x10 cm) w kolorze adekwatnym do koloru pasów bramki, z obciążeniem dolnej krawędzi o wadze 400 g/mb (+/- 10 g) oraz linka mocująca łapacz do siatki (na 4 lub 5 oczku). </w:t>
            </w:r>
          </w:p>
          <w:p w:rsidR="003A7F76" w:rsidRPr="003A7F76" w:rsidRDefault="003A7F76" w:rsidP="003A7F76">
            <w:pPr>
              <w:pStyle w:val="Default"/>
              <w:rPr>
                <w:rFonts w:ascii="Univers Condensed" w:eastAsia="Univers Condensed" w:hAnsi="Univers Condensed" w:cs="Univers Condensed"/>
                <w:color w:val="auto"/>
                <w:kern w:val="1"/>
                <w:sz w:val="18"/>
                <w:szCs w:val="18"/>
              </w:rPr>
            </w:pPr>
            <w:r w:rsidRPr="003A7F76">
              <w:rPr>
                <w:rFonts w:ascii="Univers Condensed" w:eastAsia="Univers Condensed" w:hAnsi="Univers Condensed" w:cs="Univers Condensed"/>
                <w:color w:val="auto"/>
                <w:kern w:val="1"/>
                <w:sz w:val="18"/>
                <w:szCs w:val="18"/>
              </w:rPr>
              <w:t>Linki elastyczne do montażu siatki do światła i szkieletu bramki;</w:t>
            </w:r>
          </w:p>
          <w:p w:rsidR="003A7F76" w:rsidRPr="003A7F76" w:rsidRDefault="003A7F76" w:rsidP="003A7F76">
            <w:pPr>
              <w:widowControl/>
              <w:tabs>
                <w:tab w:val="left" w:pos="0"/>
              </w:tabs>
              <w:suppressAutoHyphens w:val="0"/>
              <w:autoSpaceDE w:val="0"/>
              <w:snapToGrid w:val="0"/>
              <w:spacing w:line="201" w:lineRule="atLeast"/>
              <w:ind w:right="0" w:firstLine="0"/>
              <w:rPr>
                <w:rFonts w:ascii="Univers Condensed" w:eastAsia="Univers Condensed" w:hAnsi="Univers Condensed" w:cs="Univers Condensed"/>
                <w:kern w:val="1"/>
                <w:sz w:val="18"/>
                <w:szCs w:val="18"/>
                <w:lang w:eastAsia="pl-PL"/>
              </w:rPr>
            </w:pPr>
            <w:r w:rsidRPr="003A7F76">
              <w:rPr>
                <w:rFonts w:ascii="Univers Condensed" w:eastAsia="Univers Condensed" w:hAnsi="Univers Condensed" w:cs="Univers Condensed"/>
                <w:kern w:val="1"/>
                <w:sz w:val="18"/>
                <w:szCs w:val="18"/>
                <w:lang w:eastAsia="pl-PL"/>
              </w:rPr>
              <w:t>Montaż bramek do piłki ręcznej z certyfikatem IHF</w:t>
            </w:r>
          </w:p>
          <w:p w:rsidR="003A7F76" w:rsidRPr="003A7F76" w:rsidRDefault="003A7F76" w:rsidP="003A7F76">
            <w:pPr>
              <w:widowControl/>
              <w:tabs>
                <w:tab w:val="left" w:pos="0"/>
              </w:tabs>
              <w:suppressAutoHyphens w:val="0"/>
              <w:autoSpaceDE w:val="0"/>
              <w:snapToGrid w:val="0"/>
              <w:spacing w:line="201" w:lineRule="atLeast"/>
              <w:ind w:right="0" w:firstLine="0"/>
              <w:rPr>
                <w:rFonts w:eastAsia="Arial"/>
                <w:color w:val="000000"/>
                <w:sz w:val="18"/>
                <w:szCs w:val="18"/>
              </w:rPr>
            </w:pPr>
            <w:r w:rsidRPr="003A7F76">
              <w:rPr>
                <w:rFonts w:eastAsia="Arial"/>
                <w:color w:val="000000"/>
                <w:sz w:val="18"/>
                <w:szCs w:val="18"/>
              </w:rPr>
              <w:t>Certyfikat uprawniający do oznaczenia wyrobu znakiem bezpieczeństwa B lub Certyfikat zgodności z normą wydany przez jednostkę akredytowaną przez Polskie Centrum Akredytacji; Certyfikat Międzynarodowej Federacji Piłki Ręcznej IHF.</w:t>
            </w:r>
          </w:p>
        </w:tc>
        <w:tc>
          <w:tcPr>
            <w:tcW w:w="2079" w:type="dxa"/>
            <w:tcBorders>
              <w:top w:val="single" w:sz="4" w:space="0" w:color="000000"/>
              <w:left w:val="single" w:sz="4" w:space="0" w:color="000000"/>
              <w:bottom w:val="single" w:sz="4" w:space="0" w:color="000000"/>
              <w:right w:val="single" w:sz="4" w:space="0" w:color="000000"/>
            </w:tcBorders>
            <w:shd w:val="clear" w:color="auto" w:fill="auto"/>
          </w:tcPr>
          <w:p w:rsidR="003A7F76" w:rsidRPr="00247D7C" w:rsidRDefault="003A7F76" w:rsidP="00BF3B98">
            <w:pPr>
              <w:rPr>
                <w:sz w:val="18"/>
                <w:szCs w:val="18"/>
              </w:rPr>
            </w:pPr>
            <w:r w:rsidRPr="00247D7C">
              <w:rPr>
                <w:rFonts w:eastAsia="Arial"/>
                <w:color w:val="000000"/>
                <w:sz w:val="18"/>
                <w:szCs w:val="18"/>
              </w:rPr>
              <w:t xml:space="preserve"> </w:t>
            </w:r>
          </w:p>
          <w:p w:rsidR="003A7F76" w:rsidRPr="00247D7C" w:rsidRDefault="003A7F76" w:rsidP="00BF3B98">
            <w:pPr>
              <w:ind w:firstLine="0"/>
              <w:rPr>
                <w:sz w:val="18"/>
                <w:szCs w:val="18"/>
              </w:rPr>
            </w:pPr>
          </w:p>
        </w:tc>
      </w:tr>
    </w:tbl>
    <w:p w:rsidR="00253460" w:rsidRPr="00247D7C" w:rsidRDefault="00253460" w:rsidP="008573AD">
      <w:pPr>
        <w:widowControl/>
        <w:suppressAutoHyphens w:val="0"/>
        <w:spacing w:line="240" w:lineRule="auto"/>
        <w:ind w:right="0" w:firstLine="0"/>
        <w:rPr>
          <w:rFonts w:eastAsia="Calibri"/>
          <w:b/>
          <w:sz w:val="18"/>
          <w:szCs w:val="18"/>
          <w:lang w:eastAsia="en-US"/>
        </w:rPr>
      </w:pPr>
    </w:p>
    <w:tbl>
      <w:tblPr>
        <w:tblW w:w="9937" w:type="dxa"/>
        <w:tblInd w:w="-95" w:type="dxa"/>
        <w:tblLayout w:type="fixed"/>
        <w:tblLook w:val="0000" w:firstRow="0" w:lastRow="0" w:firstColumn="0" w:lastColumn="0" w:noHBand="0" w:noVBand="0"/>
      </w:tblPr>
      <w:tblGrid>
        <w:gridCol w:w="7858"/>
        <w:gridCol w:w="2079"/>
      </w:tblGrid>
      <w:tr w:rsidR="00253460" w:rsidRPr="00247D7C" w:rsidTr="003A7F76">
        <w:trPr>
          <w:trHeight w:val="402"/>
        </w:trPr>
        <w:tc>
          <w:tcPr>
            <w:tcW w:w="7858" w:type="dxa"/>
            <w:tcBorders>
              <w:top w:val="single" w:sz="4" w:space="0" w:color="000000"/>
              <w:left w:val="single" w:sz="4" w:space="0" w:color="000000"/>
              <w:bottom w:val="single" w:sz="4" w:space="0" w:color="000000"/>
            </w:tcBorders>
            <w:shd w:val="clear" w:color="auto" w:fill="CCCCCC"/>
            <w:vAlign w:val="center"/>
          </w:tcPr>
          <w:p w:rsidR="00253460" w:rsidRPr="00247D7C" w:rsidRDefault="00253460" w:rsidP="00BF3B98">
            <w:pPr>
              <w:snapToGrid w:val="0"/>
              <w:spacing w:line="240" w:lineRule="auto"/>
              <w:rPr>
                <w:sz w:val="18"/>
                <w:szCs w:val="18"/>
              </w:rPr>
            </w:pPr>
            <w:r w:rsidRPr="00247D7C">
              <w:rPr>
                <w:b/>
                <w:color w:val="000000"/>
                <w:sz w:val="18"/>
                <w:szCs w:val="18"/>
              </w:rPr>
              <w:t>Komplet wyposażenia do piłki halowej</w:t>
            </w:r>
            <w:r w:rsidR="00414028">
              <w:rPr>
                <w:b/>
                <w:color w:val="000000"/>
                <w:sz w:val="18"/>
                <w:szCs w:val="18"/>
              </w:rPr>
              <w:t xml:space="preserve"> ( 2 bramki  z siatkami )</w:t>
            </w:r>
          </w:p>
        </w:tc>
        <w:tc>
          <w:tcPr>
            <w:tcW w:w="2079" w:type="dxa"/>
            <w:tcBorders>
              <w:top w:val="single" w:sz="4" w:space="0" w:color="000000"/>
              <w:left w:val="single" w:sz="4" w:space="0" w:color="000000"/>
              <w:bottom w:val="single" w:sz="4" w:space="0" w:color="000000"/>
              <w:right w:val="single" w:sz="4" w:space="0" w:color="000000"/>
            </w:tcBorders>
            <w:shd w:val="clear" w:color="auto" w:fill="CCCCCC"/>
            <w:vAlign w:val="center"/>
          </w:tcPr>
          <w:p w:rsidR="00253460" w:rsidRPr="00247D7C" w:rsidRDefault="00253460" w:rsidP="00C645BB">
            <w:pPr>
              <w:tabs>
                <w:tab w:val="left" w:pos="0"/>
              </w:tabs>
              <w:snapToGrid w:val="0"/>
              <w:spacing w:line="240" w:lineRule="auto"/>
              <w:jc w:val="right"/>
              <w:rPr>
                <w:sz w:val="18"/>
                <w:szCs w:val="18"/>
              </w:rPr>
            </w:pPr>
            <w:r w:rsidRPr="00247D7C">
              <w:rPr>
                <w:rFonts w:eastAsia="Arial"/>
                <w:b/>
                <w:color w:val="000000"/>
                <w:sz w:val="18"/>
                <w:szCs w:val="18"/>
                <w:lang w:eastAsia="pl-PL"/>
              </w:rPr>
              <w:t>1szt.</w:t>
            </w:r>
            <w:r w:rsidR="00247D7C" w:rsidRPr="00247D7C">
              <w:rPr>
                <w:rFonts w:eastAsia="Arial"/>
                <w:b/>
                <w:color w:val="000000"/>
                <w:sz w:val="18"/>
                <w:szCs w:val="18"/>
                <w:lang w:eastAsia="pl-PL"/>
              </w:rPr>
              <w:t>x</w:t>
            </w:r>
            <w:r w:rsidR="00C645BB">
              <w:rPr>
                <w:rFonts w:eastAsia="Arial"/>
                <w:b/>
                <w:color w:val="000000"/>
                <w:sz w:val="18"/>
                <w:szCs w:val="18"/>
                <w:lang w:eastAsia="pl-PL"/>
              </w:rPr>
              <w:t>......=..................</w:t>
            </w:r>
            <w:r w:rsidR="00247D7C" w:rsidRPr="00247D7C">
              <w:rPr>
                <w:rFonts w:eastAsia="Arial"/>
                <w:b/>
                <w:color w:val="000000"/>
                <w:sz w:val="18"/>
                <w:szCs w:val="18"/>
                <w:lang w:eastAsia="pl-PL"/>
              </w:rPr>
              <w:t>zł</w:t>
            </w:r>
          </w:p>
        </w:tc>
      </w:tr>
      <w:tr w:rsidR="00253460" w:rsidRPr="00247D7C" w:rsidTr="003A7F76">
        <w:trPr>
          <w:trHeight w:val="920"/>
        </w:trPr>
        <w:tc>
          <w:tcPr>
            <w:tcW w:w="7858" w:type="dxa"/>
            <w:tcBorders>
              <w:top w:val="single" w:sz="4" w:space="0" w:color="000000"/>
              <w:left w:val="single" w:sz="4" w:space="0" w:color="000000"/>
              <w:bottom w:val="single" w:sz="4" w:space="0" w:color="000000"/>
            </w:tcBorders>
            <w:shd w:val="clear" w:color="auto" w:fill="auto"/>
          </w:tcPr>
          <w:p w:rsidR="003A7F76" w:rsidRPr="003A7F76" w:rsidRDefault="00253460" w:rsidP="003A7F76">
            <w:pPr>
              <w:pStyle w:val="Default"/>
              <w:rPr>
                <w:rFonts w:ascii="Arial" w:eastAsia="Times New Roman" w:hAnsi="Arial" w:cs="Arial"/>
                <w:color w:val="auto"/>
                <w:sz w:val="18"/>
                <w:szCs w:val="18"/>
              </w:rPr>
            </w:pPr>
            <w:r w:rsidRPr="00247D7C">
              <w:rPr>
                <w:kern w:val="1"/>
                <w:sz w:val="18"/>
                <w:szCs w:val="18"/>
                <w:lang w:eastAsia="zh-CN"/>
              </w:rPr>
              <w:t xml:space="preserve"> </w:t>
            </w:r>
            <w:r w:rsidR="003A7F76" w:rsidRPr="003A7F76">
              <w:rPr>
                <w:rFonts w:ascii="Arial" w:eastAsia="Times New Roman" w:hAnsi="Arial" w:cs="Arial"/>
                <w:color w:val="auto"/>
                <w:sz w:val="18"/>
                <w:szCs w:val="18"/>
              </w:rPr>
              <w:t xml:space="preserve">2 Bramki do piłki nożnej 5,00x2,00 m, montowana za pomocą talerzyków do podłoża. Aluminiowa (profil światła 120x100 mm), treningowa, przestawna, lakierowana na biało (RAL 9003) szkielet bramki z rury stalowej (o średnicy 35 mm) cynkowanej ogniowo, malowany proszkowo na kolor biały RAL 9003, o głębokości 120/150 cm. W komplecie: klucze do samodzielnego montażu, talerzyki, pokrętła gumowe oraz zapinki i zaczepy do siatki. </w:t>
            </w:r>
          </w:p>
          <w:p w:rsidR="003A7F76" w:rsidRPr="003A7F76" w:rsidRDefault="003A7F76" w:rsidP="003A7F76">
            <w:pPr>
              <w:pStyle w:val="Default"/>
              <w:rPr>
                <w:rFonts w:ascii="Arial" w:eastAsia="Times New Roman" w:hAnsi="Arial" w:cs="Arial"/>
                <w:color w:val="auto"/>
                <w:sz w:val="18"/>
                <w:szCs w:val="18"/>
              </w:rPr>
            </w:pPr>
            <w:r w:rsidRPr="003A7F76">
              <w:rPr>
                <w:rFonts w:ascii="Arial" w:eastAsia="Times New Roman" w:hAnsi="Arial" w:cs="Arial"/>
                <w:color w:val="auto"/>
                <w:sz w:val="18"/>
                <w:szCs w:val="18"/>
              </w:rPr>
              <w:t>Siatka na bramkę do piłki ręcznej (5,00x2,00 m). Głębokość: góra: 80 cm, dół: 150 cm. Wykonana z linki polietylenowej o grubości min. 3 mm, w kolorze białym lub niebieskim. Łączenie węzłowe, oczko maksymalnie 10x10 cm.</w:t>
            </w:r>
          </w:p>
          <w:p w:rsidR="003A7F76" w:rsidRPr="003A7F76" w:rsidRDefault="003A7F76" w:rsidP="003A7F76">
            <w:pPr>
              <w:pStyle w:val="Default"/>
              <w:rPr>
                <w:rFonts w:ascii="Arial" w:eastAsia="Times New Roman" w:hAnsi="Arial" w:cs="Arial"/>
                <w:color w:val="auto"/>
                <w:sz w:val="18"/>
                <w:szCs w:val="18"/>
              </w:rPr>
            </w:pPr>
            <w:r w:rsidRPr="003A7F76">
              <w:rPr>
                <w:rFonts w:ascii="Arial" w:eastAsia="Times New Roman" w:hAnsi="Arial" w:cs="Arial"/>
                <w:color w:val="auto"/>
                <w:sz w:val="18"/>
                <w:szCs w:val="18"/>
              </w:rPr>
              <w:t xml:space="preserve">Frezowanie otworów, montaż talerzyków i skręcenie bramki na </w:t>
            </w:r>
            <w:proofErr w:type="spellStart"/>
            <w:r w:rsidRPr="003A7F76">
              <w:rPr>
                <w:rFonts w:ascii="Arial" w:eastAsia="Times New Roman" w:hAnsi="Arial" w:cs="Arial"/>
                <w:color w:val="auto"/>
                <w:sz w:val="18"/>
                <w:szCs w:val="18"/>
              </w:rPr>
              <w:t>gotowo</w:t>
            </w:r>
            <w:proofErr w:type="spellEnd"/>
            <w:r w:rsidRPr="003A7F76">
              <w:rPr>
                <w:rFonts w:ascii="Arial" w:eastAsia="Times New Roman" w:hAnsi="Arial" w:cs="Arial"/>
                <w:color w:val="auto"/>
                <w:sz w:val="18"/>
                <w:szCs w:val="18"/>
              </w:rPr>
              <w:t xml:space="preserve"> do użycia.</w:t>
            </w:r>
          </w:p>
          <w:p w:rsidR="003A7F76" w:rsidRPr="003A7F76" w:rsidRDefault="003A7F76" w:rsidP="003A7F76">
            <w:pPr>
              <w:pStyle w:val="Default"/>
              <w:rPr>
                <w:rFonts w:ascii="Arial" w:eastAsia="Arial" w:hAnsi="Arial" w:cs="Arial"/>
                <w:sz w:val="18"/>
                <w:szCs w:val="18"/>
              </w:rPr>
            </w:pPr>
            <w:r w:rsidRPr="003A7F76">
              <w:rPr>
                <w:rFonts w:ascii="Arial" w:eastAsia="Times New Roman" w:hAnsi="Arial" w:cs="Arial"/>
                <w:color w:val="auto"/>
                <w:sz w:val="18"/>
                <w:szCs w:val="18"/>
              </w:rPr>
              <w:t xml:space="preserve"> Certyfikat uprawniający do oznaczenia wyrobu znakiem bezpieczeństwa B lub Certyfikat zgodności z normą wydany przez jednostkę akredytowaną przez Polskie Centrum Akredytacji</w:t>
            </w:r>
          </w:p>
          <w:p w:rsidR="00253460" w:rsidRPr="00247D7C" w:rsidRDefault="00253460" w:rsidP="00BF3B98">
            <w:pPr>
              <w:tabs>
                <w:tab w:val="left" w:pos="0"/>
              </w:tabs>
              <w:snapToGrid w:val="0"/>
              <w:rPr>
                <w:sz w:val="18"/>
                <w:szCs w:val="18"/>
              </w:rPr>
            </w:pPr>
          </w:p>
        </w:tc>
        <w:tc>
          <w:tcPr>
            <w:tcW w:w="2079" w:type="dxa"/>
            <w:tcBorders>
              <w:top w:val="single" w:sz="4" w:space="0" w:color="000000"/>
              <w:left w:val="single" w:sz="4" w:space="0" w:color="000000"/>
              <w:bottom w:val="single" w:sz="4" w:space="0" w:color="000000"/>
              <w:right w:val="single" w:sz="4" w:space="0" w:color="000000"/>
            </w:tcBorders>
            <w:shd w:val="clear" w:color="auto" w:fill="auto"/>
          </w:tcPr>
          <w:p w:rsidR="00253460" w:rsidRPr="00247D7C" w:rsidRDefault="00253460" w:rsidP="00BF3B98">
            <w:pPr>
              <w:rPr>
                <w:sz w:val="18"/>
                <w:szCs w:val="18"/>
              </w:rPr>
            </w:pPr>
            <w:r w:rsidRPr="00247D7C">
              <w:rPr>
                <w:rFonts w:eastAsia="Arial"/>
                <w:color w:val="000000"/>
                <w:sz w:val="18"/>
                <w:szCs w:val="18"/>
              </w:rPr>
              <w:t xml:space="preserve"> </w:t>
            </w:r>
          </w:p>
          <w:p w:rsidR="00253460" w:rsidRPr="00247D7C" w:rsidRDefault="00253460" w:rsidP="00BF3B98">
            <w:pPr>
              <w:ind w:firstLine="0"/>
              <w:rPr>
                <w:sz w:val="18"/>
                <w:szCs w:val="18"/>
              </w:rPr>
            </w:pPr>
          </w:p>
        </w:tc>
      </w:tr>
    </w:tbl>
    <w:p w:rsidR="00253460" w:rsidRDefault="00253460" w:rsidP="008573AD">
      <w:pPr>
        <w:widowControl/>
        <w:suppressAutoHyphens w:val="0"/>
        <w:spacing w:line="240" w:lineRule="auto"/>
        <w:ind w:right="0" w:firstLine="0"/>
        <w:rPr>
          <w:rFonts w:eastAsia="Calibri"/>
          <w:b/>
          <w:sz w:val="18"/>
          <w:szCs w:val="18"/>
          <w:lang w:eastAsia="en-US"/>
        </w:rPr>
      </w:pPr>
    </w:p>
    <w:p w:rsidR="00842683" w:rsidRDefault="00842683" w:rsidP="008573AD">
      <w:pPr>
        <w:widowControl/>
        <w:suppressAutoHyphens w:val="0"/>
        <w:spacing w:line="240" w:lineRule="auto"/>
        <w:ind w:right="0" w:firstLine="0"/>
        <w:rPr>
          <w:rFonts w:eastAsia="Calibri"/>
          <w:b/>
          <w:sz w:val="18"/>
          <w:szCs w:val="18"/>
          <w:lang w:eastAsia="en-US"/>
        </w:rPr>
      </w:pPr>
    </w:p>
    <w:p w:rsidR="00842683" w:rsidRDefault="00842683" w:rsidP="008573AD">
      <w:pPr>
        <w:widowControl/>
        <w:suppressAutoHyphens w:val="0"/>
        <w:spacing w:line="240" w:lineRule="auto"/>
        <w:ind w:right="0" w:firstLine="0"/>
        <w:rPr>
          <w:rFonts w:eastAsia="Calibri"/>
          <w:b/>
          <w:sz w:val="18"/>
          <w:szCs w:val="18"/>
          <w:lang w:eastAsia="en-US"/>
        </w:rPr>
      </w:pPr>
    </w:p>
    <w:p w:rsidR="00842683" w:rsidRPr="00247D7C" w:rsidRDefault="00842683" w:rsidP="008573AD">
      <w:pPr>
        <w:widowControl/>
        <w:suppressAutoHyphens w:val="0"/>
        <w:spacing w:line="240" w:lineRule="auto"/>
        <w:ind w:right="0" w:firstLine="0"/>
        <w:rPr>
          <w:rFonts w:eastAsia="Calibri"/>
          <w:b/>
          <w:sz w:val="18"/>
          <w:szCs w:val="18"/>
          <w:lang w:eastAsia="en-US"/>
        </w:rPr>
      </w:pPr>
    </w:p>
    <w:tbl>
      <w:tblPr>
        <w:tblW w:w="9937" w:type="dxa"/>
        <w:tblInd w:w="-95" w:type="dxa"/>
        <w:tblLayout w:type="fixed"/>
        <w:tblLook w:val="0000" w:firstRow="0" w:lastRow="0" w:firstColumn="0" w:lastColumn="0" w:noHBand="0" w:noVBand="0"/>
      </w:tblPr>
      <w:tblGrid>
        <w:gridCol w:w="7858"/>
        <w:gridCol w:w="2079"/>
      </w:tblGrid>
      <w:tr w:rsidR="00553B4B" w:rsidRPr="00247D7C" w:rsidTr="003A7F76">
        <w:trPr>
          <w:trHeight w:val="402"/>
        </w:trPr>
        <w:tc>
          <w:tcPr>
            <w:tcW w:w="7858" w:type="dxa"/>
            <w:tcBorders>
              <w:top w:val="single" w:sz="4" w:space="0" w:color="000000"/>
              <w:left w:val="single" w:sz="4" w:space="0" w:color="000000"/>
              <w:bottom w:val="single" w:sz="4" w:space="0" w:color="000000"/>
            </w:tcBorders>
            <w:shd w:val="clear" w:color="auto" w:fill="CCCCCC"/>
            <w:vAlign w:val="center"/>
          </w:tcPr>
          <w:p w:rsidR="00553B4B" w:rsidRPr="00247D7C" w:rsidRDefault="00553B4B" w:rsidP="00BF3B98">
            <w:pPr>
              <w:snapToGrid w:val="0"/>
              <w:spacing w:line="240" w:lineRule="auto"/>
              <w:rPr>
                <w:sz w:val="18"/>
                <w:szCs w:val="18"/>
              </w:rPr>
            </w:pPr>
            <w:r w:rsidRPr="00247D7C">
              <w:rPr>
                <w:b/>
                <w:color w:val="000000"/>
                <w:sz w:val="18"/>
                <w:szCs w:val="18"/>
              </w:rPr>
              <w:lastRenderedPageBreak/>
              <w:t>Siatki ochronne</w:t>
            </w:r>
          </w:p>
        </w:tc>
        <w:tc>
          <w:tcPr>
            <w:tcW w:w="2079" w:type="dxa"/>
            <w:tcBorders>
              <w:top w:val="single" w:sz="4" w:space="0" w:color="000000"/>
              <w:left w:val="single" w:sz="4" w:space="0" w:color="000000"/>
              <w:bottom w:val="single" w:sz="4" w:space="0" w:color="000000"/>
              <w:right w:val="single" w:sz="4" w:space="0" w:color="000000"/>
            </w:tcBorders>
            <w:shd w:val="clear" w:color="auto" w:fill="CCCCCC"/>
            <w:vAlign w:val="center"/>
          </w:tcPr>
          <w:p w:rsidR="00553B4B" w:rsidRPr="00247D7C" w:rsidRDefault="00553B4B" w:rsidP="00C645BB">
            <w:pPr>
              <w:tabs>
                <w:tab w:val="left" w:pos="0"/>
              </w:tabs>
              <w:snapToGrid w:val="0"/>
              <w:spacing w:line="240" w:lineRule="auto"/>
              <w:jc w:val="right"/>
              <w:rPr>
                <w:sz w:val="18"/>
                <w:szCs w:val="18"/>
              </w:rPr>
            </w:pPr>
            <w:r w:rsidRPr="00247D7C">
              <w:rPr>
                <w:rFonts w:eastAsia="Arial"/>
                <w:b/>
                <w:color w:val="000000"/>
                <w:sz w:val="18"/>
                <w:szCs w:val="18"/>
                <w:lang w:eastAsia="pl-PL"/>
              </w:rPr>
              <w:t xml:space="preserve">1 </w:t>
            </w:r>
            <w:proofErr w:type="spellStart"/>
            <w:r w:rsidRPr="00247D7C">
              <w:rPr>
                <w:rFonts w:eastAsia="Arial"/>
                <w:b/>
                <w:color w:val="000000"/>
                <w:sz w:val="18"/>
                <w:szCs w:val="18"/>
                <w:lang w:eastAsia="pl-PL"/>
              </w:rPr>
              <w:t>kpl</w:t>
            </w:r>
            <w:proofErr w:type="spellEnd"/>
            <w:r w:rsidR="00C645BB">
              <w:rPr>
                <w:rFonts w:eastAsia="Arial"/>
                <w:b/>
                <w:color w:val="000000"/>
                <w:sz w:val="18"/>
                <w:szCs w:val="18"/>
                <w:lang w:eastAsia="pl-PL"/>
              </w:rPr>
              <w:t xml:space="preserve"> </w:t>
            </w:r>
            <w:r w:rsidR="00247D7C" w:rsidRPr="00247D7C">
              <w:rPr>
                <w:rFonts w:eastAsia="Arial"/>
                <w:b/>
                <w:color w:val="000000"/>
                <w:sz w:val="18"/>
                <w:szCs w:val="18"/>
                <w:lang w:eastAsia="pl-PL"/>
              </w:rPr>
              <w:t>x</w:t>
            </w:r>
            <w:r w:rsidR="00C645BB">
              <w:rPr>
                <w:rFonts w:eastAsia="Arial"/>
                <w:b/>
                <w:color w:val="000000"/>
                <w:sz w:val="18"/>
                <w:szCs w:val="18"/>
                <w:lang w:eastAsia="pl-PL"/>
              </w:rPr>
              <w:t>........</w:t>
            </w:r>
            <w:r w:rsidR="00247D7C" w:rsidRPr="00247D7C">
              <w:rPr>
                <w:rFonts w:eastAsia="Arial"/>
                <w:b/>
                <w:color w:val="000000"/>
                <w:sz w:val="18"/>
                <w:szCs w:val="18"/>
                <w:lang w:eastAsia="pl-PL"/>
              </w:rPr>
              <w:t>=</w:t>
            </w:r>
            <w:r w:rsidR="00C645BB">
              <w:rPr>
                <w:rFonts w:eastAsia="Arial"/>
                <w:b/>
                <w:color w:val="000000"/>
                <w:sz w:val="18"/>
                <w:szCs w:val="18"/>
                <w:lang w:eastAsia="pl-PL"/>
              </w:rPr>
              <w:t>............</w:t>
            </w:r>
            <w:r w:rsidR="00414028">
              <w:rPr>
                <w:rFonts w:eastAsia="Arial"/>
                <w:b/>
                <w:color w:val="000000"/>
                <w:sz w:val="18"/>
                <w:szCs w:val="18"/>
                <w:lang w:eastAsia="pl-PL"/>
              </w:rPr>
              <w:t>zł</w:t>
            </w:r>
          </w:p>
        </w:tc>
      </w:tr>
      <w:tr w:rsidR="00553B4B" w:rsidRPr="00247D7C" w:rsidTr="003A7F76">
        <w:trPr>
          <w:trHeight w:val="920"/>
        </w:trPr>
        <w:tc>
          <w:tcPr>
            <w:tcW w:w="7858" w:type="dxa"/>
            <w:tcBorders>
              <w:top w:val="single" w:sz="4" w:space="0" w:color="000000"/>
              <w:left w:val="single" w:sz="4" w:space="0" w:color="000000"/>
              <w:bottom w:val="single" w:sz="4" w:space="0" w:color="000000"/>
            </w:tcBorders>
            <w:shd w:val="clear" w:color="auto" w:fill="auto"/>
          </w:tcPr>
          <w:p w:rsidR="00553B4B" w:rsidRPr="00247D7C" w:rsidRDefault="00553B4B" w:rsidP="00BF3B98">
            <w:pPr>
              <w:tabs>
                <w:tab w:val="left" w:pos="0"/>
              </w:tabs>
              <w:snapToGrid w:val="0"/>
              <w:rPr>
                <w:rFonts w:eastAsia="Calibri"/>
                <w:kern w:val="1"/>
                <w:sz w:val="18"/>
                <w:szCs w:val="18"/>
                <w:lang w:eastAsia="zh-CN"/>
              </w:rPr>
            </w:pPr>
            <w:r w:rsidRPr="00247D7C">
              <w:rPr>
                <w:rFonts w:eastAsia="Calibri"/>
                <w:kern w:val="1"/>
                <w:sz w:val="18"/>
                <w:szCs w:val="18"/>
                <w:lang w:eastAsia="zh-CN"/>
              </w:rPr>
              <w:t xml:space="preserve"> Od strony trybun</w:t>
            </w:r>
          </w:p>
          <w:p w:rsidR="00553B4B" w:rsidRPr="00247D7C" w:rsidRDefault="00553B4B" w:rsidP="00BF3B98">
            <w:pPr>
              <w:tabs>
                <w:tab w:val="left" w:pos="0"/>
              </w:tabs>
              <w:snapToGrid w:val="0"/>
              <w:rPr>
                <w:rFonts w:eastAsia="Calibri"/>
                <w:kern w:val="1"/>
                <w:sz w:val="18"/>
                <w:szCs w:val="18"/>
                <w:lang w:eastAsia="zh-CN"/>
              </w:rPr>
            </w:pPr>
            <w:r w:rsidRPr="00247D7C">
              <w:rPr>
                <w:rFonts w:eastAsia="Calibri"/>
                <w:kern w:val="1"/>
                <w:sz w:val="18"/>
                <w:szCs w:val="18"/>
                <w:lang w:eastAsia="zh-CN"/>
              </w:rPr>
              <w:t xml:space="preserve">- </w:t>
            </w:r>
            <w:r w:rsidR="00BF3B98" w:rsidRPr="00247D7C">
              <w:rPr>
                <w:rFonts w:eastAsia="Calibri"/>
                <w:kern w:val="1"/>
                <w:sz w:val="18"/>
                <w:szCs w:val="18"/>
                <w:lang w:eastAsia="zh-CN"/>
              </w:rPr>
              <w:t>53,70 x 10,53</w:t>
            </w:r>
          </w:p>
          <w:p w:rsidR="00BF3B98" w:rsidRPr="00247D7C" w:rsidRDefault="00BF3B98" w:rsidP="00BF3B98">
            <w:pPr>
              <w:tabs>
                <w:tab w:val="left" w:pos="0"/>
              </w:tabs>
              <w:snapToGrid w:val="0"/>
              <w:rPr>
                <w:rFonts w:eastAsia="Calibri"/>
                <w:kern w:val="1"/>
                <w:sz w:val="18"/>
                <w:szCs w:val="18"/>
                <w:lang w:eastAsia="zh-CN"/>
              </w:rPr>
            </w:pPr>
            <w:r w:rsidRPr="00247D7C">
              <w:rPr>
                <w:rFonts w:eastAsia="Calibri"/>
                <w:kern w:val="1"/>
                <w:sz w:val="18"/>
                <w:szCs w:val="18"/>
                <w:lang w:eastAsia="zh-CN"/>
              </w:rPr>
              <w:t>- ściana naprzeciwko</w:t>
            </w:r>
          </w:p>
          <w:p w:rsidR="00BF3B98" w:rsidRPr="00247D7C" w:rsidRDefault="00BF3B98" w:rsidP="00BF3B98">
            <w:pPr>
              <w:tabs>
                <w:tab w:val="left" w:pos="0"/>
              </w:tabs>
              <w:snapToGrid w:val="0"/>
              <w:rPr>
                <w:rFonts w:eastAsia="Calibri"/>
                <w:kern w:val="1"/>
                <w:sz w:val="18"/>
                <w:szCs w:val="18"/>
                <w:lang w:eastAsia="zh-CN"/>
              </w:rPr>
            </w:pPr>
            <w:r w:rsidRPr="00247D7C">
              <w:rPr>
                <w:rFonts w:eastAsia="Calibri"/>
                <w:kern w:val="1"/>
                <w:sz w:val="18"/>
                <w:szCs w:val="18"/>
                <w:lang w:eastAsia="zh-CN"/>
              </w:rPr>
              <w:t>- 53,70 x 10m</w:t>
            </w:r>
          </w:p>
          <w:p w:rsidR="00BF3B98" w:rsidRPr="00247D7C" w:rsidRDefault="00BF3B98" w:rsidP="00BF3B98">
            <w:pPr>
              <w:tabs>
                <w:tab w:val="left" w:pos="0"/>
              </w:tabs>
              <w:snapToGrid w:val="0"/>
              <w:rPr>
                <w:rFonts w:eastAsia="Calibri"/>
                <w:kern w:val="1"/>
                <w:sz w:val="18"/>
                <w:szCs w:val="18"/>
                <w:lang w:eastAsia="zh-CN"/>
              </w:rPr>
            </w:pPr>
            <w:r w:rsidRPr="00247D7C">
              <w:rPr>
                <w:rFonts w:eastAsia="Calibri"/>
                <w:kern w:val="1"/>
                <w:sz w:val="18"/>
                <w:szCs w:val="18"/>
                <w:lang w:eastAsia="zh-CN"/>
              </w:rPr>
              <w:t>Ściany szczytowe</w:t>
            </w:r>
          </w:p>
          <w:p w:rsidR="00BF3B98" w:rsidRPr="00247D7C" w:rsidRDefault="00BF3B98" w:rsidP="00BF3B98">
            <w:pPr>
              <w:tabs>
                <w:tab w:val="left" w:pos="0"/>
              </w:tabs>
              <w:snapToGrid w:val="0"/>
              <w:rPr>
                <w:rFonts w:eastAsia="Calibri"/>
                <w:kern w:val="1"/>
                <w:sz w:val="18"/>
                <w:szCs w:val="18"/>
                <w:lang w:eastAsia="zh-CN"/>
              </w:rPr>
            </w:pPr>
            <w:r w:rsidRPr="00247D7C">
              <w:rPr>
                <w:rFonts w:eastAsia="Calibri"/>
                <w:kern w:val="1"/>
                <w:sz w:val="18"/>
                <w:szCs w:val="18"/>
                <w:lang w:eastAsia="zh-CN"/>
              </w:rPr>
              <w:t>- 34,5 x 13,5</w:t>
            </w:r>
          </w:p>
          <w:p w:rsidR="00BF3B98" w:rsidRPr="00C645BB" w:rsidRDefault="00BF3B98" w:rsidP="00BF3B98">
            <w:pPr>
              <w:tabs>
                <w:tab w:val="left" w:pos="0"/>
              </w:tabs>
              <w:snapToGrid w:val="0"/>
              <w:rPr>
                <w:rFonts w:eastAsia="Calibri"/>
                <w:kern w:val="1"/>
                <w:sz w:val="18"/>
                <w:szCs w:val="18"/>
                <w:lang w:eastAsia="zh-CN"/>
              </w:rPr>
            </w:pPr>
            <w:r w:rsidRPr="00C645BB">
              <w:rPr>
                <w:rFonts w:eastAsia="Calibri"/>
                <w:kern w:val="1"/>
                <w:sz w:val="18"/>
                <w:szCs w:val="18"/>
                <w:lang w:eastAsia="zh-CN"/>
              </w:rPr>
              <w:t xml:space="preserve">- sufit </w:t>
            </w:r>
          </w:p>
          <w:p w:rsidR="00553B4B" w:rsidRPr="00247D7C" w:rsidRDefault="00BF3B98" w:rsidP="00BF3B98">
            <w:pPr>
              <w:tabs>
                <w:tab w:val="left" w:pos="0"/>
              </w:tabs>
              <w:snapToGrid w:val="0"/>
              <w:rPr>
                <w:sz w:val="18"/>
                <w:szCs w:val="18"/>
                <w:lang w:val="en-US"/>
              </w:rPr>
            </w:pPr>
            <w:r w:rsidRPr="00C645BB">
              <w:rPr>
                <w:rFonts w:eastAsia="Calibri"/>
                <w:kern w:val="1"/>
                <w:sz w:val="18"/>
                <w:szCs w:val="18"/>
                <w:lang w:eastAsia="zh-CN"/>
              </w:rPr>
              <w:t>3szt. x 34,5 x 19</w:t>
            </w:r>
            <w:r w:rsidRPr="00247D7C">
              <w:rPr>
                <w:rFonts w:eastAsia="Calibri"/>
                <w:kern w:val="1"/>
                <w:sz w:val="18"/>
                <w:szCs w:val="18"/>
                <w:lang w:val="en-US" w:eastAsia="zh-CN"/>
              </w:rPr>
              <w:t>m</w:t>
            </w:r>
          </w:p>
        </w:tc>
        <w:tc>
          <w:tcPr>
            <w:tcW w:w="2079" w:type="dxa"/>
            <w:tcBorders>
              <w:top w:val="single" w:sz="4" w:space="0" w:color="000000"/>
              <w:left w:val="single" w:sz="4" w:space="0" w:color="000000"/>
              <w:bottom w:val="single" w:sz="4" w:space="0" w:color="000000"/>
              <w:right w:val="single" w:sz="4" w:space="0" w:color="000000"/>
            </w:tcBorders>
            <w:shd w:val="clear" w:color="auto" w:fill="auto"/>
          </w:tcPr>
          <w:p w:rsidR="00553B4B" w:rsidRPr="00247D7C" w:rsidRDefault="00553B4B" w:rsidP="00BF3B98">
            <w:pPr>
              <w:rPr>
                <w:sz w:val="18"/>
                <w:szCs w:val="18"/>
                <w:lang w:val="en-US"/>
              </w:rPr>
            </w:pPr>
            <w:r w:rsidRPr="00247D7C">
              <w:rPr>
                <w:rFonts w:eastAsia="Arial"/>
                <w:color w:val="000000"/>
                <w:sz w:val="18"/>
                <w:szCs w:val="18"/>
                <w:lang w:val="en-US"/>
              </w:rPr>
              <w:t xml:space="preserve"> </w:t>
            </w:r>
          </w:p>
          <w:p w:rsidR="00553B4B" w:rsidRPr="00247D7C" w:rsidRDefault="00247D7C" w:rsidP="00BF3B98">
            <w:pPr>
              <w:ind w:firstLine="0"/>
              <w:rPr>
                <w:sz w:val="18"/>
                <w:szCs w:val="18"/>
                <w:lang w:val="en-US"/>
              </w:rPr>
            </w:pPr>
            <w:r w:rsidRPr="00247D7C">
              <w:rPr>
                <w:sz w:val="18"/>
                <w:szCs w:val="18"/>
                <w:lang w:val="en-US"/>
              </w:rPr>
              <w:t xml:space="preserve">3535 m2 </w:t>
            </w:r>
          </w:p>
        </w:tc>
      </w:tr>
    </w:tbl>
    <w:p w:rsidR="00553B4B" w:rsidRPr="00247D7C" w:rsidRDefault="00553B4B" w:rsidP="008573AD">
      <w:pPr>
        <w:widowControl/>
        <w:suppressAutoHyphens w:val="0"/>
        <w:spacing w:line="240" w:lineRule="auto"/>
        <w:ind w:right="0" w:firstLine="0"/>
        <w:rPr>
          <w:rFonts w:eastAsia="Calibri"/>
          <w:b/>
          <w:sz w:val="18"/>
          <w:szCs w:val="18"/>
          <w:lang w:val="en-US" w:eastAsia="en-US"/>
        </w:rPr>
      </w:pPr>
    </w:p>
    <w:p w:rsidR="008573AD" w:rsidRPr="00247D7C" w:rsidRDefault="008573AD" w:rsidP="008573AD">
      <w:pPr>
        <w:widowControl/>
        <w:suppressAutoHyphens w:val="0"/>
        <w:spacing w:line="240" w:lineRule="auto"/>
        <w:ind w:right="0" w:firstLine="0"/>
        <w:rPr>
          <w:rFonts w:eastAsia="Calibri"/>
          <w:b/>
          <w:sz w:val="18"/>
          <w:szCs w:val="18"/>
          <w:lang w:eastAsia="en-US"/>
        </w:rPr>
      </w:pPr>
      <w:r w:rsidRPr="00247D7C">
        <w:rPr>
          <w:rFonts w:eastAsia="Calibri"/>
          <w:b/>
          <w:sz w:val="18"/>
          <w:szCs w:val="18"/>
          <w:lang w:eastAsia="en-US"/>
        </w:rPr>
        <w:t>WYPOSAŻENIE DODATKOWE</w:t>
      </w:r>
    </w:p>
    <w:p w:rsidR="008573AD" w:rsidRPr="00247D7C" w:rsidRDefault="008573AD" w:rsidP="008573AD">
      <w:pPr>
        <w:widowControl/>
        <w:suppressAutoHyphens w:val="0"/>
        <w:spacing w:line="240" w:lineRule="auto"/>
        <w:ind w:right="0" w:firstLine="0"/>
        <w:rPr>
          <w:rFonts w:eastAsia="Calibri"/>
          <w:b/>
          <w:sz w:val="18"/>
          <w:szCs w:val="18"/>
          <w:lang w:eastAsia="en-US"/>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464"/>
        <w:gridCol w:w="283"/>
      </w:tblGrid>
      <w:tr w:rsidR="008573AD" w:rsidRPr="00247D7C" w:rsidTr="00E23258">
        <w:trPr>
          <w:trHeight w:val="541"/>
        </w:trPr>
        <w:tc>
          <w:tcPr>
            <w:tcW w:w="9747" w:type="dxa"/>
            <w:gridSpan w:val="2"/>
            <w:shd w:val="pct20" w:color="auto" w:fill="auto"/>
            <w:vAlign w:val="center"/>
          </w:tcPr>
          <w:p w:rsidR="008573AD" w:rsidRPr="00247D7C" w:rsidRDefault="008573AD" w:rsidP="00E23258">
            <w:pPr>
              <w:widowControl/>
              <w:suppressAutoHyphens w:val="0"/>
              <w:spacing w:line="240" w:lineRule="auto"/>
              <w:ind w:right="0" w:firstLine="0"/>
              <w:jc w:val="left"/>
              <w:rPr>
                <w:rFonts w:eastAsia="Calibri"/>
                <w:b/>
                <w:bCs/>
                <w:sz w:val="18"/>
                <w:szCs w:val="18"/>
                <w:lang w:eastAsia="en-US"/>
              </w:rPr>
            </w:pPr>
            <w:r w:rsidRPr="00247D7C">
              <w:rPr>
                <w:rFonts w:eastAsia="Calibri"/>
                <w:b/>
                <w:sz w:val="18"/>
                <w:szCs w:val="18"/>
                <w:lang w:eastAsia="en-US"/>
              </w:rPr>
              <w:t xml:space="preserve">Dodatkowo Wykonawca jest zobowiązany do wyposażenia obiektu w: </w:t>
            </w:r>
          </w:p>
        </w:tc>
      </w:tr>
      <w:tr w:rsidR="008573AD" w:rsidRPr="00247D7C" w:rsidTr="00E23258">
        <w:tc>
          <w:tcPr>
            <w:tcW w:w="9464" w:type="dxa"/>
          </w:tcPr>
          <w:p w:rsidR="008573AD" w:rsidRPr="00247D7C" w:rsidRDefault="008573AD" w:rsidP="008573AD">
            <w:pPr>
              <w:widowControl/>
              <w:numPr>
                <w:ilvl w:val="0"/>
                <w:numId w:val="34"/>
              </w:numPr>
              <w:tabs>
                <w:tab w:val="num" w:pos="851"/>
              </w:tabs>
              <w:suppressAutoHyphens w:val="0"/>
              <w:autoSpaceDE w:val="0"/>
              <w:autoSpaceDN w:val="0"/>
              <w:adjustRightInd w:val="0"/>
              <w:spacing w:line="240" w:lineRule="auto"/>
              <w:ind w:left="851" w:right="0" w:hanging="425"/>
              <w:jc w:val="left"/>
              <w:rPr>
                <w:sz w:val="18"/>
                <w:szCs w:val="18"/>
                <w:lang w:eastAsia="pl-PL"/>
              </w:rPr>
            </w:pPr>
            <w:r w:rsidRPr="00247D7C">
              <w:rPr>
                <w:sz w:val="18"/>
                <w:szCs w:val="18"/>
                <w:lang w:eastAsia="pl-PL"/>
              </w:rPr>
              <w:t>instrukcje obsługi i konserwacji,</w:t>
            </w:r>
          </w:p>
          <w:p w:rsidR="008573AD" w:rsidRPr="00247D7C" w:rsidRDefault="008573AD" w:rsidP="008573AD">
            <w:pPr>
              <w:widowControl/>
              <w:numPr>
                <w:ilvl w:val="0"/>
                <w:numId w:val="34"/>
              </w:numPr>
              <w:tabs>
                <w:tab w:val="num" w:pos="851"/>
              </w:tabs>
              <w:suppressAutoHyphens w:val="0"/>
              <w:autoSpaceDE w:val="0"/>
              <w:autoSpaceDN w:val="0"/>
              <w:adjustRightInd w:val="0"/>
              <w:spacing w:line="240" w:lineRule="auto"/>
              <w:ind w:left="851" w:right="0" w:hanging="425"/>
              <w:jc w:val="left"/>
              <w:rPr>
                <w:sz w:val="18"/>
                <w:szCs w:val="18"/>
                <w:lang w:eastAsia="pl-PL"/>
              </w:rPr>
            </w:pPr>
            <w:r w:rsidRPr="00247D7C">
              <w:rPr>
                <w:sz w:val="18"/>
                <w:szCs w:val="18"/>
                <w:lang w:eastAsia="pl-PL"/>
              </w:rPr>
              <w:t>instrukcje BHP,</w:t>
            </w:r>
          </w:p>
          <w:p w:rsidR="008573AD" w:rsidRPr="00247D7C" w:rsidRDefault="008573AD" w:rsidP="008573AD">
            <w:pPr>
              <w:widowControl/>
              <w:numPr>
                <w:ilvl w:val="0"/>
                <w:numId w:val="34"/>
              </w:numPr>
              <w:tabs>
                <w:tab w:val="num" w:pos="851"/>
              </w:tabs>
              <w:suppressAutoHyphens w:val="0"/>
              <w:autoSpaceDE w:val="0"/>
              <w:autoSpaceDN w:val="0"/>
              <w:adjustRightInd w:val="0"/>
              <w:spacing w:line="240" w:lineRule="auto"/>
              <w:ind w:left="851" w:right="0" w:hanging="425"/>
              <w:jc w:val="left"/>
              <w:rPr>
                <w:sz w:val="18"/>
                <w:szCs w:val="18"/>
                <w:lang w:eastAsia="pl-PL"/>
              </w:rPr>
            </w:pPr>
            <w:r w:rsidRPr="00247D7C">
              <w:rPr>
                <w:sz w:val="18"/>
                <w:szCs w:val="18"/>
                <w:lang w:eastAsia="pl-PL"/>
              </w:rPr>
              <w:t>instrukcje rozruchu technologicznego urządzeń,</w:t>
            </w:r>
          </w:p>
          <w:p w:rsidR="008573AD" w:rsidRPr="00247D7C" w:rsidRDefault="008573AD" w:rsidP="008573AD">
            <w:pPr>
              <w:widowControl/>
              <w:numPr>
                <w:ilvl w:val="0"/>
                <w:numId w:val="34"/>
              </w:numPr>
              <w:tabs>
                <w:tab w:val="num" w:pos="851"/>
              </w:tabs>
              <w:suppressAutoHyphens w:val="0"/>
              <w:autoSpaceDE w:val="0"/>
              <w:autoSpaceDN w:val="0"/>
              <w:adjustRightInd w:val="0"/>
              <w:spacing w:line="240" w:lineRule="auto"/>
              <w:ind w:left="851" w:right="0" w:hanging="425"/>
              <w:jc w:val="left"/>
              <w:rPr>
                <w:sz w:val="18"/>
                <w:szCs w:val="18"/>
                <w:lang w:eastAsia="pl-PL"/>
              </w:rPr>
            </w:pPr>
            <w:r w:rsidRPr="00247D7C">
              <w:rPr>
                <w:sz w:val="18"/>
                <w:szCs w:val="18"/>
                <w:lang w:eastAsia="pl-PL"/>
              </w:rPr>
              <w:t>instrukcje eksploatacji i użytkowania dla wszystkich urządzeń,</w:t>
            </w:r>
          </w:p>
          <w:p w:rsidR="008573AD" w:rsidRPr="00247D7C" w:rsidRDefault="00842683" w:rsidP="00E23258">
            <w:pPr>
              <w:widowControl/>
              <w:tabs>
                <w:tab w:val="num" w:pos="851"/>
              </w:tabs>
              <w:suppressAutoHyphens w:val="0"/>
              <w:spacing w:line="240" w:lineRule="auto"/>
              <w:ind w:left="851" w:right="0" w:hanging="425"/>
              <w:rPr>
                <w:sz w:val="18"/>
                <w:szCs w:val="18"/>
                <w:lang w:eastAsia="pl-PL"/>
              </w:rPr>
            </w:pPr>
            <w:r w:rsidRPr="00810C59">
              <w:rPr>
                <w:b/>
                <w:szCs w:val="22"/>
                <w:lang w:eastAsia="pl-PL"/>
              </w:rPr>
              <w:t xml:space="preserve">-   </w:t>
            </w:r>
            <w:r>
              <w:rPr>
                <w:b/>
                <w:szCs w:val="22"/>
                <w:lang w:eastAsia="pl-PL"/>
              </w:rPr>
              <w:t>instrukcję</w:t>
            </w:r>
            <w:r w:rsidRPr="00810C59">
              <w:rPr>
                <w:b/>
                <w:szCs w:val="22"/>
                <w:lang w:eastAsia="pl-PL"/>
              </w:rPr>
              <w:t xml:space="preserve"> przeciwpożarow</w:t>
            </w:r>
            <w:r>
              <w:rPr>
                <w:b/>
                <w:szCs w:val="22"/>
                <w:lang w:eastAsia="pl-PL"/>
              </w:rPr>
              <w:t>a</w:t>
            </w:r>
            <w:r w:rsidRPr="00810C59">
              <w:rPr>
                <w:b/>
                <w:szCs w:val="22"/>
                <w:lang w:eastAsia="pl-PL"/>
              </w:rPr>
              <w:t xml:space="preserve"> zawierając</w:t>
            </w:r>
            <w:r>
              <w:rPr>
                <w:b/>
                <w:szCs w:val="22"/>
                <w:lang w:eastAsia="pl-PL"/>
              </w:rPr>
              <w:t>ą</w:t>
            </w:r>
            <w:r w:rsidRPr="00810C59">
              <w:rPr>
                <w:b/>
                <w:szCs w:val="22"/>
                <w:lang w:eastAsia="pl-PL"/>
              </w:rPr>
              <w:t xml:space="preserve"> schematy dróg ewakuacyjnych oraz dostawę i montaż sprzętu i wyposażenia p.poż.,.</w:t>
            </w:r>
          </w:p>
        </w:tc>
        <w:tc>
          <w:tcPr>
            <w:tcW w:w="283" w:type="dxa"/>
          </w:tcPr>
          <w:p w:rsidR="008573AD" w:rsidRPr="00247D7C" w:rsidRDefault="008573AD" w:rsidP="00E23258">
            <w:pPr>
              <w:widowControl/>
              <w:suppressAutoHyphens w:val="0"/>
              <w:spacing w:line="276" w:lineRule="auto"/>
              <w:ind w:right="0" w:firstLine="0"/>
              <w:jc w:val="left"/>
              <w:rPr>
                <w:rFonts w:eastAsia="Calibri"/>
                <w:sz w:val="18"/>
                <w:szCs w:val="18"/>
                <w:lang w:eastAsia="en-US"/>
              </w:rPr>
            </w:pPr>
          </w:p>
        </w:tc>
      </w:tr>
    </w:tbl>
    <w:p w:rsidR="00E23258" w:rsidRPr="00247D7C" w:rsidRDefault="00E23258">
      <w:pPr>
        <w:rPr>
          <w:sz w:val="18"/>
          <w:szCs w:val="18"/>
        </w:rPr>
      </w:pPr>
    </w:p>
    <w:p w:rsidR="00252FCC" w:rsidRDefault="00252FCC">
      <w:pPr>
        <w:rPr>
          <w:b/>
          <w:sz w:val="24"/>
          <w:szCs w:val="24"/>
        </w:rPr>
      </w:pPr>
    </w:p>
    <w:tbl>
      <w:tblPr>
        <w:tblW w:w="13538" w:type="dxa"/>
        <w:tblInd w:w="-10" w:type="dxa"/>
        <w:tblLayout w:type="fixed"/>
        <w:tblLook w:val="0000" w:firstRow="0" w:lastRow="0" w:firstColumn="0" w:lastColumn="0" w:noHBand="0" w:noVBand="0"/>
      </w:tblPr>
      <w:tblGrid>
        <w:gridCol w:w="118"/>
        <w:gridCol w:w="1056"/>
        <w:gridCol w:w="3860"/>
        <w:gridCol w:w="616"/>
        <w:gridCol w:w="736"/>
        <w:gridCol w:w="1103"/>
        <w:gridCol w:w="13"/>
        <w:gridCol w:w="1196"/>
        <w:gridCol w:w="596"/>
        <w:gridCol w:w="473"/>
        <w:gridCol w:w="583"/>
        <w:gridCol w:w="1196"/>
        <w:gridCol w:w="996"/>
        <w:gridCol w:w="996"/>
      </w:tblGrid>
      <w:tr w:rsidR="00252FCC" w:rsidTr="0019607B">
        <w:trPr>
          <w:gridAfter w:val="4"/>
          <w:wAfter w:w="3771" w:type="dxa"/>
          <w:trHeight w:val="541"/>
        </w:trPr>
        <w:tc>
          <w:tcPr>
            <w:tcW w:w="7489" w:type="dxa"/>
            <w:gridSpan w:val="6"/>
            <w:tcBorders>
              <w:top w:val="single" w:sz="4" w:space="0" w:color="000000"/>
              <w:left w:val="single" w:sz="4" w:space="0" w:color="000000"/>
              <w:bottom w:val="single" w:sz="4" w:space="0" w:color="000000"/>
              <w:right w:val="single" w:sz="4" w:space="0" w:color="000000"/>
            </w:tcBorders>
            <w:shd w:val="clear" w:color="auto" w:fill="CCCCCC"/>
            <w:vAlign w:val="center"/>
          </w:tcPr>
          <w:p w:rsidR="00252FCC" w:rsidRDefault="00252FCC" w:rsidP="0019607B">
            <w:pPr>
              <w:suppressAutoHyphens w:val="0"/>
              <w:spacing w:line="240" w:lineRule="auto"/>
              <w:rPr>
                <w:b/>
                <w:sz w:val="24"/>
                <w:szCs w:val="24"/>
                <w:lang w:eastAsia="en-US"/>
              </w:rPr>
            </w:pPr>
            <w:r>
              <w:rPr>
                <w:b/>
                <w:sz w:val="24"/>
                <w:szCs w:val="24"/>
                <w:lang w:eastAsia="en-US"/>
              </w:rPr>
              <w:t>ŁĄCZNIE NETTO:</w:t>
            </w:r>
          </w:p>
        </w:tc>
        <w:tc>
          <w:tcPr>
            <w:tcW w:w="2278" w:type="dxa"/>
            <w:gridSpan w:val="4"/>
            <w:tcBorders>
              <w:top w:val="single" w:sz="4" w:space="0" w:color="000000"/>
              <w:left w:val="single" w:sz="4" w:space="0" w:color="000000"/>
              <w:bottom w:val="single" w:sz="4" w:space="0" w:color="000000"/>
              <w:right w:val="single" w:sz="4" w:space="0" w:color="000000"/>
            </w:tcBorders>
            <w:shd w:val="clear" w:color="auto" w:fill="CCCCCC"/>
            <w:vAlign w:val="center"/>
          </w:tcPr>
          <w:p w:rsidR="00252FCC" w:rsidRDefault="00252FCC" w:rsidP="00C645BB">
            <w:pPr>
              <w:suppressAutoHyphens w:val="0"/>
              <w:spacing w:line="240" w:lineRule="auto"/>
              <w:ind w:firstLine="0"/>
            </w:pPr>
            <w:r>
              <w:rPr>
                <w:b/>
                <w:sz w:val="24"/>
                <w:szCs w:val="24"/>
              </w:rPr>
              <w:t xml:space="preserve">       </w:t>
            </w:r>
            <w:r w:rsidR="00C645BB">
              <w:rPr>
                <w:b/>
                <w:sz w:val="24"/>
                <w:szCs w:val="24"/>
              </w:rPr>
              <w:t>..................</w:t>
            </w:r>
            <w:r w:rsidRPr="00BD2FF7">
              <w:rPr>
                <w:b/>
                <w:sz w:val="24"/>
                <w:szCs w:val="24"/>
              </w:rPr>
              <w:t xml:space="preserve">  zł</w:t>
            </w:r>
            <w:r>
              <w:t xml:space="preserve"> </w:t>
            </w:r>
          </w:p>
        </w:tc>
      </w:tr>
      <w:tr w:rsidR="00252FCC" w:rsidTr="0019607B">
        <w:trPr>
          <w:gridAfter w:val="4"/>
          <w:wAfter w:w="3771" w:type="dxa"/>
          <w:trHeight w:val="541"/>
        </w:trPr>
        <w:tc>
          <w:tcPr>
            <w:tcW w:w="7489" w:type="dxa"/>
            <w:gridSpan w:val="6"/>
            <w:tcBorders>
              <w:top w:val="single" w:sz="4" w:space="0" w:color="000000"/>
              <w:left w:val="single" w:sz="4" w:space="0" w:color="000000"/>
              <w:bottom w:val="single" w:sz="4" w:space="0" w:color="000000"/>
              <w:right w:val="single" w:sz="4" w:space="0" w:color="000000"/>
            </w:tcBorders>
            <w:shd w:val="clear" w:color="auto" w:fill="CCCCCC"/>
            <w:vAlign w:val="center"/>
          </w:tcPr>
          <w:p w:rsidR="00252FCC" w:rsidRDefault="00252FCC" w:rsidP="0019607B">
            <w:pPr>
              <w:suppressAutoHyphens w:val="0"/>
              <w:spacing w:line="240" w:lineRule="auto"/>
              <w:rPr>
                <w:b/>
                <w:sz w:val="24"/>
                <w:szCs w:val="24"/>
                <w:lang w:eastAsia="en-US"/>
              </w:rPr>
            </w:pPr>
            <w:r>
              <w:rPr>
                <w:b/>
                <w:sz w:val="24"/>
                <w:szCs w:val="24"/>
                <w:lang w:eastAsia="en-US"/>
              </w:rPr>
              <w:t>PODATEK VAT 23%:</w:t>
            </w:r>
          </w:p>
        </w:tc>
        <w:tc>
          <w:tcPr>
            <w:tcW w:w="2278" w:type="dxa"/>
            <w:gridSpan w:val="4"/>
            <w:tcBorders>
              <w:top w:val="single" w:sz="4" w:space="0" w:color="000000"/>
              <w:left w:val="single" w:sz="4" w:space="0" w:color="000000"/>
              <w:bottom w:val="single" w:sz="4" w:space="0" w:color="000000"/>
              <w:right w:val="single" w:sz="4" w:space="0" w:color="000000"/>
            </w:tcBorders>
            <w:shd w:val="clear" w:color="auto" w:fill="CCCCCC"/>
            <w:vAlign w:val="center"/>
          </w:tcPr>
          <w:p w:rsidR="00252FCC" w:rsidRPr="00BD2FF7" w:rsidRDefault="00252FCC" w:rsidP="00252FCC">
            <w:pPr>
              <w:ind w:firstLine="0"/>
              <w:rPr>
                <w:b/>
                <w:sz w:val="24"/>
                <w:szCs w:val="24"/>
              </w:rPr>
            </w:pPr>
            <w:r>
              <w:rPr>
                <w:b/>
                <w:sz w:val="24"/>
                <w:szCs w:val="24"/>
              </w:rPr>
              <w:t xml:space="preserve">       </w:t>
            </w:r>
            <w:r w:rsidR="00C645BB">
              <w:rPr>
                <w:b/>
                <w:sz w:val="24"/>
                <w:szCs w:val="24"/>
              </w:rPr>
              <w:t>..................</w:t>
            </w:r>
            <w:r w:rsidRPr="00BD2FF7">
              <w:rPr>
                <w:b/>
                <w:sz w:val="24"/>
                <w:szCs w:val="24"/>
              </w:rPr>
              <w:t xml:space="preserve">  zł</w:t>
            </w:r>
          </w:p>
          <w:p w:rsidR="00252FCC" w:rsidRDefault="00252FCC" w:rsidP="0019607B">
            <w:pPr>
              <w:suppressAutoHyphens w:val="0"/>
              <w:spacing w:line="240" w:lineRule="auto"/>
            </w:pPr>
          </w:p>
        </w:tc>
      </w:tr>
      <w:tr w:rsidR="00252FCC" w:rsidTr="0019607B">
        <w:trPr>
          <w:gridAfter w:val="4"/>
          <w:wAfter w:w="3771" w:type="dxa"/>
          <w:trHeight w:val="541"/>
        </w:trPr>
        <w:tc>
          <w:tcPr>
            <w:tcW w:w="7489" w:type="dxa"/>
            <w:gridSpan w:val="6"/>
            <w:tcBorders>
              <w:top w:val="single" w:sz="4" w:space="0" w:color="000000"/>
              <w:left w:val="single" w:sz="4" w:space="0" w:color="000000"/>
              <w:bottom w:val="single" w:sz="4" w:space="0" w:color="000000"/>
              <w:right w:val="single" w:sz="4" w:space="0" w:color="000000"/>
            </w:tcBorders>
            <w:shd w:val="clear" w:color="auto" w:fill="CCCCCC"/>
            <w:vAlign w:val="center"/>
          </w:tcPr>
          <w:p w:rsidR="00252FCC" w:rsidRDefault="00252FCC" w:rsidP="0019607B">
            <w:pPr>
              <w:suppressAutoHyphens w:val="0"/>
              <w:spacing w:line="240" w:lineRule="auto"/>
            </w:pPr>
            <w:r>
              <w:rPr>
                <w:b/>
                <w:sz w:val="24"/>
                <w:szCs w:val="24"/>
                <w:lang w:eastAsia="en-US"/>
              </w:rPr>
              <w:t>ŁĄCZNIE BRUTTO:</w:t>
            </w:r>
          </w:p>
        </w:tc>
        <w:tc>
          <w:tcPr>
            <w:tcW w:w="2278" w:type="dxa"/>
            <w:gridSpan w:val="4"/>
            <w:tcBorders>
              <w:top w:val="single" w:sz="4" w:space="0" w:color="000000"/>
              <w:left w:val="single" w:sz="4" w:space="0" w:color="000000"/>
              <w:bottom w:val="single" w:sz="4" w:space="0" w:color="000000"/>
              <w:right w:val="single" w:sz="4" w:space="0" w:color="000000"/>
            </w:tcBorders>
            <w:shd w:val="clear" w:color="auto" w:fill="CCCCCC"/>
            <w:vAlign w:val="center"/>
          </w:tcPr>
          <w:p w:rsidR="00252FCC" w:rsidRPr="006C37FF" w:rsidRDefault="006C37FF" w:rsidP="00C645BB">
            <w:pPr>
              <w:suppressAutoHyphens w:val="0"/>
              <w:spacing w:line="240" w:lineRule="auto"/>
              <w:ind w:firstLine="0"/>
              <w:rPr>
                <w:b/>
                <w:sz w:val="24"/>
                <w:szCs w:val="24"/>
              </w:rPr>
            </w:pPr>
            <w:r>
              <w:rPr>
                <w:b/>
                <w:sz w:val="24"/>
                <w:szCs w:val="24"/>
              </w:rPr>
              <w:t xml:space="preserve">       </w:t>
            </w:r>
            <w:r w:rsidR="00C645BB">
              <w:rPr>
                <w:b/>
                <w:sz w:val="24"/>
                <w:szCs w:val="24"/>
              </w:rPr>
              <w:t>..................</w:t>
            </w:r>
            <w:r w:rsidR="00252FCC" w:rsidRPr="00BD2FF7">
              <w:rPr>
                <w:b/>
                <w:sz w:val="24"/>
                <w:szCs w:val="24"/>
              </w:rPr>
              <w:t xml:space="preserve">  zł</w:t>
            </w:r>
            <w:r w:rsidR="00252FCC">
              <w:t xml:space="preserve"> </w:t>
            </w:r>
          </w:p>
        </w:tc>
      </w:tr>
      <w:tr w:rsidR="00252FCC" w:rsidRPr="000A6C9A" w:rsidTr="0019607B">
        <w:tblPrEx>
          <w:tblCellMar>
            <w:left w:w="70" w:type="dxa"/>
            <w:right w:w="70" w:type="dxa"/>
          </w:tblCellMar>
          <w:tblLook w:val="04A0" w:firstRow="1" w:lastRow="0" w:firstColumn="1" w:lastColumn="0" w:noHBand="0" w:noVBand="1"/>
        </w:tblPrEx>
        <w:trPr>
          <w:gridBefore w:val="1"/>
          <w:wBefore w:w="118" w:type="dxa"/>
          <w:trHeight w:val="228"/>
        </w:trPr>
        <w:tc>
          <w:tcPr>
            <w:tcW w:w="105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rPr>
                <w:b/>
                <w:bCs/>
                <w:sz w:val="20"/>
                <w:lang w:eastAsia="pl-PL"/>
              </w:rPr>
            </w:pPr>
          </w:p>
        </w:tc>
        <w:tc>
          <w:tcPr>
            <w:tcW w:w="3860" w:type="dxa"/>
            <w:tcBorders>
              <w:top w:val="nil"/>
              <w:left w:val="nil"/>
              <w:bottom w:val="nil"/>
              <w:right w:val="nil"/>
            </w:tcBorders>
            <w:shd w:val="clear" w:color="auto" w:fill="auto"/>
            <w:vAlign w:val="bottom"/>
            <w:hideMark/>
          </w:tcPr>
          <w:p w:rsidR="00252FCC" w:rsidRPr="000A6C9A" w:rsidRDefault="00252FCC" w:rsidP="0019607B">
            <w:pPr>
              <w:suppressAutoHyphens w:val="0"/>
              <w:spacing w:line="240" w:lineRule="auto"/>
              <w:rPr>
                <w:sz w:val="20"/>
                <w:lang w:eastAsia="pl-PL"/>
              </w:rPr>
            </w:pPr>
          </w:p>
        </w:tc>
        <w:tc>
          <w:tcPr>
            <w:tcW w:w="61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jc w:val="center"/>
              <w:rPr>
                <w:sz w:val="20"/>
                <w:lang w:eastAsia="pl-PL"/>
              </w:rPr>
            </w:pPr>
          </w:p>
        </w:tc>
        <w:tc>
          <w:tcPr>
            <w:tcW w:w="73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jc w:val="right"/>
              <w:rPr>
                <w:sz w:val="20"/>
                <w:lang w:eastAsia="pl-PL"/>
              </w:rPr>
            </w:pPr>
          </w:p>
        </w:tc>
        <w:tc>
          <w:tcPr>
            <w:tcW w:w="1116" w:type="dxa"/>
            <w:gridSpan w:val="2"/>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jc w:val="right"/>
              <w:rPr>
                <w:sz w:val="20"/>
                <w:lang w:eastAsia="pl-PL"/>
              </w:rPr>
            </w:pPr>
          </w:p>
        </w:tc>
        <w:tc>
          <w:tcPr>
            <w:tcW w:w="119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jc w:val="right"/>
              <w:rPr>
                <w:sz w:val="20"/>
                <w:lang w:eastAsia="pl-PL"/>
              </w:rPr>
            </w:pPr>
          </w:p>
        </w:tc>
        <w:tc>
          <w:tcPr>
            <w:tcW w:w="59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jc w:val="center"/>
              <w:rPr>
                <w:sz w:val="20"/>
                <w:lang w:eastAsia="pl-PL"/>
              </w:rPr>
            </w:pPr>
          </w:p>
        </w:tc>
        <w:tc>
          <w:tcPr>
            <w:tcW w:w="1056" w:type="dxa"/>
            <w:gridSpan w:val="2"/>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jc w:val="right"/>
              <w:rPr>
                <w:sz w:val="20"/>
                <w:lang w:eastAsia="pl-PL"/>
              </w:rPr>
            </w:pPr>
          </w:p>
        </w:tc>
        <w:tc>
          <w:tcPr>
            <w:tcW w:w="119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jc w:val="right"/>
              <w:rPr>
                <w:b/>
                <w:bCs/>
                <w:sz w:val="20"/>
                <w:lang w:eastAsia="pl-PL"/>
              </w:rPr>
            </w:pPr>
          </w:p>
        </w:tc>
        <w:tc>
          <w:tcPr>
            <w:tcW w:w="99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rPr>
                <w:sz w:val="20"/>
                <w:lang w:eastAsia="pl-PL"/>
              </w:rPr>
            </w:pPr>
          </w:p>
        </w:tc>
        <w:tc>
          <w:tcPr>
            <w:tcW w:w="99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rPr>
                <w:sz w:val="20"/>
                <w:lang w:eastAsia="pl-PL"/>
              </w:rPr>
            </w:pPr>
          </w:p>
        </w:tc>
      </w:tr>
      <w:tr w:rsidR="00252FCC" w:rsidRPr="000A6C9A" w:rsidTr="0019607B">
        <w:tblPrEx>
          <w:tblCellMar>
            <w:left w:w="70" w:type="dxa"/>
            <w:right w:w="70" w:type="dxa"/>
          </w:tblCellMar>
          <w:tblLook w:val="04A0" w:firstRow="1" w:lastRow="0" w:firstColumn="1" w:lastColumn="0" w:noHBand="0" w:noVBand="1"/>
        </w:tblPrEx>
        <w:trPr>
          <w:gridBefore w:val="1"/>
          <w:wBefore w:w="118" w:type="dxa"/>
          <w:trHeight w:val="228"/>
        </w:trPr>
        <w:tc>
          <w:tcPr>
            <w:tcW w:w="105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rPr>
                <w:b/>
                <w:bCs/>
                <w:sz w:val="20"/>
                <w:lang w:eastAsia="pl-PL"/>
              </w:rPr>
            </w:pPr>
          </w:p>
        </w:tc>
        <w:tc>
          <w:tcPr>
            <w:tcW w:w="3860" w:type="dxa"/>
            <w:tcBorders>
              <w:top w:val="nil"/>
              <w:left w:val="nil"/>
              <w:bottom w:val="nil"/>
              <w:right w:val="nil"/>
            </w:tcBorders>
            <w:shd w:val="clear" w:color="auto" w:fill="auto"/>
            <w:vAlign w:val="bottom"/>
            <w:hideMark/>
          </w:tcPr>
          <w:p w:rsidR="00252FCC" w:rsidRPr="000A6C9A" w:rsidRDefault="00252FCC" w:rsidP="0019607B">
            <w:pPr>
              <w:suppressAutoHyphens w:val="0"/>
              <w:spacing w:line="240" w:lineRule="auto"/>
              <w:rPr>
                <w:sz w:val="20"/>
                <w:lang w:eastAsia="pl-PL"/>
              </w:rPr>
            </w:pPr>
          </w:p>
        </w:tc>
        <w:tc>
          <w:tcPr>
            <w:tcW w:w="61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jc w:val="center"/>
              <w:rPr>
                <w:sz w:val="20"/>
                <w:lang w:eastAsia="pl-PL"/>
              </w:rPr>
            </w:pPr>
          </w:p>
        </w:tc>
        <w:tc>
          <w:tcPr>
            <w:tcW w:w="73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jc w:val="right"/>
              <w:rPr>
                <w:sz w:val="20"/>
                <w:lang w:eastAsia="pl-PL"/>
              </w:rPr>
            </w:pPr>
          </w:p>
        </w:tc>
        <w:tc>
          <w:tcPr>
            <w:tcW w:w="1116" w:type="dxa"/>
            <w:gridSpan w:val="2"/>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jc w:val="right"/>
              <w:rPr>
                <w:sz w:val="20"/>
                <w:lang w:eastAsia="pl-PL"/>
              </w:rPr>
            </w:pPr>
          </w:p>
        </w:tc>
        <w:tc>
          <w:tcPr>
            <w:tcW w:w="119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jc w:val="right"/>
              <w:rPr>
                <w:sz w:val="20"/>
                <w:lang w:eastAsia="pl-PL"/>
              </w:rPr>
            </w:pPr>
          </w:p>
        </w:tc>
        <w:tc>
          <w:tcPr>
            <w:tcW w:w="59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jc w:val="center"/>
              <w:rPr>
                <w:sz w:val="20"/>
                <w:lang w:eastAsia="pl-PL"/>
              </w:rPr>
            </w:pPr>
          </w:p>
        </w:tc>
        <w:tc>
          <w:tcPr>
            <w:tcW w:w="1056" w:type="dxa"/>
            <w:gridSpan w:val="2"/>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jc w:val="right"/>
              <w:rPr>
                <w:sz w:val="20"/>
                <w:lang w:eastAsia="pl-PL"/>
              </w:rPr>
            </w:pPr>
          </w:p>
        </w:tc>
        <w:tc>
          <w:tcPr>
            <w:tcW w:w="119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jc w:val="right"/>
              <w:rPr>
                <w:b/>
                <w:bCs/>
                <w:sz w:val="20"/>
                <w:lang w:eastAsia="pl-PL"/>
              </w:rPr>
            </w:pPr>
          </w:p>
        </w:tc>
        <w:tc>
          <w:tcPr>
            <w:tcW w:w="99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rPr>
                <w:sz w:val="20"/>
                <w:lang w:eastAsia="pl-PL"/>
              </w:rPr>
            </w:pPr>
          </w:p>
        </w:tc>
        <w:tc>
          <w:tcPr>
            <w:tcW w:w="99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rPr>
                <w:sz w:val="20"/>
                <w:lang w:eastAsia="pl-PL"/>
              </w:rPr>
            </w:pPr>
          </w:p>
        </w:tc>
      </w:tr>
      <w:tr w:rsidR="00252FCC" w:rsidRPr="000A6C9A" w:rsidTr="0019607B">
        <w:tblPrEx>
          <w:tblCellMar>
            <w:left w:w="70" w:type="dxa"/>
            <w:right w:w="70" w:type="dxa"/>
          </w:tblCellMar>
          <w:tblLook w:val="04A0" w:firstRow="1" w:lastRow="0" w:firstColumn="1" w:lastColumn="0" w:noHBand="0" w:noVBand="1"/>
        </w:tblPrEx>
        <w:trPr>
          <w:gridBefore w:val="1"/>
          <w:wBefore w:w="118" w:type="dxa"/>
          <w:trHeight w:val="228"/>
        </w:trPr>
        <w:tc>
          <w:tcPr>
            <w:tcW w:w="10232" w:type="dxa"/>
            <w:gridSpan w:val="10"/>
            <w:tcBorders>
              <w:top w:val="nil"/>
              <w:left w:val="nil"/>
              <w:bottom w:val="nil"/>
              <w:right w:val="nil"/>
            </w:tcBorders>
            <w:shd w:val="clear" w:color="auto" w:fill="auto"/>
            <w:noWrap/>
            <w:vAlign w:val="bottom"/>
            <w:hideMark/>
          </w:tcPr>
          <w:tbl>
            <w:tblPr>
              <w:tblW w:w="13420" w:type="dxa"/>
              <w:tblInd w:w="70" w:type="dxa"/>
              <w:tblLayout w:type="fixed"/>
              <w:tblCellMar>
                <w:left w:w="70" w:type="dxa"/>
                <w:right w:w="70" w:type="dxa"/>
              </w:tblCellMar>
              <w:tblLook w:val="04A0" w:firstRow="1" w:lastRow="0" w:firstColumn="1" w:lastColumn="0" w:noHBand="0" w:noVBand="1"/>
            </w:tblPr>
            <w:tblGrid>
              <w:gridCol w:w="8912"/>
              <w:gridCol w:w="1443"/>
              <w:gridCol w:w="3065"/>
            </w:tblGrid>
            <w:tr w:rsidR="00252FCC" w:rsidRPr="000A6C9A" w:rsidTr="0019607B">
              <w:trPr>
                <w:trHeight w:val="228"/>
              </w:trPr>
              <w:tc>
                <w:tcPr>
                  <w:tcW w:w="10232" w:type="dxa"/>
                  <w:gridSpan w:val="3"/>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rPr>
                      <w:b/>
                      <w:bCs/>
                      <w:color w:val="000000"/>
                      <w:sz w:val="20"/>
                      <w:lang w:eastAsia="pl-PL"/>
                    </w:rPr>
                  </w:pPr>
                  <w:r w:rsidRPr="000A6C9A">
                    <w:rPr>
                      <w:b/>
                      <w:bCs/>
                      <w:color w:val="000000"/>
                      <w:sz w:val="20"/>
                      <w:lang w:eastAsia="pl-PL"/>
                    </w:rPr>
                    <w:t xml:space="preserve">PODANE WYPOSAŻENIE OKREŚLA TYLKO PARAMETRY TECHNICZNE , KTÓRE NALEŻY SPEŁNIĆ </w:t>
                  </w:r>
                </w:p>
              </w:tc>
            </w:tr>
            <w:tr w:rsidR="00252FCC" w:rsidRPr="000A6C9A" w:rsidTr="0019607B">
              <w:trPr>
                <w:gridAfter w:val="1"/>
                <w:wAfter w:w="2167" w:type="dxa"/>
                <w:trHeight w:val="228"/>
              </w:trPr>
              <w:tc>
                <w:tcPr>
                  <w:tcW w:w="8580" w:type="dxa"/>
                  <w:gridSpan w:val="2"/>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rPr>
                      <w:b/>
                      <w:bCs/>
                      <w:sz w:val="20"/>
                      <w:lang w:eastAsia="pl-PL"/>
                    </w:rPr>
                  </w:pPr>
                  <w:r w:rsidRPr="000A6C9A">
                    <w:rPr>
                      <w:b/>
                      <w:bCs/>
                      <w:sz w:val="20"/>
                      <w:lang w:eastAsia="pl-PL"/>
                    </w:rPr>
                    <w:t>PRZY WYPOSAŻENIU . PROJEKTANT DOPUSZCZA ZAINSTALOWANIE INNEGO, JEDNAK</w:t>
                  </w:r>
                </w:p>
              </w:tc>
            </w:tr>
            <w:tr w:rsidR="00252FCC" w:rsidRPr="000A6C9A" w:rsidTr="0019607B">
              <w:trPr>
                <w:gridAfter w:val="2"/>
                <w:wAfter w:w="3736" w:type="dxa"/>
                <w:trHeight w:val="228"/>
              </w:trPr>
              <w:tc>
                <w:tcPr>
                  <w:tcW w:w="7384"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rPr>
                      <w:b/>
                      <w:bCs/>
                      <w:sz w:val="20"/>
                      <w:lang w:eastAsia="pl-PL"/>
                    </w:rPr>
                  </w:pPr>
                  <w:r w:rsidRPr="000A6C9A">
                    <w:rPr>
                      <w:b/>
                      <w:bCs/>
                      <w:sz w:val="20"/>
                      <w:lang w:eastAsia="pl-PL"/>
                    </w:rPr>
                    <w:t>O PARAMETRACH NIE GORSZYCH NIŻ PRZYJĘTO W SPECYFIKACJI .</w:t>
                  </w:r>
                </w:p>
              </w:tc>
            </w:tr>
          </w:tbl>
          <w:p w:rsidR="00252FCC" w:rsidRPr="000A6C9A" w:rsidRDefault="00252FCC" w:rsidP="0019607B">
            <w:pPr>
              <w:suppressAutoHyphens w:val="0"/>
              <w:spacing w:line="240" w:lineRule="auto"/>
              <w:rPr>
                <w:b/>
                <w:bCs/>
                <w:color w:val="000000"/>
                <w:sz w:val="20"/>
                <w:lang w:eastAsia="pl-PL"/>
              </w:rPr>
            </w:pPr>
          </w:p>
        </w:tc>
        <w:tc>
          <w:tcPr>
            <w:tcW w:w="119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jc w:val="right"/>
              <w:rPr>
                <w:b/>
                <w:bCs/>
                <w:sz w:val="20"/>
                <w:lang w:eastAsia="pl-PL"/>
              </w:rPr>
            </w:pPr>
          </w:p>
        </w:tc>
        <w:tc>
          <w:tcPr>
            <w:tcW w:w="99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rPr>
                <w:sz w:val="20"/>
                <w:lang w:eastAsia="pl-PL"/>
              </w:rPr>
            </w:pPr>
          </w:p>
        </w:tc>
        <w:tc>
          <w:tcPr>
            <w:tcW w:w="99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rPr>
                <w:sz w:val="20"/>
                <w:lang w:eastAsia="pl-PL"/>
              </w:rPr>
            </w:pPr>
          </w:p>
        </w:tc>
      </w:tr>
      <w:tr w:rsidR="00252FCC" w:rsidRPr="000A6C9A" w:rsidTr="0019607B">
        <w:tblPrEx>
          <w:tblCellMar>
            <w:left w:w="70" w:type="dxa"/>
            <w:right w:w="70" w:type="dxa"/>
          </w:tblCellMar>
          <w:tblLook w:val="04A0" w:firstRow="1" w:lastRow="0" w:firstColumn="1" w:lastColumn="0" w:noHBand="0" w:noVBand="1"/>
        </w:tblPrEx>
        <w:trPr>
          <w:gridBefore w:val="1"/>
          <w:wBefore w:w="118" w:type="dxa"/>
          <w:trHeight w:val="228"/>
        </w:trPr>
        <w:tc>
          <w:tcPr>
            <w:tcW w:w="8580" w:type="dxa"/>
            <w:gridSpan w:val="7"/>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rPr>
                <w:b/>
                <w:bCs/>
                <w:sz w:val="20"/>
                <w:lang w:eastAsia="pl-PL"/>
              </w:rPr>
            </w:pPr>
          </w:p>
        </w:tc>
        <w:tc>
          <w:tcPr>
            <w:tcW w:w="59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jc w:val="center"/>
              <w:rPr>
                <w:b/>
                <w:bCs/>
                <w:sz w:val="20"/>
                <w:lang w:eastAsia="pl-PL"/>
              </w:rPr>
            </w:pPr>
          </w:p>
        </w:tc>
        <w:tc>
          <w:tcPr>
            <w:tcW w:w="1056" w:type="dxa"/>
            <w:gridSpan w:val="2"/>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jc w:val="right"/>
              <w:rPr>
                <w:b/>
                <w:bCs/>
                <w:sz w:val="20"/>
                <w:lang w:eastAsia="pl-PL"/>
              </w:rPr>
            </w:pPr>
          </w:p>
        </w:tc>
        <w:tc>
          <w:tcPr>
            <w:tcW w:w="119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jc w:val="right"/>
              <w:rPr>
                <w:b/>
                <w:bCs/>
                <w:sz w:val="20"/>
                <w:lang w:eastAsia="pl-PL"/>
              </w:rPr>
            </w:pPr>
          </w:p>
        </w:tc>
        <w:tc>
          <w:tcPr>
            <w:tcW w:w="99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rPr>
                <w:sz w:val="20"/>
                <w:lang w:eastAsia="pl-PL"/>
              </w:rPr>
            </w:pPr>
          </w:p>
        </w:tc>
        <w:tc>
          <w:tcPr>
            <w:tcW w:w="996" w:type="dxa"/>
            <w:tcBorders>
              <w:top w:val="nil"/>
              <w:left w:val="nil"/>
              <w:bottom w:val="nil"/>
              <w:right w:val="nil"/>
            </w:tcBorders>
            <w:shd w:val="clear" w:color="auto" w:fill="auto"/>
            <w:noWrap/>
            <w:vAlign w:val="bottom"/>
            <w:hideMark/>
          </w:tcPr>
          <w:p w:rsidR="00252FCC" w:rsidRPr="000A6C9A" w:rsidRDefault="00252FCC" w:rsidP="0019607B">
            <w:pPr>
              <w:suppressAutoHyphens w:val="0"/>
              <w:spacing w:line="240" w:lineRule="auto"/>
              <w:rPr>
                <w:sz w:val="20"/>
                <w:lang w:eastAsia="pl-PL"/>
              </w:rPr>
            </w:pPr>
          </w:p>
        </w:tc>
      </w:tr>
    </w:tbl>
    <w:p w:rsidR="00252FCC" w:rsidRDefault="00252FCC">
      <w:pPr>
        <w:rPr>
          <w:b/>
          <w:sz w:val="24"/>
          <w:szCs w:val="24"/>
        </w:rPr>
      </w:pPr>
    </w:p>
    <w:p w:rsidR="00252FCC" w:rsidRDefault="00252FCC">
      <w:pPr>
        <w:rPr>
          <w:b/>
          <w:sz w:val="24"/>
          <w:szCs w:val="24"/>
        </w:rPr>
      </w:pPr>
    </w:p>
    <w:p w:rsidR="00252FCC" w:rsidRDefault="00252FCC">
      <w:pPr>
        <w:rPr>
          <w:sz w:val="18"/>
          <w:szCs w:val="18"/>
        </w:rPr>
      </w:pPr>
      <w:r>
        <w:rPr>
          <w:sz w:val="18"/>
          <w:szCs w:val="18"/>
        </w:rPr>
        <w:t xml:space="preserve">  </w:t>
      </w: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tab/>
        <w:t xml:space="preserve">   Sporządził </w:t>
      </w:r>
      <w:r w:rsidR="00027CFD">
        <w:rPr>
          <w:sz w:val="18"/>
          <w:szCs w:val="18"/>
        </w:rPr>
        <w:t xml:space="preserve">…………..2017 </w:t>
      </w:r>
      <w:r>
        <w:rPr>
          <w:sz w:val="18"/>
          <w:szCs w:val="18"/>
        </w:rPr>
        <w:t>r.</w:t>
      </w:r>
    </w:p>
    <w:p w:rsidR="00252FCC" w:rsidRDefault="00252FCC">
      <w:pPr>
        <w:rPr>
          <w:sz w:val="18"/>
          <w:szCs w:val="18"/>
        </w:rPr>
      </w:pPr>
    </w:p>
    <w:p w:rsidR="00252FCC" w:rsidRDefault="00252FCC">
      <w:pPr>
        <w:rPr>
          <w:sz w:val="18"/>
          <w:szCs w:val="18"/>
        </w:rPr>
      </w:pPr>
    </w:p>
    <w:p w:rsidR="00252FCC" w:rsidRDefault="00252FCC">
      <w:pPr>
        <w:rPr>
          <w:sz w:val="18"/>
          <w:szCs w:val="18"/>
        </w:rPr>
      </w:pPr>
      <w:bookmarkStart w:id="0" w:name="_GoBack"/>
      <w:bookmarkEnd w:id="0"/>
    </w:p>
    <w:p w:rsidR="00252FCC" w:rsidRDefault="00252FCC" w:rsidP="00252FCC">
      <w:pPr>
        <w:ind w:left="5664" w:firstLine="708"/>
        <w:rPr>
          <w:sz w:val="18"/>
          <w:szCs w:val="18"/>
        </w:rPr>
      </w:pPr>
      <w:r>
        <w:rPr>
          <w:sz w:val="18"/>
          <w:szCs w:val="18"/>
        </w:rPr>
        <w:t>……………………………….</w:t>
      </w:r>
    </w:p>
    <w:p w:rsidR="00252FCC" w:rsidRDefault="00252FCC" w:rsidP="00252FCC">
      <w:pPr>
        <w:jc w:val="center"/>
        <w:rPr>
          <w:i/>
          <w:sz w:val="18"/>
          <w:szCs w:val="18"/>
        </w:rPr>
      </w:pPr>
    </w:p>
    <w:p w:rsidR="00252FCC" w:rsidRDefault="00252FCC" w:rsidP="00252FCC">
      <w:pPr>
        <w:jc w:val="center"/>
        <w:rPr>
          <w:i/>
          <w:sz w:val="18"/>
          <w:szCs w:val="18"/>
        </w:rPr>
      </w:pPr>
    </w:p>
    <w:p w:rsidR="00252FCC" w:rsidRPr="00252FCC" w:rsidRDefault="004B3368" w:rsidP="00252FCC">
      <w:pPr>
        <w:jc w:val="center"/>
        <w:rPr>
          <w:i/>
          <w:sz w:val="18"/>
          <w:szCs w:val="18"/>
        </w:rPr>
      </w:pPr>
      <w:r>
        <w:rPr>
          <w:i/>
          <w:sz w:val="18"/>
          <w:szCs w:val="18"/>
        </w:rPr>
        <w:t xml:space="preserve">kwiecień </w:t>
      </w:r>
      <w:r w:rsidR="00252FCC" w:rsidRPr="00252FCC">
        <w:rPr>
          <w:i/>
          <w:sz w:val="18"/>
          <w:szCs w:val="18"/>
        </w:rPr>
        <w:t>201</w:t>
      </w:r>
      <w:r>
        <w:rPr>
          <w:i/>
          <w:sz w:val="18"/>
          <w:szCs w:val="18"/>
        </w:rPr>
        <w:t>7</w:t>
      </w:r>
      <w:r w:rsidR="00252FCC" w:rsidRPr="00252FCC">
        <w:rPr>
          <w:i/>
          <w:sz w:val="18"/>
          <w:szCs w:val="18"/>
        </w:rPr>
        <w:t>r</w:t>
      </w:r>
      <w:r w:rsidR="00252FCC">
        <w:rPr>
          <w:i/>
          <w:sz w:val="18"/>
          <w:szCs w:val="18"/>
        </w:rPr>
        <w:t>.</w:t>
      </w:r>
    </w:p>
    <w:sectPr w:rsidR="00252FCC" w:rsidRPr="00252FCC" w:rsidSect="001628A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StarSymbol">
    <w:altName w:val="Times New Roman"/>
    <w:charset w:val="01"/>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Bookman Old Style">
    <w:panose1 w:val="02050604050505020204"/>
    <w:charset w:val="EE"/>
    <w:family w:val="roman"/>
    <w:pitch w:val="variable"/>
    <w:sig w:usb0="00000287" w:usb1="00000000" w:usb2="00000000" w:usb3="00000000" w:csb0="0000009F" w:csb1="00000000"/>
  </w:font>
  <w:font w:name="Kolo Book">
    <w:altName w:val="Arial"/>
    <w:panose1 w:val="00000000000000000000"/>
    <w:charset w:val="00"/>
    <w:family w:val="swiss"/>
    <w:notTrueType/>
    <w:pitch w:val="default"/>
    <w:sig w:usb0="00000003" w:usb1="00000000" w:usb2="00000000" w:usb3="00000000" w:csb0="00000001" w:csb1="00000000"/>
  </w:font>
  <w:font w:name="Univers Condensed">
    <w:altName w:val="Arial"/>
    <w:panose1 w:val="00000000000000000000"/>
    <w:charset w:val="EE"/>
    <w:family w:val="swiss"/>
    <w:notTrueType/>
    <w:pitch w:val="default"/>
    <w:sig w:usb0="00000001" w:usb1="00000000" w:usb2="00000000" w:usb3="00000000" w:csb0="00000003" w:csb1="00000000"/>
  </w:font>
  <w:font w:name="NimbusSanL-Regu">
    <w:panose1 w:val="00000000000000000000"/>
    <w:charset w:val="EE"/>
    <w:family w:val="auto"/>
    <w:notTrueType/>
    <w:pitch w:val="default"/>
    <w:sig w:usb0="00000005" w:usb1="00000000" w:usb2="00000000" w:usb3="00000000" w:csb0="00000002" w:csb1="00000000"/>
  </w:font>
  <w:font w:name="ArialMT">
    <w:altName w:val="Arial"/>
    <w:charset w:val="00"/>
    <w:family w:val="swiss"/>
    <w:pitch w:val="default"/>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F9FA6F14"/>
    <w:lvl w:ilvl="0">
      <w:start w:val="1"/>
      <w:numFmt w:val="decimal"/>
      <w:pStyle w:val="Nagwek1"/>
      <w:lvlText w:val="%1."/>
      <w:lvlJc w:val="left"/>
      <w:pPr>
        <w:tabs>
          <w:tab w:val="num" w:pos="720"/>
        </w:tabs>
        <w:ind w:left="720" w:hanging="360"/>
      </w:pPr>
      <w:rPr>
        <w:rFonts w:hint="default"/>
      </w:rPr>
    </w:lvl>
    <w:lvl w:ilvl="1">
      <w:start w:val="1"/>
      <w:numFmt w:val="decimal"/>
      <w:pStyle w:val="Nagwek2"/>
      <w:lvlText w:val="%1.%2."/>
      <w:lvlJc w:val="left"/>
      <w:pPr>
        <w:tabs>
          <w:tab w:val="num" w:pos="1152"/>
        </w:tabs>
        <w:ind w:left="1152" w:hanging="432"/>
      </w:pPr>
    </w:lvl>
    <w:lvl w:ilvl="2">
      <w:start w:val="1"/>
      <w:numFmt w:val="decimal"/>
      <w:lvlText w:val="%1.%2.%3."/>
      <w:lvlJc w:val="left"/>
      <w:pPr>
        <w:tabs>
          <w:tab w:val="num" w:pos="1800"/>
        </w:tabs>
        <w:ind w:left="1584" w:hanging="504"/>
      </w:pPr>
    </w:lvl>
    <w:lvl w:ilvl="3">
      <w:start w:val="1"/>
      <w:numFmt w:val="decimal"/>
      <w:lvlText w:val="%1.%2.%3.%4."/>
      <w:lvlJc w:val="left"/>
      <w:pPr>
        <w:tabs>
          <w:tab w:val="num" w:pos="2520"/>
        </w:tabs>
        <w:ind w:left="2088" w:hanging="648"/>
      </w:pPr>
    </w:lvl>
    <w:lvl w:ilvl="4">
      <w:start w:val="1"/>
      <w:numFmt w:val="decimal"/>
      <w:lvlText w:val="%1.%2.%3.%4.%5."/>
      <w:lvlJc w:val="left"/>
      <w:pPr>
        <w:tabs>
          <w:tab w:val="num" w:pos="2880"/>
        </w:tabs>
        <w:ind w:left="2592" w:hanging="792"/>
      </w:pPr>
    </w:lvl>
    <w:lvl w:ilvl="5">
      <w:start w:val="1"/>
      <w:numFmt w:val="decimal"/>
      <w:lvlText w:val="%1.%2.%3.%4.%5.%6."/>
      <w:lvlJc w:val="left"/>
      <w:pPr>
        <w:tabs>
          <w:tab w:val="num" w:pos="3600"/>
        </w:tabs>
        <w:ind w:left="3096" w:hanging="936"/>
      </w:pPr>
    </w:lvl>
    <w:lvl w:ilvl="6">
      <w:start w:val="1"/>
      <w:numFmt w:val="decimal"/>
      <w:lvlText w:val="%1.%2.%3.%4.%5.%6.%7."/>
      <w:lvlJc w:val="left"/>
      <w:pPr>
        <w:tabs>
          <w:tab w:val="num" w:pos="3960"/>
        </w:tabs>
        <w:ind w:left="3600" w:hanging="1080"/>
      </w:pPr>
    </w:lvl>
    <w:lvl w:ilvl="7">
      <w:start w:val="1"/>
      <w:numFmt w:val="decimal"/>
      <w:lvlText w:val="%1.%2.%3.%4.%5.%6.%7.%8."/>
      <w:lvlJc w:val="left"/>
      <w:pPr>
        <w:tabs>
          <w:tab w:val="num" w:pos="4680"/>
        </w:tabs>
        <w:ind w:left="4104" w:hanging="1224"/>
      </w:pPr>
    </w:lvl>
    <w:lvl w:ilvl="8">
      <w:start w:val="1"/>
      <w:numFmt w:val="decimal"/>
      <w:lvlText w:val="%1.%2.%3.%4.%5.%6.%7.%8.%9."/>
      <w:lvlJc w:val="left"/>
      <w:pPr>
        <w:tabs>
          <w:tab w:val="num" w:pos="5040"/>
        </w:tabs>
        <w:ind w:left="4680" w:hanging="1440"/>
      </w:pPr>
    </w:lvl>
  </w:abstractNum>
  <w:abstractNum w:abstractNumId="1" w15:restartNumberingAfterBreak="0">
    <w:nsid w:val="00000002"/>
    <w:multiLevelType w:val="multilevel"/>
    <w:tmpl w:val="3766A728"/>
    <w:name w:val="WW8Num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pStyle w:val="Nagwek3"/>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2" w15:restartNumberingAfterBreak="0">
    <w:nsid w:val="00000003"/>
    <w:multiLevelType w:val="multilevel"/>
    <w:tmpl w:val="00000003"/>
    <w:name w:val="WW8Num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00000004"/>
    <w:multiLevelType w:val="multilevel"/>
    <w:tmpl w:val="00000004"/>
    <w:name w:val="WW8Num3"/>
    <w:lvl w:ilvl="0">
      <w:start w:val="1"/>
      <w:numFmt w:val="decimal"/>
      <w:lvlText w:val="%1."/>
      <w:lvlJc w:val="left"/>
      <w:pPr>
        <w:tabs>
          <w:tab w:val="num" w:pos="1080"/>
        </w:tabs>
        <w:ind w:left="1080" w:hanging="360"/>
      </w:pPr>
      <w:rPr>
        <w:rFonts w:ascii="StarSymbol" w:hAnsi="Star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5"/>
    <w:multiLevelType w:val="multilevel"/>
    <w:tmpl w:val="00000005"/>
    <w:name w:val="WW8Num4"/>
    <w:lvl w:ilvl="0">
      <w:start w:val="1"/>
      <w:numFmt w:val="bullet"/>
      <w:lvlText w:val=""/>
      <w:lvlJc w:val="left"/>
      <w:pPr>
        <w:tabs>
          <w:tab w:val="num" w:pos="365"/>
        </w:tabs>
        <w:ind w:left="365"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0000006"/>
    <w:multiLevelType w:val="multilevel"/>
    <w:tmpl w:val="00000006"/>
    <w:name w:val="WW8Num5"/>
    <w:lvl w:ilvl="0">
      <w:start w:val="1"/>
      <w:numFmt w:val="bullet"/>
      <w:lvlText w:val=""/>
      <w:lvlJc w:val="left"/>
      <w:pPr>
        <w:tabs>
          <w:tab w:val="num" w:pos="365"/>
        </w:tabs>
        <w:ind w:left="365"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 w15:restartNumberingAfterBreak="0">
    <w:nsid w:val="00000007"/>
    <w:multiLevelType w:val="singleLevel"/>
    <w:tmpl w:val="00000007"/>
    <w:name w:val="WW8Num6"/>
    <w:lvl w:ilvl="0">
      <w:start w:val="1"/>
      <w:numFmt w:val="decimal"/>
      <w:lvlText w:val="%1."/>
      <w:lvlJc w:val="left"/>
      <w:pPr>
        <w:tabs>
          <w:tab w:val="num" w:pos="0"/>
        </w:tabs>
        <w:ind w:left="360" w:hanging="360"/>
      </w:pPr>
    </w:lvl>
  </w:abstractNum>
  <w:abstractNum w:abstractNumId="7" w15:restartNumberingAfterBreak="0">
    <w:nsid w:val="00000008"/>
    <w:multiLevelType w:val="multilevel"/>
    <w:tmpl w:val="00000008"/>
    <w:name w:val="WW8Num7"/>
    <w:lvl w:ilvl="0">
      <w:start w:val="1"/>
      <w:numFmt w:val="bullet"/>
      <w:lvlText w:val=""/>
      <w:lvlJc w:val="left"/>
      <w:pPr>
        <w:tabs>
          <w:tab w:val="num" w:pos="365"/>
        </w:tabs>
        <w:ind w:left="365" w:hanging="360"/>
      </w:pPr>
      <w:rPr>
        <w:rFonts w:ascii="Symbol" w:hAnsi="Symbol" w:cs="StarSymbol"/>
        <w:sz w:val="18"/>
        <w:szCs w:val="18"/>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 w15:restartNumberingAfterBreak="0">
    <w:nsid w:val="00000009"/>
    <w:multiLevelType w:val="singleLevel"/>
    <w:tmpl w:val="00000009"/>
    <w:name w:val="WW8Num8"/>
    <w:lvl w:ilvl="0">
      <w:start w:val="1"/>
      <w:numFmt w:val="bullet"/>
      <w:lvlText w:val=""/>
      <w:lvlJc w:val="left"/>
      <w:pPr>
        <w:tabs>
          <w:tab w:val="num" w:pos="720"/>
        </w:tabs>
        <w:ind w:left="720" w:hanging="360"/>
      </w:pPr>
      <w:rPr>
        <w:rFonts w:ascii="Symbol" w:hAnsi="Symbol" w:cs="StarSymbol"/>
        <w:sz w:val="18"/>
        <w:szCs w:val="18"/>
      </w:rPr>
    </w:lvl>
  </w:abstractNum>
  <w:abstractNum w:abstractNumId="9" w15:restartNumberingAfterBreak="0">
    <w:nsid w:val="0000000A"/>
    <w:multiLevelType w:val="singleLevel"/>
    <w:tmpl w:val="0000000A"/>
    <w:name w:val="WW8Num9"/>
    <w:lvl w:ilvl="0">
      <w:start w:val="1"/>
      <w:numFmt w:val="bullet"/>
      <w:lvlText w:val=""/>
      <w:lvlJc w:val="left"/>
      <w:pPr>
        <w:tabs>
          <w:tab w:val="num" w:pos="744"/>
        </w:tabs>
        <w:ind w:left="744" w:hanging="360"/>
      </w:pPr>
      <w:rPr>
        <w:rFonts w:ascii="Wingdings" w:hAnsi="Wingdings" w:cs="StarSymbol"/>
        <w:sz w:val="18"/>
        <w:szCs w:val="18"/>
      </w:rPr>
    </w:lvl>
  </w:abstractNum>
  <w:abstractNum w:abstractNumId="10" w15:restartNumberingAfterBreak="0">
    <w:nsid w:val="0000000B"/>
    <w:multiLevelType w:val="multilevel"/>
    <w:tmpl w:val="0000000B"/>
    <w:name w:val="WW8Num10"/>
    <w:lvl w:ilvl="0">
      <w:start w:val="1"/>
      <w:numFmt w:val="bullet"/>
      <w:lvlText w:val=""/>
      <w:lvlJc w:val="left"/>
      <w:pPr>
        <w:tabs>
          <w:tab w:val="num" w:pos="365"/>
        </w:tabs>
        <w:ind w:left="365" w:hanging="360"/>
      </w:pPr>
      <w:rPr>
        <w:rFonts w:ascii="Symbol" w:hAnsi="Symbol" w:cs="StarSymbol"/>
        <w:sz w:val="18"/>
        <w:szCs w:val="18"/>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1" w15:restartNumberingAfterBreak="0">
    <w:nsid w:val="0000000C"/>
    <w:multiLevelType w:val="singleLevel"/>
    <w:tmpl w:val="0000000C"/>
    <w:name w:val="WW8Num11"/>
    <w:lvl w:ilvl="0">
      <w:start w:val="2"/>
      <w:numFmt w:val="bullet"/>
      <w:lvlText w:val="-"/>
      <w:lvlJc w:val="left"/>
      <w:pPr>
        <w:tabs>
          <w:tab w:val="num" w:pos="360"/>
        </w:tabs>
        <w:ind w:left="360" w:hanging="360"/>
      </w:pPr>
      <w:rPr>
        <w:rFonts w:ascii="Times New Roman" w:hAnsi="Times New Roman" w:cs="StarSymbol"/>
        <w:sz w:val="18"/>
        <w:szCs w:val="18"/>
      </w:rPr>
    </w:lvl>
  </w:abstractNum>
  <w:abstractNum w:abstractNumId="12" w15:restartNumberingAfterBreak="0">
    <w:nsid w:val="0000000D"/>
    <w:multiLevelType w:val="singleLevel"/>
    <w:tmpl w:val="0000000D"/>
    <w:name w:val="WW8Num12"/>
    <w:lvl w:ilvl="0">
      <w:start w:val="65535"/>
      <w:numFmt w:val="bullet"/>
      <w:lvlText w:val=""/>
      <w:lvlJc w:val="left"/>
      <w:pPr>
        <w:tabs>
          <w:tab w:val="num" w:pos="0"/>
        </w:tabs>
        <w:ind w:left="1146" w:hanging="360"/>
      </w:pPr>
      <w:rPr>
        <w:rFonts w:ascii="Symbol" w:hAnsi="Symbol" w:cs="StarSymbol"/>
        <w:sz w:val="18"/>
        <w:szCs w:val="18"/>
      </w:rPr>
    </w:lvl>
  </w:abstractNum>
  <w:abstractNum w:abstractNumId="13" w15:restartNumberingAfterBreak="0">
    <w:nsid w:val="0000000E"/>
    <w:multiLevelType w:val="singleLevel"/>
    <w:tmpl w:val="0000000E"/>
    <w:name w:val="WW8Num13"/>
    <w:lvl w:ilvl="0">
      <w:start w:val="2"/>
      <w:numFmt w:val="bullet"/>
      <w:pStyle w:val="Wypunktowywanie"/>
      <w:lvlText w:val="-"/>
      <w:lvlJc w:val="left"/>
      <w:pPr>
        <w:tabs>
          <w:tab w:val="num" w:pos="1080"/>
        </w:tabs>
        <w:ind w:left="1080" w:hanging="360"/>
      </w:pPr>
      <w:rPr>
        <w:rFonts w:ascii="Times New Roman" w:hAnsi="Times New Roman"/>
      </w:rPr>
    </w:lvl>
  </w:abstractNum>
  <w:abstractNum w:abstractNumId="14" w15:restartNumberingAfterBreak="0">
    <w:nsid w:val="0000000F"/>
    <w:multiLevelType w:val="singleLevel"/>
    <w:tmpl w:val="0000000F"/>
    <w:name w:val="WW8Num14"/>
    <w:lvl w:ilvl="0">
      <w:start w:val="1"/>
      <w:numFmt w:val="bullet"/>
      <w:lvlText w:val=""/>
      <w:lvlJc w:val="left"/>
      <w:pPr>
        <w:tabs>
          <w:tab w:val="num" w:pos="0"/>
        </w:tabs>
        <w:ind w:left="1281" w:hanging="360"/>
      </w:pPr>
      <w:rPr>
        <w:rFonts w:ascii="Symbol" w:hAnsi="Symbol"/>
      </w:rPr>
    </w:lvl>
  </w:abstractNum>
  <w:abstractNum w:abstractNumId="15" w15:restartNumberingAfterBreak="0">
    <w:nsid w:val="00000010"/>
    <w:multiLevelType w:val="multilevel"/>
    <w:tmpl w:val="00000010"/>
    <w:name w:val="WW8Num15"/>
    <w:lvl w:ilvl="0">
      <w:start w:val="1"/>
      <w:numFmt w:val="lowerLetter"/>
      <w:pStyle w:val="Wyp2"/>
      <w:lvlText w:val="%1)"/>
      <w:lvlJc w:val="left"/>
      <w:pPr>
        <w:tabs>
          <w:tab w:val="num" w:pos="1130"/>
        </w:tabs>
        <w:ind w:left="1130" w:hanging="360"/>
      </w:pPr>
    </w:lvl>
    <w:lvl w:ilvl="1">
      <w:start w:val="1"/>
      <w:numFmt w:val="bullet"/>
      <w:lvlText w:val="-"/>
      <w:lvlJc w:val="left"/>
      <w:pPr>
        <w:tabs>
          <w:tab w:val="num" w:pos="1506"/>
        </w:tabs>
        <w:ind w:left="1506" w:hanging="360"/>
      </w:pPr>
      <w:rPr>
        <w:rFonts w:ascii="OpenSymbol" w:hAnsi="OpenSymbol"/>
      </w:rPr>
    </w:lvl>
    <w:lvl w:ilvl="2">
      <w:start w:val="1"/>
      <w:numFmt w:val="upperLetter"/>
      <w:lvlText w:val="%3."/>
      <w:lvlJc w:val="left"/>
      <w:pPr>
        <w:tabs>
          <w:tab w:val="num" w:pos="2511"/>
        </w:tabs>
        <w:ind w:left="2511" w:hanging="465"/>
      </w:pPr>
    </w:lvl>
    <w:lvl w:ilvl="3">
      <w:start w:val="1"/>
      <w:numFmt w:val="decimal"/>
      <w:lvlText w:val="%4."/>
      <w:lvlJc w:val="left"/>
      <w:pPr>
        <w:tabs>
          <w:tab w:val="num" w:pos="0"/>
        </w:tabs>
        <w:ind w:left="2946" w:hanging="360"/>
      </w:pPr>
    </w:lvl>
    <w:lvl w:ilvl="4">
      <w:start w:val="1"/>
      <w:numFmt w:val="lowerLetter"/>
      <w:lvlText w:val="%5."/>
      <w:lvlJc w:val="left"/>
      <w:pPr>
        <w:tabs>
          <w:tab w:val="num" w:pos="3666"/>
        </w:tabs>
        <w:ind w:left="3666" w:hanging="360"/>
      </w:pPr>
    </w:lvl>
    <w:lvl w:ilvl="5">
      <w:start w:val="1"/>
      <w:numFmt w:val="lowerRoman"/>
      <w:lvlText w:val="%6."/>
      <w:lvlJc w:val="left"/>
      <w:pPr>
        <w:tabs>
          <w:tab w:val="num" w:pos="4386"/>
        </w:tabs>
        <w:ind w:left="4386" w:hanging="180"/>
      </w:pPr>
    </w:lvl>
    <w:lvl w:ilvl="6">
      <w:start w:val="1"/>
      <w:numFmt w:val="decimal"/>
      <w:lvlText w:val="%7."/>
      <w:lvlJc w:val="left"/>
      <w:pPr>
        <w:tabs>
          <w:tab w:val="num" w:pos="5106"/>
        </w:tabs>
        <w:ind w:left="5106" w:hanging="360"/>
      </w:pPr>
    </w:lvl>
    <w:lvl w:ilvl="7">
      <w:start w:val="1"/>
      <w:numFmt w:val="lowerLetter"/>
      <w:lvlText w:val="%8."/>
      <w:lvlJc w:val="left"/>
      <w:pPr>
        <w:tabs>
          <w:tab w:val="num" w:pos="5826"/>
        </w:tabs>
        <w:ind w:left="5826" w:hanging="360"/>
      </w:pPr>
    </w:lvl>
    <w:lvl w:ilvl="8">
      <w:start w:val="1"/>
      <w:numFmt w:val="lowerRoman"/>
      <w:lvlText w:val="%9."/>
      <w:lvlJc w:val="left"/>
      <w:pPr>
        <w:tabs>
          <w:tab w:val="num" w:pos="6546"/>
        </w:tabs>
        <w:ind w:left="6546" w:hanging="180"/>
      </w:pPr>
    </w:lvl>
  </w:abstractNum>
  <w:abstractNum w:abstractNumId="16" w15:restartNumberingAfterBreak="0">
    <w:nsid w:val="00000011"/>
    <w:multiLevelType w:val="singleLevel"/>
    <w:tmpl w:val="00000011"/>
    <w:name w:val="WW8Num16"/>
    <w:lvl w:ilvl="0">
      <w:start w:val="1"/>
      <w:numFmt w:val="bullet"/>
      <w:lvlText w:val=""/>
      <w:lvlJc w:val="left"/>
      <w:pPr>
        <w:tabs>
          <w:tab w:val="num" w:pos="-2160"/>
        </w:tabs>
        <w:ind w:left="-1440" w:hanging="360"/>
      </w:pPr>
      <w:rPr>
        <w:rFonts w:ascii="Symbol" w:hAnsi="Symbol"/>
        <w:color w:val="0000FF"/>
      </w:rPr>
    </w:lvl>
  </w:abstractNum>
  <w:abstractNum w:abstractNumId="17" w15:restartNumberingAfterBreak="0">
    <w:nsid w:val="082D4DCD"/>
    <w:multiLevelType w:val="multilevel"/>
    <w:tmpl w:val="DDFEF150"/>
    <w:lvl w:ilvl="0">
      <w:start w:val="2"/>
      <w:numFmt w:val="bullet"/>
      <w:lvlText w:val="-"/>
      <w:lvlJc w:val="left"/>
      <w:pPr>
        <w:tabs>
          <w:tab w:val="num" w:pos="1130"/>
        </w:tabs>
        <w:ind w:left="1130" w:hanging="360"/>
      </w:pPr>
      <w:rPr>
        <w:rFonts w:ascii="Times New Roman" w:hAnsi="Times New Roman"/>
      </w:rPr>
    </w:lvl>
    <w:lvl w:ilvl="1">
      <w:start w:val="1"/>
      <w:numFmt w:val="bullet"/>
      <w:lvlText w:val="-"/>
      <w:lvlJc w:val="left"/>
      <w:pPr>
        <w:tabs>
          <w:tab w:val="num" w:pos="1506"/>
        </w:tabs>
        <w:ind w:left="1506" w:hanging="360"/>
      </w:pPr>
      <w:rPr>
        <w:rFonts w:ascii="OpenSymbol" w:hAnsi="OpenSymbol"/>
      </w:rPr>
    </w:lvl>
    <w:lvl w:ilvl="2">
      <w:start w:val="1"/>
      <w:numFmt w:val="upperLetter"/>
      <w:lvlText w:val="%3."/>
      <w:lvlJc w:val="left"/>
      <w:pPr>
        <w:tabs>
          <w:tab w:val="num" w:pos="2511"/>
        </w:tabs>
        <w:ind w:left="2511" w:hanging="465"/>
      </w:pPr>
    </w:lvl>
    <w:lvl w:ilvl="3">
      <w:start w:val="1"/>
      <w:numFmt w:val="decimal"/>
      <w:lvlText w:val="%4."/>
      <w:lvlJc w:val="left"/>
      <w:pPr>
        <w:tabs>
          <w:tab w:val="num" w:pos="0"/>
        </w:tabs>
        <w:ind w:left="2946" w:hanging="360"/>
      </w:pPr>
    </w:lvl>
    <w:lvl w:ilvl="4">
      <w:start w:val="1"/>
      <w:numFmt w:val="lowerLetter"/>
      <w:lvlText w:val="%5."/>
      <w:lvlJc w:val="left"/>
      <w:pPr>
        <w:tabs>
          <w:tab w:val="num" w:pos="3666"/>
        </w:tabs>
        <w:ind w:left="3666" w:hanging="360"/>
      </w:pPr>
    </w:lvl>
    <w:lvl w:ilvl="5">
      <w:start w:val="1"/>
      <w:numFmt w:val="lowerRoman"/>
      <w:lvlText w:val="%6."/>
      <w:lvlJc w:val="left"/>
      <w:pPr>
        <w:tabs>
          <w:tab w:val="num" w:pos="4386"/>
        </w:tabs>
        <w:ind w:left="4386" w:hanging="180"/>
      </w:pPr>
    </w:lvl>
    <w:lvl w:ilvl="6">
      <w:start w:val="1"/>
      <w:numFmt w:val="decimal"/>
      <w:lvlText w:val="%7."/>
      <w:lvlJc w:val="left"/>
      <w:pPr>
        <w:tabs>
          <w:tab w:val="num" w:pos="5106"/>
        </w:tabs>
        <w:ind w:left="5106" w:hanging="360"/>
      </w:pPr>
    </w:lvl>
    <w:lvl w:ilvl="7">
      <w:start w:val="1"/>
      <w:numFmt w:val="lowerLetter"/>
      <w:lvlText w:val="%8."/>
      <w:lvlJc w:val="left"/>
      <w:pPr>
        <w:tabs>
          <w:tab w:val="num" w:pos="5826"/>
        </w:tabs>
        <w:ind w:left="5826" w:hanging="360"/>
      </w:pPr>
    </w:lvl>
    <w:lvl w:ilvl="8">
      <w:start w:val="1"/>
      <w:numFmt w:val="lowerRoman"/>
      <w:lvlText w:val="%9."/>
      <w:lvlJc w:val="left"/>
      <w:pPr>
        <w:tabs>
          <w:tab w:val="num" w:pos="6546"/>
        </w:tabs>
        <w:ind w:left="6546" w:hanging="180"/>
      </w:pPr>
    </w:lvl>
  </w:abstractNum>
  <w:abstractNum w:abstractNumId="18" w15:restartNumberingAfterBreak="0">
    <w:nsid w:val="0C0A1407"/>
    <w:multiLevelType w:val="multilevel"/>
    <w:tmpl w:val="F4C0015A"/>
    <w:lvl w:ilvl="0">
      <w:start w:val="2"/>
      <w:numFmt w:val="bullet"/>
      <w:lvlText w:val="-"/>
      <w:lvlJc w:val="left"/>
      <w:pPr>
        <w:tabs>
          <w:tab w:val="num" w:pos="360"/>
        </w:tabs>
        <w:ind w:left="360" w:hanging="360"/>
      </w:pPr>
      <w:rPr>
        <w:rFonts w:ascii="Times New Roman" w:hAnsi="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9" w15:restartNumberingAfterBreak="0">
    <w:nsid w:val="0EBB4BDB"/>
    <w:multiLevelType w:val="multilevel"/>
    <w:tmpl w:val="EA4CEB4C"/>
    <w:lvl w:ilvl="0">
      <w:start w:val="2"/>
      <w:numFmt w:val="bullet"/>
      <w:lvlText w:val="-"/>
      <w:lvlJc w:val="left"/>
      <w:pPr>
        <w:tabs>
          <w:tab w:val="num" w:pos="1130"/>
        </w:tabs>
        <w:ind w:left="1130" w:hanging="360"/>
      </w:pPr>
      <w:rPr>
        <w:rFonts w:ascii="Times New Roman" w:hAnsi="Times New Roman"/>
      </w:rPr>
    </w:lvl>
    <w:lvl w:ilvl="1">
      <w:start w:val="1"/>
      <w:numFmt w:val="bullet"/>
      <w:lvlText w:val="-"/>
      <w:lvlJc w:val="left"/>
      <w:pPr>
        <w:tabs>
          <w:tab w:val="num" w:pos="1506"/>
        </w:tabs>
        <w:ind w:left="1506" w:hanging="360"/>
      </w:pPr>
      <w:rPr>
        <w:rFonts w:ascii="OpenSymbol" w:hAnsi="OpenSymbol"/>
      </w:rPr>
    </w:lvl>
    <w:lvl w:ilvl="2">
      <w:start w:val="1"/>
      <w:numFmt w:val="upperLetter"/>
      <w:lvlText w:val="%3."/>
      <w:lvlJc w:val="left"/>
      <w:pPr>
        <w:tabs>
          <w:tab w:val="num" w:pos="2511"/>
        </w:tabs>
        <w:ind w:left="2511" w:hanging="465"/>
      </w:pPr>
    </w:lvl>
    <w:lvl w:ilvl="3">
      <w:start w:val="1"/>
      <w:numFmt w:val="decimal"/>
      <w:lvlText w:val="%4."/>
      <w:lvlJc w:val="left"/>
      <w:pPr>
        <w:tabs>
          <w:tab w:val="num" w:pos="0"/>
        </w:tabs>
        <w:ind w:left="2946" w:hanging="360"/>
      </w:pPr>
    </w:lvl>
    <w:lvl w:ilvl="4">
      <w:start w:val="1"/>
      <w:numFmt w:val="lowerLetter"/>
      <w:lvlText w:val="%5."/>
      <w:lvlJc w:val="left"/>
      <w:pPr>
        <w:tabs>
          <w:tab w:val="num" w:pos="3666"/>
        </w:tabs>
        <w:ind w:left="3666" w:hanging="360"/>
      </w:pPr>
    </w:lvl>
    <w:lvl w:ilvl="5">
      <w:start w:val="1"/>
      <w:numFmt w:val="lowerRoman"/>
      <w:lvlText w:val="%6."/>
      <w:lvlJc w:val="left"/>
      <w:pPr>
        <w:tabs>
          <w:tab w:val="num" w:pos="4386"/>
        </w:tabs>
        <w:ind w:left="4386" w:hanging="180"/>
      </w:pPr>
    </w:lvl>
    <w:lvl w:ilvl="6">
      <w:start w:val="1"/>
      <w:numFmt w:val="decimal"/>
      <w:lvlText w:val="%7."/>
      <w:lvlJc w:val="left"/>
      <w:pPr>
        <w:tabs>
          <w:tab w:val="num" w:pos="5106"/>
        </w:tabs>
        <w:ind w:left="5106" w:hanging="360"/>
      </w:pPr>
    </w:lvl>
    <w:lvl w:ilvl="7">
      <w:start w:val="1"/>
      <w:numFmt w:val="lowerLetter"/>
      <w:lvlText w:val="%8."/>
      <w:lvlJc w:val="left"/>
      <w:pPr>
        <w:tabs>
          <w:tab w:val="num" w:pos="5826"/>
        </w:tabs>
        <w:ind w:left="5826" w:hanging="360"/>
      </w:pPr>
    </w:lvl>
    <w:lvl w:ilvl="8">
      <w:start w:val="1"/>
      <w:numFmt w:val="lowerRoman"/>
      <w:lvlText w:val="%9."/>
      <w:lvlJc w:val="left"/>
      <w:pPr>
        <w:tabs>
          <w:tab w:val="num" w:pos="6546"/>
        </w:tabs>
        <w:ind w:left="6546" w:hanging="180"/>
      </w:pPr>
    </w:lvl>
  </w:abstractNum>
  <w:abstractNum w:abstractNumId="20" w15:restartNumberingAfterBreak="0">
    <w:nsid w:val="14385019"/>
    <w:multiLevelType w:val="hybridMultilevel"/>
    <w:tmpl w:val="46082CB0"/>
    <w:lvl w:ilvl="0" w:tplc="04150003">
      <w:start w:val="1"/>
      <w:numFmt w:val="bullet"/>
      <w:lvlText w:val="o"/>
      <w:lvlJc w:val="left"/>
      <w:pPr>
        <w:ind w:left="1495" w:hanging="360"/>
      </w:pPr>
      <w:rPr>
        <w:rFonts w:ascii="Courier New" w:hAnsi="Courier New" w:cs="Courier New" w:hint="default"/>
      </w:rPr>
    </w:lvl>
    <w:lvl w:ilvl="1" w:tplc="04150003" w:tentative="1">
      <w:start w:val="1"/>
      <w:numFmt w:val="bullet"/>
      <w:lvlText w:val="o"/>
      <w:lvlJc w:val="left"/>
      <w:pPr>
        <w:ind w:left="2215" w:hanging="360"/>
      </w:pPr>
      <w:rPr>
        <w:rFonts w:ascii="Courier New" w:hAnsi="Courier New" w:cs="Courier New" w:hint="default"/>
      </w:rPr>
    </w:lvl>
    <w:lvl w:ilvl="2" w:tplc="04150005" w:tentative="1">
      <w:start w:val="1"/>
      <w:numFmt w:val="bullet"/>
      <w:lvlText w:val=""/>
      <w:lvlJc w:val="left"/>
      <w:pPr>
        <w:ind w:left="2935" w:hanging="360"/>
      </w:pPr>
      <w:rPr>
        <w:rFonts w:ascii="Wingdings" w:hAnsi="Wingdings" w:hint="default"/>
      </w:rPr>
    </w:lvl>
    <w:lvl w:ilvl="3" w:tplc="04150001" w:tentative="1">
      <w:start w:val="1"/>
      <w:numFmt w:val="bullet"/>
      <w:lvlText w:val=""/>
      <w:lvlJc w:val="left"/>
      <w:pPr>
        <w:ind w:left="3655" w:hanging="360"/>
      </w:pPr>
      <w:rPr>
        <w:rFonts w:ascii="Symbol" w:hAnsi="Symbol" w:hint="default"/>
      </w:rPr>
    </w:lvl>
    <w:lvl w:ilvl="4" w:tplc="04150003" w:tentative="1">
      <w:start w:val="1"/>
      <w:numFmt w:val="bullet"/>
      <w:lvlText w:val="o"/>
      <w:lvlJc w:val="left"/>
      <w:pPr>
        <w:ind w:left="4375" w:hanging="360"/>
      </w:pPr>
      <w:rPr>
        <w:rFonts w:ascii="Courier New" w:hAnsi="Courier New" w:cs="Courier New" w:hint="default"/>
      </w:rPr>
    </w:lvl>
    <w:lvl w:ilvl="5" w:tplc="04150005" w:tentative="1">
      <w:start w:val="1"/>
      <w:numFmt w:val="bullet"/>
      <w:lvlText w:val=""/>
      <w:lvlJc w:val="left"/>
      <w:pPr>
        <w:ind w:left="5095" w:hanging="360"/>
      </w:pPr>
      <w:rPr>
        <w:rFonts w:ascii="Wingdings" w:hAnsi="Wingdings" w:hint="default"/>
      </w:rPr>
    </w:lvl>
    <w:lvl w:ilvl="6" w:tplc="04150001" w:tentative="1">
      <w:start w:val="1"/>
      <w:numFmt w:val="bullet"/>
      <w:lvlText w:val=""/>
      <w:lvlJc w:val="left"/>
      <w:pPr>
        <w:ind w:left="5815" w:hanging="360"/>
      </w:pPr>
      <w:rPr>
        <w:rFonts w:ascii="Symbol" w:hAnsi="Symbol" w:hint="default"/>
      </w:rPr>
    </w:lvl>
    <w:lvl w:ilvl="7" w:tplc="04150003" w:tentative="1">
      <w:start w:val="1"/>
      <w:numFmt w:val="bullet"/>
      <w:lvlText w:val="o"/>
      <w:lvlJc w:val="left"/>
      <w:pPr>
        <w:ind w:left="6535" w:hanging="360"/>
      </w:pPr>
      <w:rPr>
        <w:rFonts w:ascii="Courier New" w:hAnsi="Courier New" w:cs="Courier New" w:hint="default"/>
      </w:rPr>
    </w:lvl>
    <w:lvl w:ilvl="8" w:tplc="04150005" w:tentative="1">
      <w:start w:val="1"/>
      <w:numFmt w:val="bullet"/>
      <w:lvlText w:val=""/>
      <w:lvlJc w:val="left"/>
      <w:pPr>
        <w:ind w:left="7255" w:hanging="360"/>
      </w:pPr>
      <w:rPr>
        <w:rFonts w:ascii="Wingdings" w:hAnsi="Wingdings" w:hint="default"/>
      </w:rPr>
    </w:lvl>
  </w:abstractNum>
  <w:abstractNum w:abstractNumId="21" w15:restartNumberingAfterBreak="0">
    <w:nsid w:val="14595555"/>
    <w:multiLevelType w:val="hybridMultilevel"/>
    <w:tmpl w:val="D0C2639C"/>
    <w:lvl w:ilvl="0" w:tplc="0000000E">
      <w:start w:val="2"/>
      <w:numFmt w:val="bullet"/>
      <w:lvlText w:val="-"/>
      <w:lvlJc w:val="left"/>
      <w:pPr>
        <w:ind w:left="720" w:hanging="360"/>
      </w:pPr>
      <w:rPr>
        <w:rFonts w:ascii="Times New Roman" w:hAnsi="Times New Roman"/>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222816B1"/>
    <w:multiLevelType w:val="hybridMultilevel"/>
    <w:tmpl w:val="6D361F6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2D3E6BDD"/>
    <w:multiLevelType w:val="hybridMultilevel"/>
    <w:tmpl w:val="75F849DA"/>
    <w:lvl w:ilvl="0" w:tplc="DFC06A6E">
      <w:start w:val="1"/>
      <w:numFmt w:val="bullet"/>
      <w:lvlText w:val=""/>
      <w:lvlJc w:val="left"/>
      <w:pPr>
        <w:tabs>
          <w:tab w:val="num" w:pos="1931"/>
        </w:tabs>
        <w:ind w:left="1931" w:hanging="360"/>
      </w:pPr>
      <w:rPr>
        <w:rFonts w:ascii="Symbol" w:hAnsi="Symbol"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24" w15:restartNumberingAfterBreak="0">
    <w:nsid w:val="2EA51BC9"/>
    <w:multiLevelType w:val="hybridMultilevel"/>
    <w:tmpl w:val="BF8C1096"/>
    <w:lvl w:ilvl="0" w:tplc="FE2ED3BE">
      <w:start w:val="2"/>
      <w:numFmt w:val="decimal"/>
      <w:lvlText w:val="%1."/>
      <w:lvlJc w:val="left"/>
      <w:pPr>
        <w:ind w:left="720" w:hanging="360"/>
      </w:pPr>
      <w:rPr>
        <w:rFonts w:hint="default"/>
        <w:sz w:val="2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30211F4B"/>
    <w:multiLevelType w:val="multilevel"/>
    <w:tmpl w:val="EA4CEB4C"/>
    <w:lvl w:ilvl="0">
      <w:start w:val="2"/>
      <w:numFmt w:val="bullet"/>
      <w:lvlText w:val="-"/>
      <w:lvlJc w:val="left"/>
      <w:pPr>
        <w:tabs>
          <w:tab w:val="num" w:pos="1130"/>
        </w:tabs>
        <w:ind w:left="1130" w:hanging="360"/>
      </w:pPr>
      <w:rPr>
        <w:rFonts w:ascii="Times New Roman" w:hAnsi="Times New Roman"/>
      </w:rPr>
    </w:lvl>
    <w:lvl w:ilvl="1">
      <w:start w:val="1"/>
      <w:numFmt w:val="bullet"/>
      <w:lvlText w:val="-"/>
      <w:lvlJc w:val="left"/>
      <w:pPr>
        <w:tabs>
          <w:tab w:val="num" w:pos="1506"/>
        </w:tabs>
        <w:ind w:left="1506" w:hanging="360"/>
      </w:pPr>
      <w:rPr>
        <w:rFonts w:ascii="OpenSymbol" w:hAnsi="OpenSymbol"/>
      </w:rPr>
    </w:lvl>
    <w:lvl w:ilvl="2">
      <w:start w:val="1"/>
      <w:numFmt w:val="upperLetter"/>
      <w:lvlText w:val="%3."/>
      <w:lvlJc w:val="left"/>
      <w:pPr>
        <w:tabs>
          <w:tab w:val="num" w:pos="2511"/>
        </w:tabs>
        <w:ind w:left="2511" w:hanging="465"/>
      </w:pPr>
    </w:lvl>
    <w:lvl w:ilvl="3">
      <w:start w:val="1"/>
      <w:numFmt w:val="decimal"/>
      <w:lvlText w:val="%4."/>
      <w:lvlJc w:val="left"/>
      <w:pPr>
        <w:tabs>
          <w:tab w:val="num" w:pos="0"/>
        </w:tabs>
        <w:ind w:left="2946" w:hanging="360"/>
      </w:pPr>
    </w:lvl>
    <w:lvl w:ilvl="4">
      <w:start w:val="1"/>
      <w:numFmt w:val="lowerLetter"/>
      <w:lvlText w:val="%5."/>
      <w:lvlJc w:val="left"/>
      <w:pPr>
        <w:tabs>
          <w:tab w:val="num" w:pos="3666"/>
        </w:tabs>
        <w:ind w:left="3666" w:hanging="360"/>
      </w:pPr>
    </w:lvl>
    <w:lvl w:ilvl="5">
      <w:start w:val="1"/>
      <w:numFmt w:val="lowerRoman"/>
      <w:lvlText w:val="%6."/>
      <w:lvlJc w:val="left"/>
      <w:pPr>
        <w:tabs>
          <w:tab w:val="num" w:pos="4386"/>
        </w:tabs>
        <w:ind w:left="4386" w:hanging="180"/>
      </w:pPr>
    </w:lvl>
    <w:lvl w:ilvl="6">
      <w:start w:val="1"/>
      <w:numFmt w:val="decimal"/>
      <w:lvlText w:val="%7."/>
      <w:lvlJc w:val="left"/>
      <w:pPr>
        <w:tabs>
          <w:tab w:val="num" w:pos="5106"/>
        </w:tabs>
        <w:ind w:left="5106" w:hanging="360"/>
      </w:pPr>
    </w:lvl>
    <w:lvl w:ilvl="7">
      <w:start w:val="1"/>
      <w:numFmt w:val="lowerLetter"/>
      <w:lvlText w:val="%8."/>
      <w:lvlJc w:val="left"/>
      <w:pPr>
        <w:tabs>
          <w:tab w:val="num" w:pos="5826"/>
        </w:tabs>
        <w:ind w:left="5826" w:hanging="360"/>
      </w:pPr>
    </w:lvl>
    <w:lvl w:ilvl="8">
      <w:start w:val="1"/>
      <w:numFmt w:val="lowerRoman"/>
      <w:lvlText w:val="%9."/>
      <w:lvlJc w:val="left"/>
      <w:pPr>
        <w:tabs>
          <w:tab w:val="num" w:pos="6546"/>
        </w:tabs>
        <w:ind w:left="6546" w:hanging="180"/>
      </w:pPr>
    </w:lvl>
  </w:abstractNum>
  <w:abstractNum w:abstractNumId="26" w15:restartNumberingAfterBreak="0">
    <w:nsid w:val="356C37F8"/>
    <w:multiLevelType w:val="hybridMultilevel"/>
    <w:tmpl w:val="D988BE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CC46B92"/>
    <w:multiLevelType w:val="multilevel"/>
    <w:tmpl w:val="1242EF80"/>
    <w:lvl w:ilvl="0">
      <w:start w:val="1"/>
      <w:numFmt w:val="decimal"/>
      <w:lvlText w:val="%1."/>
      <w:lvlJc w:val="left"/>
      <w:pPr>
        <w:tabs>
          <w:tab w:val="num" w:pos="1080"/>
        </w:tabs>
        <w:ind w:left="1080" w:hanging="360"/>
      </w:pPr>
      <w:rPr>
        <w:rFonts w:ascii="StarSymbol" w:hAnsi="StarSymbol"/>
      </w:rPr>
    </w:lvl>
    <w:lvl w:ilvl="1">
      <w:start w:val="2"/>
      <w:numFmt w:val="bullet"/>
      <w:lvlText w:val="-"/>
      <w:lvlJc w:val="left"/>
      <w:pPr>
        <w:tabs>
          <w:tab w:val="num" w:pos="1080"/>
        </w:tabs>
        <w:ind w:left="1080" w:hanging="360"/>
      </w:pPr>
      <w:rPr>
        <w:rFonts w:ascii="Times New Roman" w:hAnsi="Times New Roman"/>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15:restartNumberingAfterBreak="0">
    <w:nsid w:val="42B25E2E"/>
    <w:multiLevelType w:val="multilevel"/>
    <w:tmpl w:val="A3BA8A1A"/>
    <w:lvl w:ilvl="0">
      <w:start w:val="1"/>
      <w:numFmt w:val="decimal"/>
      <w:lvlText w:val="%1."/>
      <w:lvlJc w:val="left"/>
      <w:pPr>
        <w:tabs>
          <w:tab w:val="num" w:pos="1080"/>
        </w:tabs>
        <w:ind w:left="1080" w:hanging="360"/>
      </w:pPr>
      <w:rPr>
        <w:rFonts w:ascii="StarSymbol" w:hAnsi="StarSymbol"/>
      </w:rPr>
    </w:lvl>
    <w:lvl w:ilvl="1">
      <w:start w:val="1"/>
      <w:numFmt w:val="bullet"/>
      <w:lvlText w:val=""/>
      <w:lvlJc w:val="left"/>
      <w:pPr>
        <w:tabs>
          <w:tab w:val="num" w:pos="1080"/>
        </w:tabs>
        <w:ind w:left="1080" w:hanging="360"/>
      </w:pPr>
      <w:rPr>
        <w:rFonts w:ascii="Symbol" w:hAnsi="Symbol" w:hint="default"/>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15:restartNumberingAfterBreak="0">
    <w:nsid w:val="4407756C"/>
    <w:multiLevelType w:val="hybridMultilevel"/>
    <w:tmpl w:val="05F4E0B4"/>
    <w:lvl w:ilvl="0" w:tplc="DFC06A6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48150120"/>
    <w:multiLevelType w:val="multilevel"/>
    <w:tmpl w:val="CA523F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F082933"/>
    <w:multiLevelType w:val="multilevel"/>
    <w:tmpl w:val="1242EF80"/>
    <w:lvl w:ilvl="0">
      <w:start w:val="1"/>
      <w:numFmt w:val="decimal"/>
      <w:lvlText w:val="%1."/>
      <w:lvlJc w:val="left"/>
      <w:pPr>
        <w:tabs>
          <w:tab w:val="num" w:pos="1080"/>
        </w:tabs>
        <w:ind w:left="1080" w:hanging="360"/>
      </w:pPr>
      <w:rPr>
        <w:rFonts w:ascii="StarSymbol" w:hAnsi="StarSymbol"/>
      </w:rPr>
    </w:lvl>
    <w:lvl w:ilvl="1">
      <w:start w:val="2"/>
      <w:numFmt w:val="bullet"/>
      <w:lvlText w:val="-"/>
      <w:lvlJc w:val="left"/>
      <w:pPr>
        <w:tabs>
          <w:tab w:val="num" w:pos="1080"/>
        </w:tabs>
        <w:ind w:left="1080" w:hanging="360"/>
      </w:pPr>
      <w:rPr>
        <w:rFonts w:ascii="Times New Roman" w:hAnsi="Times New Roman"/>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 w15:restartNumberingAfterBreak="0">
    <w:nsid w:val="4F92540A"/>
    <w:multiLevelType w:val="multilevel"/>
    <w:tmpl w:val="43F44FF4"/>
    <w:lvl w:ilvl="0">
      <w:start w:val="1"/>
      <w:numFmt w:val="decimal"/>
      <w:lvlText w:val="%1."/>
      <w:lvlJc w:val="left"/>
      <w:pPr>
        <w:tabs>
          <w:tab w:val="num" w:pos="1080"/>
        </w:tabs>
        <w:ind w:left="1080" w:hanging="360"/>
      </w:pPr>
      <w:rPr>
        <w:rFonts w:ascii="StarSymbol" w:hAnsi="StarSymbol"/>
      </w:rPr>
    </w:lvl>
    <w:lvl w:ilvl="1">
      <w:start w:val="1"/>
      <w:numFmt w:val="bullet"/>
      <w:lvlText w:val=""/>
      <w:lvlJc w:val="left"/>
      <w:pPr>
        <w:tabs>
          <w:tab w:val="num" w:pos="1080"/>
        </w:tabs>
        <w:ind w:left="1080" w:hanging="360"/>
      </w:pPr>
      <w:rPr>
        <w:rFonts w:ascii="Symbol" w:hAnsi="Symbol" w:hint="default"/>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3" w15:restartNumberingAfterBreak="0">
    <w:nsid w:val="4F937611"/>
    <w:multiLevelType w:val="multilevel"/>
    <w:tmpl w:val="647C6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0A767D3"/>
    <w:multiLevelType w:val="multilevel"/>
    <w:tmpl w:val="5FFA793C"/>
    <w:lvl w:ilvl="0">
      <w:start w:val="1"/>
      <w:numFmt w:val="lowerLetter"/>
      <w:lvlText w:val="%1)"/>
      <w:lvlJc w:val="left"/>
      <w:pPr>
        <w:tabs>
          <w:tab w:val="num" w:pos="426"/>
        </w:tabs>
        <w:ind w:left="426" w:hanging="360"/>
      </w:pPr>
      <w:rPr>
        <w:rFonts w:hint="default"/>
      </w:rPr>
    </w:lvl>
    <w:lvl w:ilvl="1">
      <w:start w:val="1"/>
      <w:numFmt w:val="bullet"/>
      <w:lvlText w:val="-"/>
      <w:lvlJc w:val="left"/>
      <w:pPr>
        <w:tabs>
          <w:tab w:val="num" w:pos="1506"/>
        </w:tabs>
        <w:ind w:left="1506" w:hanging="360"/>
      </w:pPr>
      <w:rPr>
        <w:rFonts w:ascii="StarSymbol" w:hAnsi="StarSymbol"/>
      </w:rPr>
    </w:lvl>
    <w:lvl w:ilvl="2">
      <w:start w:val="1"/>
      <w:numFmt w:val="upperLetter"/>
      <w:lvlText w:val="%3."/>
      <w:lvlJc w:val="left"/>
      <w:pPr>
        <w:tabs>
          <w:tab w:val="num" w:pos="2511"/>
        </w:tabs>
        <w:ind w:left="2511" w:hanging="465"/>
      </w:pPr>
    </w:lvl>
    <w:lvl w:ilvl="3">
      <w:start w:val="1"/>
      <w:numFmt w:val="decimal"/>
      <w:lvlText w:val="%4."/>
      <w:lvlJc w:val="left"/>
      <w:pPr>
        <w:tabs>
          <w:tab w:val="num" w:pos="2946"/>
        </w:tabs>
        <w:ind w:left="2946" w:hanging="360"/>
      </w:pPr>
    </w:lvl>
    <w:lvl w:ilvl="4">
      <w:start w:val="1"/>
      <w:numFmt w:val="lowerLetter"/>
      <w:lvlText w:val="%5."/>
      <w:lvlJc w:val="left"/>
      <w:pPr>
        <w:tabs>
          <w:tab w:val="num" w:pos="3666"/>
        </w:tabs>
        <w:ind w:left="3666" w:hanging="360"/>
      </w:pPr>
    </w:lvl>
    <w:lvl w:ilvl="5">
      <w:start w:val="1"/>
      <w:numFmt w:val="lowerRoman"/>
      <w:lvlText w:val="%6."/>
      <w:lvlJc w:val="right"/>
      <w:pPr>
        <w:tabs>
          <w:tab w:val="num" w:pos="4386"/>
        </w:tabs>
        <w:ind w:left="4386" w:hanging="180"/>
      </w:pPr>
    </w:lvl>
    <w:lvl w:ilvl="6">
      <w:start w:val="1"/>
      <w:numFmt w:val="decimal"/>
      <w:lvlText w:val="%7."/>
      <w:lvlJc w:val="left"/>
      <w:pPr>
        <w:tabs>
          <w:tab w:val="num" w:pos="5106"/>
        </w:tabs>
        <w:ind w:left="5106" w:hanging="360"/>
      </w:pPr>
    </w:lvl>
    <w:lvl w:ilvl="7">
      <w:start w:val="1"/>
      <w:numFmt w:val="lowerLetter"/>
      <w:lvlText w:val="%8."/>
      <w:lvlJc w:val="left"/>
      <w:pPr>
        <w:tabs>
          <w:tab w:val="num" w:pos="5826"/>
        </w:tabs>
        <w:ind w:left="5826" w:hanging="360"/>
      </w:pPr>
    </w:lvl>
    <w:lvl w:ilvl="8">
      <w:start w:val="1"/>
      <w:numFmt w:val="lowerRoman"/>
      <w:lvlText w:val="%9."/>
      <w:lvlJc w:val="right"/>
      <w:pPr>
        <w:tabs>
          <w:tab w:val="num" w:pos="6546"/>
        </w:tabs>
        <w:ind w:left="6546" w:hanging="180"/>
      </w:pPr>
    </w:lvl>
  </w:abstractNum>
  <w:abstractNum w:abstractNumId="35" w15:restartNumberingAfterBreak="0">
    <w:nsid w:val="50F21B12"/>
    <w:multiLevelType w:val="hybridMultilevel"/>
    <w:tmpl w:val="54FA73BE"/>
    <w:lvl w:ilvl="0" w:tplc="C4324B82">
      <w:start w:val="1"/>
      <w:numFmt w:val="ordinal"/>
      <w:lvlText w:val="2.2.%1"/>
      <w:lvlJc w:val="left"/>
      <w:pPr>
        <w:ind w:left="360" w:hanging="360"/>
      </w:pPr>
      <w:rPr>
        <w:rFonts w:hint="default"/>
        <w:sz w:val="26"/>
        <w:szCs w:val="26"/>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 w15:restartNumberingAfterBreak="0">
    <w:nsid w:val="51492C5C"/>
    <w:multiLevelType w:val="hybridMultilevel"/>
    <w:tmpl w:val="01A0A3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55F43D5D"/>
    <w:multiLevelType w:val="multilevel"/>
    <w:tmpl w:val="43F44FF4"/>
    <w:lvl w:ilvl="0">
      <w:start w:val="1"/>
      <w:numFmt w:val="decimal"/>
      <w:lvlText w:val="%1."/>
      <w:lvlJc w:val="left"/>
      <w:pPr>
        <w:tabs>
          <w:tab w:val="num" w:pos="1080"/>
        </w:tabs>
        <w:ind w:left="1080" w:hanging="360"/>
      </w:pPr>
      <w:rPr>
        <w:rFonts w:ascii="StarSymbol" w:hAnsi="StarSymbol"/>
      </w:rPr>
    </w:lvl>
    <w:lvl w:ilvl="1">
      <w:start w:val="1"/>
      <w:numFmt w:val="bullet"/>
      <w:lvlText w:val=""/>
      <w:lvlJc w:val="left"/>
      <w:pPr>
        <w:tabs>
          <w:tab w:val="num" w:pos="1080"/>
        </w:tabs>
        <w:ind w:left="1080" w:hanging="360"/>
      </w:pPr>
      <w:rPr>
        <w:rFonts w:ascii="Symbol" w:hAnsi="Symbol" w:hint="default"/>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8" w15:restartNumberingAfterBreak="0">
    <w:nsid w:val="57176669"/>
    <w:multiLevelType w:val="multilevel"/>
    <w:tmpl w:val="43F44FF4"/>
    <w:lvl w:ilvl="0">
      <w:start w:val="1"/>
      <w:numFmt w:val="decimal"/>
      <w:lvlText w:val="%1."/>
      <w:lvlJc w:val="left"/>
      <w:pPr>
        <w:tabs>
          <w:tab w:val="num" w:pos="1080"/>
        </w:tabs>
        <w:ind w:left="1080" w:hanging="360"/>
      </w:pPr>
      <w:rPr>
        <w:rFonts w:ascii="StarSymbol" w:hAnsi="StarSymbol"/>
      </w:rPr>
    </w:lvl>
    <w:lvl w:ilvl="1">
      <w:start w:val="1"/>
      <w:numFmt w:val="bullet"/>
      <w:lvlText w:val=""/>
      <w:lvlJc w:val="left"/>
      <w:pPr>
        <w:tabs>
          <w:tab w:val="num" w:pos="1080"/>
        </w:tabs>
        <w:ind w:left="1080" w:hanging="360"/>
      </w:pPr>
      <w:rPr>
        <w:rFonts w:ascii="Symbol" w:hAnsi="Symbol" w:hint="default"/>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9" w15:restartNumberingAfterBreak="0">
    <w:nsid w:val="59CD5E5E"/>
    <w:multiLevelType w:val="multilevel"/>
    <w:tmpl w:val="A2AC0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EC67832"/>
    <w:multiLevelType w:val="hybridMultilevel"/>
    <w:tmpl w:val="B34AA506"/>
    <w:lvl w:ilvl="0" w:tplc="9416B586">
      <w:start w:val="1"/>
      <w:numFmt w:val="bullet"/>
      <w:lvlText w:val=""/>
      <w:lvlJc w:val="left"/>
      <w:pPr>
        <w:tabs>
          <w:tab w:val="num" w:pos="1931"/>
        </w:tabs>
        <w:ind w:left="1931" w:hanging="360"/>
      </w:pPr>
      <w:rPr>
        <w:rFonts w:ascii="Wingdings" w:hAnsi="Wingdings"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78337D32"/>
    <w:multiLevelType w:val="multilevel"/>
    <w:tmpl w:val="20162E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93D660D"/>
    <w:multiLevelType w:val="hybridMultilevel"/>
    <w:tmpl w:val="4A24992A"/>
    <w:lvl w:ilvl="0" w:tplc="C236298C">
      <w:start w:val="1"/>
      <w:numFmt w:val="bullet"/>
      <w:lvlText w:val=""/>
      <w:lvlJc w:val="left"/>
      <w:pPr>
        <w:tabs>
          <w:tab w:val="num" w:pos="567"/>
        </w:tabs>
        <w:ind w:left="567" w:hanging="567"/>
      </w:pPr>
      <w:rPr>
        <w:rFonts w:ascii="Wingdings" w:hAnsi="Wingdings" w:hint="default"/>
      </w:rPr>
    </w:lvl>
    <w:lvl w:ilvl="1" w:tplc="5176B33E">
      <w:start w:val="1"/>
      <w:numFmt w:val="bullet"/>
      <w:pStyle w:val="SpecyfikacjaSSTpodstpunk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9434E05"/>
    <w:multiLevelType w:val="multilevel"/>
    <w:tmpl w:val="EA4CEB4C"/>
    <w:lvl w:ilvl="0">
      <w:start w:val="2"/>
      <w:numFmt w:val="bullet"/>
      <w:lvlText w:val="-"/>
      <w:lvlJc w:val="left"/>
      <w:pPr>
        <w:tabs>
          <w:tab w:val="num" w:pos="1130"/>
        </w:tabs>
        <w:ind w:left="1130" w:hanging="360"/>
      </w:pPr>
      <w:rPr>
        <w:rFonts w:ascii="Times New Roman" w:hAnsi="Times New Roman"/>
      </w:rPr>
    </w:lvl>
    <w:lvl w:ilvl="1">
      <w:start w:val="1"/>
      <w:numFmt w:val="bullet"/>
      <w:lvlText w:val="-"/>
      <w:lvlJc w:val="left"/>
      <w:pPr>
        <w:tabs>
          <w:tab w:val="num" w:pos="1506"/>
        </w:tabs>
        <w:ind w:left="1506" w:hanging="360"/>
      </w:pPr>
      <w:rPr>
        <w:rFonts w:ascii="OpenSymbol" w:hAnsi="OpenSymbol"/>
      </w:rPr>
    </w:lvl>
    <w:lvl w:ilvl="2">
      <w:start w:val="1"/>
      <w:numFmt w:val="upperLetter"/>
      <w:lvlText w:val="%3."/>
      <w:lvlJc w:val="left"/>
      <w:pPr>
        <w:tabs>
          <w:tab w:val="num" w:pos="2511"/>
        </w:tabs>
        <w:ind w:left="2511" w:hanging="465"/>
      </w:pPr>
    </w:lvl>
    <w:lvl w:ilvl="3">
      <w:start w:val="1"/>
      <w:numFmt w:val="decimal"/>
      <w:lvlText w:val="%4."/>
      <w:lvlJc w:val="left"/>
      <w:pPr>
        <w:tabs>
          <w:tab w:val="num" w:pos="0"/>
        </w:tabs>
        <w:ind w:left="2946" w:hanging="360"/>
      </w:pPr>
    </w:lvl>
    <w:lvl w:ilvl="4">
      <w:start w:val="1"/>
      <w:numFmt w:val="lowerLetter"/>
      <w:lvlText w:val="%5."/>
      <w:lvlJc w:val="left"/>
      <w:pPr>
        <w:tabs>
          <w:tab w:val="num" w:pos="3666"/>
        </w:tabs>
        <w:ind w:left="3666" w:hanging="360"/>
      </w:pPr>
    </w:lvl>
    <w:lvl w:ilvl="5">
      <w:start w:val="1"/>
      <w:numFmt w:val="lowerRoman"/>
      <w:lvlText w:val="%6."/>
      <w:lvlJc w:val="left"/>
      <w:pPr>
        <w:tabs>
          <w:tab w:val="num" w:pos="4386"/>
        </w:tabs>
        <w:ind w:left="4386" w:hanging="180"/>
      </w:pPr>
    </w:lvl>
    <w:lvl w:ilvl="6">
      <w:start w:val="1"/>
      <w:numFmt w:val="decimal"/>
      <w:lvlText w:val="%7."/>
      <w:lvlJc w:val="left"/>
      <w:pPr>
        <w:tabs>
          <w:tab w:val="num" w:pos="5106"/>
        </w:tabs>
        <w:ind w:left="5106" w:hanging="360"/>
      </w:pPr>
    </w:lvl>
    <w:lvl w:ilvl="7">
      <w:start w:val="1"/>
      <w:numFmt w:val="lowerLetter"/>
      <w:lvlText w:val="%8."/>
      <w:lvlJc w:val="left"/>
      <w:pPr>
        <w:tabs>
          <w:tab w:val="num" w:pos="5826"/>
        </w:tabs>
        <w:ind w:left="5826" w:hanging="360"/>
      </w:pPr>
    </w:lvl>
    <w:lvl w:ilvl="8">
      <w:start w:val="1"/>
      <w:numFmt w:val="lowerRoman"/>
      <w:lvlText w:val="%9."/>
      <w:lvlJc w:val="left"/>
      <w:pPr>
        <w:tabs>
          <w:tab w:val="num" w:pos="6546"/>
        </w:tabs>
        <w:ind w:left="6546" w:hanging="180"/>
      </w:pPr>
    </w:lvl>
  </w:abstractNum>
  <w:abstractNum w:abstractNumId="44" w15:restartNumberingAfterBreak="0">
    <w:nsid w:val="7AC10CDA"/>
    <w:multiLevelType w:val="hybridMultilevel"/>
    <w:tmpl w:val="8DDA47C6"/>
    <w:lvl w:ilvl="0" w:tplc="0000000E">
      <w:start w:val="2"/>
      <w:numFmt w:val="bullet"/>
      <w:lvlText w:val="-"/>
      <w:lvlJc w:val="left"/>
      <w:pPr>
        <w:ind w:left="720" w:hanging="360"/>
      </w:pPr>
      <w:rPr>
        <w:rFonts w:ascii="Times New Roman" w:hAnsi="Times New Roman"/>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7B7475EC"/>
    <w:multiLevelType w:val="multilevel"/>
    <w:tmpl w:val="442A7984"/>
    <w:lvl w:ilvl="0">
      <w:start w:val="1"/>
      <w:numFmt w:val="decimal"/>
      <w:lvlText w:val="%1."/>
      <w:lvlJc w:val="left"/>
      <w:pPr>
        <w:tabs>
          <w:tab w:val="num" w:pos="1080"/>
        </w:tabs>
        <w:ind w:left="1080" w:hanging="360"/>
      </w:pPr>
      <w:rPr>
        <w:rFonts w:ascii="StarSymbol" w:hAnsi="StarSymbol"/>
      </w:rPr>
    </w:lvl>
    <w:lvl w:ilvl="1">
      <w:start w:val="2"/>
      <w:numFmt w:val="bullet"/>
      <w:lvlText w:val="-"/>
      <w:lvlJc w:val="left"/>
      <w:pPr>
        <w:tabs>
          <w:tab w:val="num" w:pos="1080"/>
        </w:tabs>
        <w:ind w:left="1080" w:hanging="360"/>
      </w:pPr>
      <w:rPr>
        <w:rFonts w:ascii="Times New Roman" w:hAnsi="Times New Roman" w:hint="default"/>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6" w15:restartNumberingAfterBreak="0">
    <w:nsid w:val="7F7D448E"/>
    <w:multiLevelType w:val="multilevel"/>
    <w:tmpl w:val="AC3894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2"/>
  </w:num>
  <w:num w:numId="4">
    <w:abstractNumId w:val="3"/>
  </w:num>
  <w:num w:numId="5">
    <w:abstractNumId w:val="9"/>
  </w:num>
  <w:num w:numId="6">
    <w:abstractNumId w:val="10"/>
  </w:num>
  <w:num w:numId="7">
    <w:abstractNumId w:val="13"/>
  </w:num>
  <w:num w:numId="8">
    <w:abstractNumId w:val="15"/>
  </w:num>
  <w:num w:numId="9">
    <w:abstractNumId w:val="38"/>
  </w:num>
  <w:num w:numId="10">
    <w:abstractNumId w:val="37"/>
  </w:num>
  <w:num w:numId="11">
    <w:abstractNumId w:val="32"/>
  </w:num>
  <w:num w:numId="12">
    <w:abstractNumId w:val="26"/>
  </w:num>
  <w:num w:numId="13">
    <w:abstractNumId w:val="45"/>
  </w:num>
  <w:num w:numId="14">
    <w:abstractNumId w:val="44"/>
  </w:num>
  <w:num w:numId="15">
    <w:abstractNumId w:val="18"/>
  </w:num>
  <w:num w:numId="16">
    <w:abstractNumId w:val="17"/>
  </w:num>
  <w:num w:numId="17">
    <w:abstractNumId w:val="28"/>
  </w:num>
  <w:num w:numId="18">
    <w:abstractNumId w:val="43"/>
  </w:num>
  <w:num w:numId="19">
    <w:abstractNumId w:val="19"/>
  </w:num>
  <w:num w:numId="20">
    <w:abstractNumId w:val="25"/>
  </w:num>
  <w:num w:numId="21">
    <w:abstractNumId w:val="27"/>
  </w:num>
  <w:num w:numId="22">
    <w:abstractNumId w:val="31"/>
  </w:num>
  <w:num w:numId="23">
    <w:abstractNumId w:val="42"/>
  </w:num>
  <w:num w:numId="24">
    <w:abstractNumId w:val="35"/>
  </w:num>
  <w:num w:numId="25">
    <w:abstractNumId w:val="20"/>
  </w:num>
  <w:num w:numId="26">
    <w:abstractNumId w:val="21"/>
  </w:num>
  <w:num w:numId="27">
    <w:abstractNumId w:val="22"/>
  </w:num>
  <w:num w:numId="28">
    <w:abstractNumId w:val="34"/>
  </w:num>
  <w:num w:numId="29">
    <w:abstractNumId w:val="46"/>
  </w:num>
  <w:num w:numId="30">
    <w:abstractNumId w:val="29"/>
  </w:num>
  <w:num w:numId="31">
    <w:abstractNumId w:val="30"/>
  </w:num>
  <w:num w:numId="32">
    <w:abstractNumId w:val="39"/>
  </w:num>
  <w:num w:numId="33">
    <w:abstractNumId w:val="40"/>
  </w:num>
  <w:num w:numId="34">
    <w:abstractNumId w:val="23"/>
  </w:num>
  <w:num w:numId="35">
    <w:abstractNumId w:val="41"/>
  </w:num>
  <w:num w:numId="36">
    <w:abstractNumId w:val="33"/>
  </w:num>
  <w:num w:numId="37">
    <w:abstractNumId w:val="4"/>
  </w:num>
  <w:num w:numId="38">
    <w:abstractNumId w:val="5"/>
  </w:num>
  <w:num w:numId="39">
    <w:abstractNumId w:val="6"/>
  </w:num>
  <w:num w:numId="40">
    <w:abstractNumId w:val="7"/>
  </w:num>
  <w:num w:numId="41">
    <w:abstractNumId w:val="8"/>
  </w:num>
  <w:num w:numId="42">
    <w:abstractNumId w:val="11"/>
  </w:num>
  <w:num w:numId="43">
    <w:abstractNumId w:val="12"/>
  </w:num>
  <w:num w:numId="44">
    <w:abstractNumId w:val="14"/>
  </w:num>
  <w:num w:numId="45">
    <w:abstractNumId w:val="16"/>
  </w:num>
  <w:num w:numId="46">
    <w:abstractNumId w:val="24"/>
  </w:num>
  <w:num w:numId="47">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proofState w:spelling="clean"/>
  <w:defaultTabStop w:val="708"/>
  <w:hyphenationZone w:val="425"/>
  <w:characterSpacingControl w:val="doNotCompress"/>
  <w:compat>
    <w:compatSetting w:name="compatibilityMode" w:uri="http://schemas.microsoft.com/office/word" w:val="12"/>
  </w:compat>
  <w:rsids>
    <w:rsidRoot w:val="008573AD"/>
    <w:rsid w:val="00007172"/>
    <w:rsid w:val="00027CFD"/>
    <w:rsid w:val="00032B77"/>
    <w:rsid w:val="00041675"/>
    <w:rsid w:val="0004430D"/>
    <w:rsid w:val="000534E1"/>
    <w:rsid w:val="00065F3F"/>
    <w:rsid w:val="00071275"/>
    <w:rsid w:val="00071C60"/>
    <w:rsid w:val="000776B9"/>
    <w:rsid w:val="000F7D09"/>
    <w:rsid w:val="00117BDF"/>
    <w:rsid w:val="001241F6"/>
    <w:rsid w:val="00154636"/>
    <w:rsid w:val="00162035"/>
    <w:rsid w:val="001628AD"/>
    <w:rsid w:val="0016414D"/>
    <w:rsid w:val="00186D45"/>
    <w:rsid w:val="0019607B"/>
    <w:rsid w:val="001A2F28"/>
    <w:rsid w:val="001B7712"/>
    <w:rsid w:val="001B7B8A"/>
    <w:rsid w:val="001C540F"/>
    <w:rsid w:val="001E6410"/>
    <w:rsid w:val="0020575D"/>
    <w:rsid w:val="002232BB"/>
    <w:rsid w:val="00231A02"/>
    <w:rsid w:val="00247D7C"/>
    <w:rsid w:val="00252FCC"/>
    <w:rsid w:val="00253460"/>
    <w:rsid w:val="0026256D"/>
    <w:rsid w:val="00264C66"/>
    <w:rsid w:val="00264E80"/>
    <w:rsid w:val="002839BA"/>
    <w:rsid w:val="002A0520"/>
    <w:rsid w:val="002A0E17"/>
    <w:rsid w:val="002C2AEF"/>
    <w:rsid w:val="002C6B10"/>
    <w:rsid w:val="002D24B5"/>
    <w:rsid w:val="00305775"/>
    <w:rsid w:val="00322BE6"/>
    <w:rsid w:val="00337839"/>
    <w:rsid w:val="00350B63"/>
    <w:rsid w:val="00363A1B"/>
    <w:rsid w:val="003769B9"/>
    <w:rsid w:val="003A7F76"/>
    <w:rsid w:val="003F1694"/>
    <w:rsid w:val="00414028"/>
    <w:rsid w:val="00414A5D"/>
    <w:rsid w:val="00423B7F"/>
    <w:rsid w:val="0046034E"/>
    <w:rsid w:val="0046770E"/>
    <w:rsid w:val="004907F5"/>
    <w:rsid w:val="004917D0"/>
    <w:rsid w:val="004B3368"/>
    <w:rsid w:val="004C00BE"/>
    <w:rsid w:val="004C11D0"/>
    <w:rsid w:val="004D2023"/>
    <w:rsid w:val="004E05A4"/>
    <w:rsid w:val="004E694A"/>
    <w:rsid w:val="00503EAC"/>
    <w:rsid w:val="005204D3"/>
    <w:rsid w:val="00530243"/>
    <w:rsid w:val="00553B4B"/>
    <w:rsid w:val="00562E71"/>
    <w:rsid w:val="00585E27"/>
    <w:rsid w:val="005B302D"/>
    <w:rsid w:val="005F7C45"/>
    <w:rsid w:val="005F7E5A"/>
    <w:rsid w:val="00602AD5"/>
    <w:rsid w:val="00617F86"/>
    <w:rsid w:val="006744F8"/>
    <w:rsid w:val="00682216"/>
    <w:rsid w:val="00691EF3"/>
    <w:rsid w:val="00694E42"/>
    <w:rsid w:val="006A3C3A"/>
    <w:rsid w:val="006A750A"/>
    <w:rsid w:val="006C37FF"/>
    <w:rsid w:val="00704998"/>
    <w:rsid w:val="007705AD"/>
    <w:rsid w:val="007720DD"/>
    <w:rsid w:val="007878A8"/>
    <w:rsid w:val="007C517B"/>
    <w:rsid w:val="007D1072"/>
    <w:rsid w:val="008062DA"/>
    <w:rsid w:val="0083646A"/>
    <w:rsid w:val="00837E80"/>
    <w:rsid w:val="00842683"/>
    <w:rsid w:val="008573AD"/>
    <w:rsid w:val="00864798"/>
    <w:rsid w:val="008D4056"/>
    <w:rsid w:val="008F5821"/>
    <w:rsid w:val="009721AD"/>
    <w:rsid w:val="00986EEB"/>
    <w:rsid w:val="0099265F"/>
    <w:rsid w:val="009A1CF0"/>
    <w:rsid w:val="009C3DE7"/>
    <w:rsid w:val="009D4EDB"/>
    <w:rsid w:val="00A106B3"/>
    <w:rsid w:val="00A339C9"/>
    <w:rsid w:val="00A36380"/>
    <w:rsid w:val="00A571DB"/>
    <w:rsid w:val="00A6463E"/>
    <w:rsid w:val="00A64AC3"/>
    <w:rsid w:val="00A75260"/>
    <w:rsid w:val="00A9593D"/>
    <w:rsid w:val="00AA7302"/>
    <w:rsid w:val="00AB3CCE"/>
    <w:rsid w:val="00AC0091"/>
    <w:rsid w:val="00AE3B28"/>
    <w:rsid w:val="00B16D74"/>
    <w:rsid w:val="00B20ACB"/>
    <w:rsid w:val="00B24A67"/>
    <w:rsid w:val="00B51DCE"/>
    <w:rsid w:val="00B65506"/>
    <w:rsid w:val="00B76A87"/>
    <w:rsid w:val="00BD2FF7"/>
    <w:rsid w:val="00BF3B98"/>
    <w:rsid w:val="00C1063C"/>
    <w:rsid w:val="00C31619"/>
    <w:rsid w:val="00C645BB"/>
    <w:rsid w:val="00C70737"/>
    <w:rsid w:val="00C81CD3"/>
    <w:rsid w:val="00C91E8B"/>
    <w:rsid w:val="00CB21B2"/>
    <w:rsid w:val="00CC5BB9"/>
    <w:rsid w:val="00CE5E9C"/>
    <w:rsid w:val="00CF0720"/>
    <w:rsid w:val="00D2343E"/>
    <w:rsid w:val="00D459A9"/>
    <w:rsid w:val="00D53178"/>
    <w:rsid w:val="00D64F53"/>
    <w:rsid w:val="00D66A15"/>
    <w:rsid w:val="00D67C97"/>
    <w:rsid w:val="00D90887"/>
    <w:rsid w:val="00D91E9F"/>
    <w:rsid w:val="00D953A2"/>
    <w:rsid w:val="00DA74F7"/>
    <w:rsid w:val="00DF316E"/>
    <w:rsid w:val="00DF78BC"/>
    <w:rsid w:val="00E23258"/>
    <w:rsid w:val="00E274A3"/>
    <w:rsid w:val="00E277F6"/>
    <w:rsid w:val="00E634D0"/>
    <w:rsid w:val="00E83B9A"/>
    <w:rsid w:val="00EA3F9E"/>
    <w:rsid w:val="00EA56E0"/>
    <w:rsid w:val="00EB67E1"/>
    <w:rsid w:val="00EE5335"/>
    <w:rsid w:val="00F2782A"/>
    <w:rsid w:val="00F27986"/>
    <w:rsid w:val="00F3230B"/>
    <w:rsid w:val="00F4276D"/>
    <w:rsid w:val="00F75C92"/>
    <w:rsid w:val="00F77786"/>
    <w:rsid w:val="00F90EC6"/>
    <w:rsid w:val="00F9233A"/>
    <w:rsid w:val="00FC0EBA"/>
    <w:rsid w:val="00FE12D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9"/>
    <o:shapelayout v:ext="edit">
      <o:idmap v:ext="edit" data="1"/>
    </o:shapelayout>
  </w:shapeDefaults>
  <w:decimalSymbol w:val=","/>
  <w:listSeparator w:val=";"/>
  <w15:docId w15:val="{F0CA2274-AF2C-4C54-A9DA-D01E015119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8573AD"/>
    <w:pPr>
      <w:widowControl w:val="0"/>
      <w:suppressAutoHyphens/>
      <w:spacing w:line="264" w:lineRule="auto"/>
      <w:ind w:right="23" w:firstLine="561"/>
      <w:jc w:val="both"/>
    </w:pPr>
    <w:rPr>
      <w:rFonts w:ascii="Arial" w:eastAsia="Times New Roman" w:hAnsi="Arial" w:cs="Arial"/>
      <w:sz w:val="22"/>
      <w:lang w:eastAsia="ar-SA"/>
    </w:rPr>
  </w:style>
  <w:style w:type="paragraph" w:styleId="Nagwek1">
    <w:name w:val="heading 1"/>
    <w:basedOn w:val="Normalny"/>
    <w:next w:val="Normalny"/>
    <w:link w:val="Nagwek1Znak"/>
    <w:uiPriority w:val="9"/>
    <w:qFormat/>
    <w:rsid w:val="008573AD"/>
    <w:pPr>
      <w:keepNext/>
      <w:numPr>
        <w:numId w:val="1"/>
      </w:numPr>
      <w:spacing w:before="240" w:after="120"/>
      <w:outlineLvl w:val="0"/>
    </w:pPr>
    <w:rPr>
      <w:b/>
      <w:bCs/>
      <w:sz w:val="26"/>
      <w:szCs w:val="26"/>
    </w:rPr>
  </w:style>
  <w:style w:type="paragraph" w:styleId="Nagwek2">
    <w:name w:val="heading 2"/>
    <w:basedOn w:val="Normalny"/>
    <w:next w:val="Nagwek3"/>
    <w:link w:val="Nagwek2Znak"/>
    <w:uiPriority w:val="9"/>
    <w:qFormat/>
    <w:rsid w:val="008573AD"/>
    <w:pPr>
      <w:keepNext/>
      <w:numPr>
        <w:ilvl w:val="1"/>
        <w:numId w:val="1"/>
      </w:numPr>
      <w:tabs>
        <w:tab w:val="left" w:pos="1276"/>
      </w:tabs>
      <w:spacing w:before="120"/>
      <w:ind w:right="0"/>
      <w:outlineLvl w:val="1"/>
    </w:pPr>
    <w:rPr>
      <w:b/>
      <w:sz w:val="24"/>
      <w:szCs w:val="24"/>
    </w:rPr>
  </w:style>
  <w:style w:type="paragraph" w:styleId="Nagwek3">
    <w:name w:val="heading 3"/>
    <w:basedOn w:val="Normalny"/>
    <w:next w:val="Normalny"/>
    <w:link w:val="Nagwek3Znak"/>
    <w:uiPriority w:val="9"/>
    <w:qFormat/>
    <w:rsid w:val="008573AD"/>
    <w:pPr>
      <w:keepNext/>
      <w:widowControl/>
      <w:numPr>
        <w:ilvl w:val="2"/>
        <w:numId w:val="2"/>
      </w:numPr>
      <w:spacing w:before="240" w:line="240" w:lineRule="auto"/>
      <w:ind w:right="0"/>
      <w:jc w:val="left"/>
      <w:outlineLvl w:val="2"/>
    </w:pPr>
    <w:rPr>
      <w:rFonts w:cs="Times New Roman"/>
      <w:b/>
      <w:szCs w:val="22"/>
    </w:rPr>
  </w:style>
  <w:style w:type="paragraph" w:styleId="Nagwek4">
    <w:name w:val="heading 4"/>
    <w:basedOn w:val="Normalny"/>
    <w:next w:val="Normalny"/>
    <w:link w:val="Nagwek4Znak"/>
    <w:uiPriority w:val="9"/>
    <w:qFormat/>
    <w:rsid w:val="008573AD"/>
    <w:pPr>
      <w:keepNext/>
      <w:widowControl/>
      <w:suppressAutoHyphens w:val="0"/>
      <w:spacing w:before="240" w:after="60" w:line="276" w:lineRule="auto"/>
      <w:ind w:right="0" w:firstLine="0"/>
      <w:jc w:val="left"/>
      <w:outlineLvl w:val="3"/>
    </w:pPr>
    <w:rPr>
      <w:rFonts w:ascii="Calibri" w:hAnsi="Calibri" w:cs="Times New Roman"/>
      <w:b/>
      <w:bCs/>
      <w:sz w:val="28"/>
      <w:szCs w:val="28"/>
      <w:lang w:eastAsia="en-US"/>
    </w:rPr>
  </w:style>
  <w:style w:type="paragraph" w:styleId="Nagwek9">
    <w:name w:val="heading 9"/>
    <w:basedOn w:val="Normalny"/>
    <w:next w:val="Normalny"/>
    <w:link w:val="Nagwek9Znak"/>
    <w:qFormat/>
    <w:rsid w:val="008573AD"/>
    <w:pPr>
      <w:spacing w:before="240" w:after="60"/>
      <w:outlineLvl w:val="8"/>
    </w:pPr>
    <w:rPr>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8573AD"/>
    <w:rPr>
      <w:rFonts w:ascii="Arial" w:eastAsia="Times New Roman" w:hAnsi="Arial" w:cs="Arial"/>
      <w:b/>
      <w:bCs/>
      <w:sz w:val="26"/>
      <w:szCs w:val="26"/>
      <w:lang w:eastAsia="ar-SA"/>
    </w:rPr>
  </w:style>
  <w:style w:type="character" w:customStyle="1" w:styleId="Nagwek2Znak">
    <w:name w:val="Nagłówek 2 Znak"/>
    <w:basedOn w:val="Domylnaczcionkaakapitu"/>
    <w:link w:val="Nagwek2"/>
    <w:uiPriority w:val="9"/>
    <w:rsid w:val="008573AD"/>
    <w:rPr>
      <w:rFonts w:ascii="Arial" w:eastAsia="Times New Roman" w:hAnsi="Arial" w:cs="Arial"/>
      <w:b/>
      <w:sz w:val="24"/>
      <w:szCs w:val="24"/>
      <w:lang w:eastAsia="ar-SA"/>
    </w:rPr>
  </w:style>
  <w:style w:type="character" w:customStyle="1" w:styleId="Nagwek3Znak">
    <w:name w:val="Nagłówek 3 Znak"/>
    <w:basedOn w:val="Domylnaczcionkaakapitu"/>
    <w:link w:val="Nagwek3"/>
    <w:uiPriority w:val="9"/>
    <w:rsid w:val="008573AD"/>
    <w:rPr>
      <w:rFonts w:ascii="Arial" w:eastAsia="Times New Roman" w:hAnsi="Arial" w:cs="Times New Roman"/>
      <w:b/>
      <w:lang w:eastAsia="ar-SA"/>
    </w:rPr>
  </w:style>
  <w:style w:type="character" w:customStyle="1" w:styleId="Nagwek4Znak">
    <w:name w:val="Nagłówek 4 Znak"/>
    <w:basedOn w:val="Domylnaczcionkaakapitu"/>
    <w:link w:val="Nagwek4"/>
    <w:uiPriority w:val="9"/>
    <w:rsid w:val="008573AD"/>
    <w:rPr>
      <w:rFonts w:ascii="Calibri" w:eastAsia="Times New Roman" w:hAnsi="Calibri" w:cs="Times New Roman"/>
      <w:b/>
      <w:bCs/>
      <w:sz w:val="28"/>
      <w:szCs w:val="28"/>
    </w:rPr>
  </w:style>
  <w:style w:type="character" w:customStyle="1" w:styleId="Nagwek9Znak">
    <w:name w:val="Nagłówek 9 Znak"/>
    <w:basedOn w:val="Domylnaczcionkaakapitu"/>
    <w:link w:val="Nagwek9"/>
    <w:rsid w:val="008573AD"/>
    <w:rPr>
      <w:rFonts w:ascii="Arial" w:eastAsia="Times New Roman" w:hAnsi="Arial" w:cs="Arial"/>
      <w:lang w:eastAsia="ar-SA"/>
    </w:rPr>
  </w:style>
  <w:style w:type="character" w:customStyle="1" w:styleId="WW8Num3z0">
    <w:name w:val="WW8Num3z0"/>
    <w:rsid w:val="008573AD"/>
    <w:rPr>
      <w:rFonts w:ascii="StarSymbol" w:hAnsi="StarSymbol"/>
    </w:rPr>
  </w:style>
  <w:style w:type="character" w:customStyle="1" w:styleId="WW8Num4z0">
    <w:name w:val="WW8Num4z0"/>
    <w:rsid w:val="008573AD"/>
    <w:rPr>
      <w:rFonts w:ascii="Times New Roman" w:hAnsi="Times New Roman"/>
    </w:rPr>
  </w:style>
  <w:style w:type="character" w:customStyle="1" w:styleId="WW8Num4z1">
    <w:name w:val="WW8Num4z1"/>
    <w:rsid w:val="008573AD"/>
    <w:rPr>
      <w:rFonts w:ascii="Courier New" w:hAnsi="Courier New"/>
    </w:rPr>
  </w:style>
  <w:style w:type="character" w:customStyle="1" w:styleId="WW8Num4z2">
    <w:name w:val="WW8Num4z2"/>
    <w:rsid w:val="008573AD"/>
    <w:rPr>
      <w:rFonts w:ascii="Wingdings" w:hAnsi="Wingdings"/>
    </w:rPr>
  </w:style>
  <w:style w:type="character" w:customStyle="1" w:styleId="WW8Num5z0">
    <w:name w:val="WW8Num5z0"/>
    <w:rsid w:val="008573AD"/>
    <w:rPr>
      <w:rFonts w:ascii="Times New Roman" w:hAnsi="Times New Roman"/>
    </w:rPr>
  </w:style>
  <w:style w:type="character" w:customStyle="1" w:styleId="WW8Num5z1">
    <w:name w:val="WW8Num5z1"/>
    <w:rsid w:val="008573AD"/>
    <w:rPr>
      <w:rFonts w:ascii="Courier New" w:hAnsi="Courier New"/>
    </w:rPr>
  </w:style>
  <w:style w:type="character" w:customStyle="1" w:styleId="WW8Num5z2">
    <w:name w:val="WW8Num5z2"/>
    <w:rsid w:val="008573AD"/>
    <w:rPr>
      <w:rFonts w:ascii="Wingdings" w:hAnsi="Wingdings"/>
    </w:rPr>
  </w:style>
  <w:style w:type="character" w:customStyle="1" w:styleId="WW8Num7z0">
    <w:name w:val="WW8Num7z0"/>
    <w:rsid w:val="008573AD"/>
    <w:rPr>
      <w:rFonts w:ascii="Symbol" w:hAnsi="Symbol" w:cs="StarSymbol"/>
      <w:sz w:val="18"/>
      <w:szCs w:val="18"/>
    </w:rPr>
  </w:style>
  <w:style w:type="character" w:customStyle="1" w:styleId="WW8Num7z1">
    <w:name w:val="WW8Num7z1"/>
    <w:rsid w:val="008573AD"/>
    <w:rPr>
      <w:rFonts w:ascii="Courier New" w:hAnsi="Courier New"/>
    </w:rPr>
  </w:style>
  <w:style w:type="character" w:customStyle="1" w:styleId="WW8Num7z2">
    <w:name w:val="WW8Num7z2"/>
    <w:rsid w:val="008573AD"/>
    <w:rPr>
      <w:rFonts w:ascii="Wingdings" w:hAnsi="Wingdings"/>
    </w:rPr>
  </w:style>
  <w:style w:type="character" w:customStyle="1" w:styleId="WW8Num7z3">
    <w:name w:val="WW8Num7z3"/>
    <w:rsid w:val="008573AD"/>
    <w:rPr>
      <w:rFonts w:ascii="Symbol" w:hAnsi="Symbol"/>
    </w:rPr>
  </w:style>
  <w:style w:type="character" w:customStyle="1" w:styleId="WW8Num8z0">
    <w:name w:val="WW8Num8z0"/>
    <w:rsid w:val="008573AD"/>
    <w:rPr>
      <w:rFonts w:ascii="Symbol" w:hAnsi="Symbol" w:cs="StarSymbol"/>
      <w:sz w:val="18"/>
      <w:szCs w:val="18"/>
    </w:rPr>
  </w:style>
  <w:style w:type="character" w:customStyle="1" w:styleId="WW8Num9z0">
    <w:name w:val="WW8Num9z0"/>
    <w:rsid w:val="008573AD"/>
    <w:rPr>
      <w:rFonts w:ascii="Symbol" w:hAnsi="Symbol" w:cs="StarSymbol"/>
      <w:sz w:val="18"/>
      <w:szCs w:val="18"/>
    </w:rPr>
  </w:style>
  <w:style w:type="character" w:customStyle="1" w:styleId="WW8Num10z0">
    <w:name w:val="WW8Num10z0"/>
    <w:rsid w:val="008573AD"/>
    <w:rPr>
      <w:rFonts w:ascii="Symbol" w:hAnsi="Symbol" w:cs="StarSymbol"/>
      <w:sz w:val="18"/>
      <w:szCs w:val="18"/>
    </w:rPr>
  </w:style>
  <w:style w:type="character" w:customStyle="1" w:styleId="WW8Num10z1">
    <w:name w:val="WW8Num10z1"/>
    <w:rsid w:val="008573AD"/>
    <w:rPr>
      <w:rFonts w:ascii="Courier New" w:hAnsi="Courier New"/>
    </w:rPr>
  </w:style>
  <w:style w:type="character" w:customStyle="1" w:styleId="WW8Num10z2">
    <w:name w:val="WW8Num10z2"/>
    <w:rsid w:val="008573AD"/>
    <w:rPr>
      <w:rFonts w:ascii="Wingdings" w:hAnsi="Wingdings"/>
    </w:rPr>
  </w:style>
  <w:style w:type="character" w:customStyle="1" w:styleId="WW8Num10z3">
    <w:name w:val="WW8Num10z3"/>
    <w:rsid w:val="008573AD"/>
    <w:rPr>
      <w:rFonts w:ascii="Symbol" w:hAnsi="Symbol"/>
    </w:rPr>
  </w:style>
  <w:style w:type="character" w:customStyle="1" w:styleId="WW8Num11z0">
    <w:name w:val="WW8Num11z0"/>
    <w:rsid w:val="008573AD"/>
    <w:rPr>
      <w:rFonts w:ascii="Symbol" w:hAnsi="Symbol" w:cs="StarSymbol"/>
      <w:sz w:val="18"/>
      <w:szCs w:val="18"/>
    </w:rPr>
  </w:style>
  <w:style w:type="character" w:customStyle="1" w:styleId="WW8Num12z0">
    <w:name w:val="WW8Num12z0"/>
    <w:rsid w:val="008573AD"/>
    <w:rPr>
      <w:rFonts w:ascii="Symbol" w:hAnsi="Symbol" w:cs="StarSymbol"/>
      <w:sz w:val="18"/>
      <w:szCs w:val="18"/>
    </w:rPr>
  </w:style>
  <w:style w:type="character" w:customStyle="1" w:styleId="WW8Num13z0">
    <w:name w:val="WW8Num13z0"/>
    <w:rsid w:val="008573AD"/>
    <w:rPr>
      <w:rFonts w:ascii="Symbol" w:hAnsi="Symbol"/>
    </w:rPr>
  </w:style>
  <w:style w:type="character" w:customStyle="1" w:styleId="WW8Num14z0">
    <w:name w:val="WW8Num14z0"/>
    <w:rsid w:val="008573AD"/>
    <w:rPr>
      <w:rFonts w:ascii="Symbol" w:hAnsi="Symbol"/>
    </w:rPr>
  </w:style>
  <w:style w:type="character" w:customStyle="1" w:styleId="WW8Num15z1">
    <w:name w:val="WW8Num15z1"/>
    <w:rsid w:val="008573AD"/>
    <w:rPr>
      <w:rFonts w:ascii="OpenSymbol" w:hAnsi="OpenSymbol"/>
    </w:rPr>
  </w:style>
  <w:style w:type="character" w:customStyle="1" w:styleId="WW8Num16z0">
    <w:name w:val="WW8Num16z0"/>
    <w:rsid w:val="008573AD"/>
    <w:rPr>
      <w:rFonts w:ascii="Symbol" w:hAnsi="Symbol"/>
      <w:color w:val="0000FF"/>
    </w:rPr>
  </w:style>
  <w:style w:type="character" w:customStyle="1" w:styleId="WW8Num19z0">
    <w:name w:val="WW8Num19z0"/>
    <w:rsid w:val="008573AD"/>
    <w:rPr>
      <w:rFonts w:ascii="Wingdings 2" w:hAnsi="Wingdings 2" w:cs="StarSymbol"/>
      <w:sz w:val="18"/>
      <w:szCs w:val="18"/>
    </w:rPr>
  </w:style>
  <w:style w:type="character" w:customStyle="1" w:styleId="WW8Num19z1">
    <w:name w:val="WW8Num19z1"/>
    <w:rsid w:val="008573AD"/>
    <w:rPr>
      <w:rFonts w:ascii="OpenSymbol" w:hAnsi="OpenSymbol" w:cs="StarSymbol"/>
      <w:sz w:val="18"/>
      <w:szCs w:val="18"/>
    </w:rPr>
  </w:style>
  <w:style w:type="character" w:customStyle="1" w:styleId="Absatz-Standardschriftart">
    <w:name w:val="Absatz-Standardschriftart"/>
    <w:rsid w:val="008573AD"/>
  </w:style>
  <w:style w:type="character" w:customStyle="1" w:styleId="WW8Num13z1">
    <w:name w:val="WW8Num13z1"/>
    <w:rsid w:val="008573AD"/>
    <w:rPr>
      <w:rFonts w:ascii="Times New Roman" w:hAnsi="Times New Roman" w:cs="Times New Roman"/>
    </w:rPr>
  </w:style>
  <w:style w:type="character" w:customStyle="1" w:styleId="WW8Num13z5">
    <w:name w:val="WW8Num13z5"/>
    <w:rsid w:val="008573AD"/>
    <w:rPr>
      <w:rFonts w:ascii="Wingdings" w:hAnsi="Wingdings"/>
    </w:rPr>
  </w:style>
  <w:style w:type="character" w:customStyle="1" w:styleId="WW8Num13z7">
    <w:name w:val="WW8Num13z7"/>
    <w:rsid w:val="008573AD"/>
    <w:rPr>
      <w:rFonts w:ascii="Courier New" w:hAnsi="Courier New"/>
    </w:rPr>
  </w:style>
  <w:style w:type="character" w:customStyle="1" w:styleId="WW8Num15z0">
    <w:name w:val="WW8Num15z0"/>
    <w:rsid w:val="008573AD"/>
    <w:rPr>
      <w:rFonts w:ascii="Symbol" w:hAnsi="Symbol"/>
      <w:color w:val="0000FF"/>
    </w:rPr>
  </w:style>
  <w:style w:type="character" w:customStyle="1" w:styleId="WW8Num16z1">
    <w:name w:val="WW8Num16z1"/>
    <w:rsid w:val="008573AD"/>
    <w:rPr>
      <w:rFonts w:ascii="OpenSymbol" w:hAnsi="OpenSymbol"/>
    </w:rPr>
  </w:style>
  <w:style w:type="character" w:customStyle="1" w:styleId="WW8Num17z0">
    <w:name w:val="WW8Num17z0"/>
    <w:rsid w:val="008573AD"/>
    <w:rPr>
      <w:rFonts w:ascii="StarSymbol" w:hAnsi="StarSymbol" w:cs="StarSymbol"/>
      <w:sz w:val="18"/>
      <w:szCs w:val="18"/>
    </w:rPr>
  </w:style>
  <w:style w:type="character" w:customStyle="1" w:styleId="WW8Num20z0">
    <w:name w:val="WW8Num20z0"/>
    <w:rsid w:val="008573AD"/>
    <w:rPr>
      <w:rFonts w:ascii="Wingdings 2" w:hAnsi="Wingdings 2" w:cs="StarSymbol"/>
      <w:sz w:val="18"/>
      <w:szCs w:val="18"/>
    </w:rPr>
  </w:style>
  <w:style w:type="character" w:customStyle="1" w:styleId="WW8Num21z0">
    <w:name w:val="WW8Num21z0"/>
    <w:rsid w:val="008573AD"/>
    <w:rPr>
      <w:rFonts w:ascii="Wingdings 2" w:hAnsi="Wingdings 2" w:cs="StarSymbol"/>
      <w:sz w:val="18"/>
      <w:szCs w:val="18"/>
    </w:rPr>
  </w:style>
  <w:style w:type="character" w:customStyle="1" w:styleId="WW8Num21z1">
    <w:name w:val="WW8Num21z1"/>
    <w:rsid w:val="008573AD"/>
    <w:rPr>
      <w:rFonts w:ascii="OpenSymbol" w:hAnsi="OpenSymbol" w:cs="StarSymbol"/>
      <w:sz w:val="18"/>
      <w:szCs w:val="18"/>
    </w:rPr>
  </w:style>
  <w:style w:type="character" w:customStyle="1" w:styleId="WW-Absatz-Standardschriftart">
    <w:name w:val="WW-Absatz-Standardschriftart"/>
    <w:rsid w:val="008573AD"/>
  </w:style>
  <w:style w:type="character" w:customStyle="1" w:styleId="Domylnaczcionkaakapitu3">
    <w:name w:val="Domyślna czcionka akapitu3"/>
    <w:rsid w:val="008573AD"/>
  </w:style>
  <w:style w:type="character" w:customStyle="1" w:styleId="WW-Absatz-Standardschriftart1">
    <w:name w:val="WW-Absatz-Standardschriftart1"/>
    <w:rsid w:val="008573AD"/>
  </w:style>
  <w:style w:type="character" w:customStyle="1" w:styleId="WW-Absatz-Standardschriftart11">
    <w:name w:val="WW-Absatz-Standardschriftart11"/>
    <w:rsid w:val="008573AD"/>
  </w:style>
  <w:style w:type="character" w:customStyle="1" w:styleId="WW-Absatz-Standardschriftart111">
    <w:name w:val="WW-Absatz-Standardschriftart111"/>
    <w:rsid w:val="008573AD"/>
  </w:style>
  <w:style w:type="character" w:customStyle="1" w:styleId="WW8Num4z3">
    <w:name w:val="WW8Num4z3"/>
    <w:rsid w:val="008573AD"/>
    <w:rPr>
      <w:rFonts w:ascii="Symbol" w:hAnsi="Symbol"/>
    </w:rPr>
  </w:style>
  <w:style w:type="character" w:customStyle="1" w:styleId="WW8Num5z3">
    <w:name w:val="WW8Num5z3"/>
    <w:rsid w:val="008573AD"/>
    <w:rPr>
      <w:rFonts w:ascii="Symbol" w:hAnsi="Symbol"/>
    </w:rPr>
  </w:style>
  <w:style w:type="character" w:customStyle="1" w:styleId="WW8Num13z2">
    <w:name w:val="WW8Num13z2"/>
    <w:rsid w:val="008573AD"/>
    <w:rPr>
      <w:rFonts w:ascii="Symbol" w:hAnsi="Symbol"/>
    </w:rPr>
  </w:style>
  <w:style w:type="character" w:customStyle="1" w:styleId="WW-Absatz-Standardschriftart1111">
    <w:name w:val="WW-Absatz-Standardschriftart1111"/>
    <w:rsid w:val="008573AD"/>
  </w:style>
  <w:style w:type="character" w:customStyle="1" w:styleId="WW8Num6z0">
    <w:name w:val="WW8Num6z0"/>
    <w:rsid w:val="008573AD"/>
    <w:rPr>
      <w:rFonts w:ascii="StarSymbol" w:hAnsi="StarSymbol" w:cs="StarSymbol"/>
      <w:sz w:val="18"/>
      <w:szCs w:val="18"/>
    </w:rPr>
  </w:style>
  <w:style w:type="character" w:customStyle="1" w:styleId="WW8Num31z0">
    <w:name w:val="WW8Num31z0"/>
    <w:rsid w:val="008573AD"/>
    <w:rPr>
      <w:rFonts w:ascii="Arial" w:hAnsi="Arial"/>
      <w:b w:val="0"/>
      <w:i w:val="0"/>
      <w:sz w:val="24"/>
    </w:rPr>
  </w:style>
  <w:style w:type="character" w:customStyle="1" w:styleId="WW8Num32z0">
    <w:name w:val="WW8Num32z0"/>
    <w:rsid w:val="008573AD"/>
    <w:rPr>
      <w:rFonts w:ascii="Symbol" w:hAnsi="Symbol"/>
      <w:color w:val="auto"/>
    </w:rPr>
  </w:style>
  <w:style w:type="character" w:customStyle="1" w:styleId="WW8Num32z1">
    <w:name w:val="WW8Num32z1"/>
    <w:rsid w:val="008573AD"/>
    <w:rPr>
      <w:rFonts w:ascii="Courier New" w:hAnsi="Courier New"/>
    </w:rPr>
  </w:style>
  <w:style w:type="character" w:customStyle="1" w:styleId="WW8Num32z2">
    <w:name w:val="WW8Num32z2"/>
    <w:rsid w:val="008573AD"/>
    <w:rPr>
      <w:rFonts w:ascii="Wingdings" w:hAnsi="Wingdings"/>
    </w:rPr>
  </w:style>
  <w:style w:type="character" w:customStyle="1" w:styleId="WW8Num32z3">
    <w:name w:val="WW8Num32z3"/>
    <w:rsid w:val="008573AD"/>
    <w:rPr>
      <w:rFonts w:ascii="Symbol" w:hAnsi="Symbol"/>
    </w:rPr>
  </w:style>
  <w:style w:type="character" w:customStyle="1" w:styleId="WW8Num33z0">
    <w:name w:val="WW8Num33z0"/>
    <w:rsid w:val="008573AD"/>
    <w:rPr>
      <w:rFonts w:ascii="Symbol" w:hAnsi="Symbol"/>
      <w:color w:val="auto"/>
    </w:rPr>
  </w:style>
  <w:style w:type="character" w:customStyle="1" w:styleId="WW8Num33z1">
    <w:name w:val="WW8Num33z1"/>
    <w:rsid w:val="008573AD"/>
    <w:rPr>
      <w:rFonts w:ascii="Courier New" w:hAnsi="Courier New"/>
    </w:rPr>
  </w:style>
  <w:style w:type="character" w:customStyle="1" w:styleId="WW8Num33z2">
    <w:name w:val="WW8Num33z2"/>
    <w:rsid w:val="008573AD"/>
    <w:rPr>
      <w:rFonts w:ascii="Wingdings" w:hAnsi="Wingdings"/>
    </w:rPr>
  </w:style>
  <w:style w:type="character" w:customStyle="1" w:styleId="WW8Num33z3">
    <w:name w:val="WW8Num33z3"/>
    <w:rsid w:val="008573AD"/>
    <w:rPr>
      <w:rFonts w:ascii="Symbol" w:hAnsi="Symbol"/>
    </w:rPr>
  </w:style>
  <w:style w:type="character" w:customStyle="1" w:styleId="WW8Num35z0">
    <w:name w:val="WW8Num35z0"/>
    <w:rsid w:val="008573AD"/>
    <w:rPr>
      <w:rFonts w:ascii="Symbol" w:hAnsi="Symbol"/>
      <w:color w:val="auto"/>
    </w:rPr>
  </w:style>
  <w:style w:type="character" w:customStyle="1" w:styleId="WW8Num35z1">
    <w:name w:val="WW8Num35z1"/>
    <w:rsid w:val="008573AD"/>
    <w:rPr>
      <w:rFonts w:ascii="Courier New" w:hAnsi="Courier New"/>
    </w:rPr>
  </w:style>
  <w:style w:type="character" w:customStyle="1" w:styleId="WW8Num35z2">
    <w:name w:val="WW8Num35z2"/>
    <w:rsid w:val="008573AD"/>
    <w:rPr>
      <w:rFonts w:ascii="Wingdings" w:hAnsi="Wingdings"/>
    </w:rPr>
  </w:style>
  <w:style w:type="character" w:customStyle="1" w:styleId="WW8Num35z3">
    <w:name w:val="WW8Num35z3"/>
    <w:rsid w:val="008573AD"/>
    <w:rPr>
      <w:rFonts w:ascii="Symbol" w:hAnsi="Symbol"/>
    </w:rPr>
  </w:style>
  <w:style w:type="character" w:customStyle="1" w:styleId="WW8Num36z0">
    <w:name w:val="WW8Num36z0"/>
    <w:rsid w:val="008573AD"/>
    <w:rPr>
      <w:rFonts w:ascii="Symbol" w:hAnsi="Symbol"/>
    </w:rPr>
  </w:style>
  <w:style w:type="character" w:customStyle="1" w:styleId="WW8Num36z1">
    <w:name w:val="WW8Num36z1"/>
    <w:rsid w:val="008573AD"/>
    <w:rPr>
      <w:rFonts w:ascii="Courier New" w:hAnsi="Courier New" w:cs="Courier New"/>
    </w:rPr>
  </w:style>
  <w:style w:type="character" w:customStyle="1" w:styleId="WW8Num36z2">
    <w:name w:val="WW8Num36z2"/>
    <w:rsid w:val="008573AD"/>
    <w:rPr>
      <w:rFonts w:ascii="Wingdings" w:hAnsi="Wingdings"/>
    </w:rPr>
  </w:style>
  <w:style w:type="character" w:customStyle="1" w:styleId="WW8Num38z0">
    <w:name w:val="WW8Num38z0"/>
    <w:rsid w:val="008573AD"/>
    <w:rPr>
      <w:rFonts w:ascii="Wingdings" w:hAnsi="Wingdings"/>
      <w:color w:val="auto"/>
    </w:rPr>
  </w:style>
  <w:style w:type="character" w:customStyle="1" w:styleId="WW8Num38z1">
    <w:name w:val="WW8Num38z1"/>
    <w:rsid w:val="008573AD"/>
    <w:rPr>
      <w:rFonts w:ascii="Courier New" w:hAnsi="Courier New"/>
    </w:rPr>
  </w:style>
  <w:style w:type="character" w:customStyle="1" w:styleId="WW8Num38z2">
    <w:name w:val="WW8Num38z2"/>
    <w:rsid w:val="008573AD"/>
    <w:rPr>
      <w:rFonts w:ascii="Wingdings" w:hAnsi="Wingdings"/>
    </w:rPr>
  </w:style>
  <w:style w:type="character" w:customStyle="1" w:styleId="WW8Num38z3">
    <w:name w:val="WW8Num38z3"/>
    <w:rsid w:val="008573AD"/>
    <w:rPr>
      <w:rFonts w:ascii="Symbol" w:hAnsi="Symbol"/>
    </w:rPr>
  </w:style>
  <w:style w:type="character" w:customStyle="1" w:styleId="WW8Num39z0">
    <w:name w:val="WW8Num39z0"/>
    <w:rsid w:val="008573AD"/>
    <w:rPr>
      <w:rFonts w:ascii="Symbol" w:hAnsi="Symbol"/>
      <w:color w:val="auto"/>
    </w:rPr>
  </w:style>
  <w:style w:type="character" w:customStyle="1" w:styleId="WW8Num39z1">
    <w:name w:val="WW8Num39z1"/>
    <w:rsid w:val="008573AD"/>
    <w:rPr>
      <w:rFonts w:ascii="Courier New" w:hAnsi="Courier New"/>
    </w:rPr>
  </w:style>
  <w:style w:type="character" w:customStyle="1" w:styleId="WW8Num39z2">
    <w:name w:val="WW8Num39z2"/>
    <w:rsid w:val="008573AD"/>
    <w:rPr>
      <w:rFonts w:ascii="Wingdings" w:hAnsi="Wingdings"/>
    </w:rPr>
  </w:style>
  <w:style w:type="character" w:customStyle="1" w:styleId="WW8Num39z3">
    <w:name w:val="WW8Num39z3"/>
    <w:rsid w:val="008573AD"/>
    <w:rPr>
      <w:rFonts w:ascii="Symbol" w:hAnsi="Symbol"/>
    </w:rPr>
  </w:style>
  <w:style w:type="character" w:customStyle="1" w:styleId="WW8Num40z0">
    <w:name w:val="WW8Num40z0"/>
    <w:rsid w:val="008573AD"/>
    <w:rPr>
      <w:rFonts w:ascii="Times New Roman" w:hAnsi="Times New Roman"/>
    </w:rPr>
  </w:style>
  <w:style w:type="character" w:customStyle="1" w:styleId="WW8Num41z0">
    <w:name w:val="WW8Num41z0"/>
    <w:rsid w:val="008573AD"/>
    <w:rPr>
      <w:rFonts w:ascii="Symbol" w:hAnsi="Symbol"/>
    </w:rPr>
  </w:style>
  <w:style w:type="character" w:customStyle="1" w:styleId="WW8Num41z1">
    <w:name w:val="WW8Num41z1"/>
    <w:rsid w:val="008573AD"/>
    <w:rPr>
      <w:rFonts w:ascii="Courier New" w:hAnsi="Courier New" w:cs="Courier New"/>
    </w:rPr>
  </w:style>
  <w:style w:type="character" w:customStyle="1" w:styleId="WW8Num41z2">
    <w:name w:val="WW8Num41z2"/>
    <w:rsid w:val="008573AD"/>
    <w:rPr>
      <w:rFonts w:ascii="Wingdings" w:hAnsi="Wingdings"/>
    </w:rPr>
  </w:style>
  <w:style w:type="character" w:customStyle="1" w:styleId="WW8Num42z0">
    <w:name w:val="WW8Num42z0"/>
    <w:rsid w:val="008573AD"/>
    <w:rPr>
      <w:b/>
      <w:sz w:val="32"/>
    </w:rPr>
  </w:style>
  <w:style w:type="character" w:customStyle="1" w:styleId="WW8Num42z1">
    <w:name w:val="WW8Num42z1"/>
    <w:rsid w:val="008573AD"/>
    <w:rPr>
      <w:rFonts w:ascii="Times New Roman" w:eastAsia="Times New Roman" w:hAnsi="Times New Roman" w:cs="Times New Roman"/>
    </w:rPr>
  </w:style>
  <w:style w:type="character" w:customStyle="1" w:styleId="WW8Num42z2">
    <w:name w:val="WW8Num42z2"/>
    <w:rsid w:val="008573AD"/>
    <w:rPr>
      <w:rFonts w:ascii="Symbol" w:hAnsi="Symbol"/>
    </w:rPr>
  </w:style>
  <w:style w:type="character" w:customStyle="1" w:styleId="WW8Num42z5">
    <w:name w:val="WW8Num42z5"/>
    <w:rsid w:val="008573AD"/>
    <w:rPr>
      <w:rFonts w:ascii="Wingdings" w:hAnsi="Wingdings"/>
    </w:rPr>
  </w:style>
  <w:style w:type="character" w:customStyle="1" w:styleId="WW8Num42z7">
    <w:name w:val="WW8Num42z7"/>
    <w:rsid w:val="008573AD"/>
    <w:rPr>
      <w:rFonts w:ascii="Courier New" w:hAnsi="Courier New"/>
    </w:rPr>
  </w:style>
  <w:style w:type="character" w:customStyle="1" w:styleId="WW8Num43z0">
    <w:name w:val="WW8Num43z0"/>
    <w:rsid w:val="008573AD"/>
    <w:rPr>
      <w:rFonts w:ascii="Times New Roman" w:eastAsia="Times New Roman" w:hAnsi="Times New Roman" w:cs="Times New Roman"/>
    </w:rPr>
  </w:style>
  <w:style w:type="character" w:customStyle="1" w:styleId="WW8Num43z1">
    <w:name w:val="WW8Num43z1"/>
    <w:rsid w:val="008573AD"/>
    <w:rPr>
      <w:rFonts w:ascii="Wingdings" w:hAnsi="Wingdings"/>
    </w:rPr>
  </w:style>
  <w:style w:type="character" w:customStyle="1" w:styleId="WW8Num43z3">
    <w:name w:val="WW8Num43z3"/>
    <w:rsid w:val="008573AD"/>
    <w:rPr>
      <w:rFonts w:ascii="Symbol" w:hAnsi="Symbol"/>
    </w:rPr>
  </w:style>
  <w:style w:type="character" w:customStyle="1" w:styleId="WW8Num43z4">
    <w:name w:val="WW8Num43z4"/>
    <w:rsid w:val="008573AD"/>
    <w:rPr>
      <w:rFonts w:ascii="Courier New" w:hAnsi="Courier New"/>
    </w:rPr>
  </w:style>
  <w:style w:type="character" w:customStyle="1" w:styleId="WW8Num44z0">
    <w:name w:val="WW8Num44z0"/>
    <w:rsid w:val="008573AD"/>
    <w:rPr>
      <w:rFonts w:ascii="Symbol" w:hAnsi="Symbol"/>
    </w:rPr>
  </w:style>
  <w:style w:type="character" w:customStyle="1" w:styleId="WW8Num44z1">
    <w:name w:val="WW8Num44z1"/>
    <w:rsid w:val="008573AD"/>
    <w:rPr>
      <w:rFonts w:ascii="Courier New" w:hAnsi="Courier New" w:cs="Courier New"/>
    </w:rPr>
  </w:style>
  <w:style w:type="character" w:customStyle="1" w:styleId="WW8Num44z2">
    <w:name w:val="WW8Num44z2"/>
    <w:rsid w:val="008573AD"/>
    <w:rPr>
      <w:rFonts w:ascii="Wingdings" w:hAnsi="Wingdings"/>
    </w:rPr>
  </w:style>
  <w:style w:type="character" w:customStyle="1" w:styleId="WW8Num45z0">
    <w:name w:val="WW8Num45z0"/>
    <w:rsid w:val="008573AD"/>
    <w:rPr>
      <w:rFonts w:ascii="Symbol" w:hAnsi="Symbol"/>
    </w:rPr>
  </w:style>
  <w:style w:type="character" w:customStyle="1" w:styleId="WW8Num45z1">
    <w:name w:val="WW8Num45z1"/>
    <w:rsid w:val="008573AD"/>
    <w:rPr>
      <w:rFonts w:ascii="Courier New" w:hAnsi="Courier New" w:cs="Courier New"/>
    </w:rPr>
  </w:style>
  <w:style w:type="character" w:customStyle="1" w:styleId="WW8Num45z2">
    <w:name w:val="WW8Num45z2"/>
    <w:rsid w:val="008573AD"/>
    <w:rPr>
      <w:rFonts w:ascii="Wingdings" w:hAnsi="Wingdings"/>
    </w:rPr>
  </w:style>
  <w:style w:type="character" w:customStyle="1" w:styleId="WW8Num47z0">
    <w:name w:val="WW8Num47z0"/>
    <w:rsid w:val="008573AD"/>
    <w:rPr>
      <w:rFonts w:ascii="Symbol" w:hAnsi="Symbol"/>
    </w:rPr>
  </w:style>
  <w:style w:type="character" w:customStyle="1" w:styleId="WW8Num47z1">
    <w:name w:val="WW8Num47z1"/>
    <w:rsid w:val="008573AD"/>
    <w:rPr>
      <w:rFonts w:ascii="Courier New" w:hAnsi="Courier New" w:cs="Courier New"/>
    </w:rPr>
  </w:style>
  <w:style w:type="character" w:customStyle="1" w:styleId="WW8Num47z2">
    <w:name w:val="WW8Num47z2"/>
    <w:rsid w:val="008573AD"/>
    <w:rPr>
      <w:rFonts w:ascii="Wingdings" w:hAnsi="Wingdings"/>
    </w:rPr>
  </w:style>
  <w:style w:type="character" w:customStyle="1" w:styleId="Domylnaczcionkaakapitu2">
    <w:name w:val="Domyślna czcionka akapitu2"/>
    <w:rsid w:val="008573AD"/>
  </w:style>
  <w:style w:type="character" w:customStyle="1" w:styleId="WW-Absatz-Standardschriftart11111">
    <w:name w:val="WW-Absatz-Standardschriftart11111"/>
    <w:rsid w:val="008573AD"/>
  </w:style>
  <w:style w:type="character" w:customStyle="1" w:styleId="WW-Absatz-Standardschriftart111111">
    <w:name w:val="WW-Absatz-Standardschriftart111111"/>
    <w:rsid w:val="008573AD"/>
  </w:style>
  <w:style w:type="character" w:customStyle="1" w:styleId="WW8Num2z0">
    <w:name w:val="WW8Num2z0"/>
    <w:rsid w:val="008573AD"/>
    <w:rPr>
      <w:rFonts w:ascii="Symbol" w:hAnsi="Symbol" w:cs="StarSymbol"/>
      <w:sz w:val="18"/>
      <w:szCs w:val="18"/>
    </w:rPr>
  </w:style>
  <w:style w:type="character" w:customStyle="1" w:styleId="WW-Absatz-Standardschriftart1111111">
    <w:name w:val="WW-Absatz-Standardschriftart1111111"/>
    <w:rsid w:val="008573AD"/>
  </w:style>
  <w:style w:type="character" w:customStyle="1" w:styleId="WW-Absatz-Standardschriftart11111111">
    <w:name w:val="WW-Absatz-Standardschriftart11111111"/>
    <w:rsid w:val="008573AD"/>
  </w:style>
  <w:style w:type="character" w:customStyle="1" w:styleId="WW-Absatz-Standardschriftart111111111">
    <w:name w:val="WW-Absatz-Standardschriftart111111111"/>
    <w:rsid w:val="008573AD"/>
  </w:style>
  <w:style w:type="character" w:customStyle="1" w:styleId="WW-Absatz-Standardschriftart1111111111">
    <w:name w:val="WW-Absatz-Standardschriftart1111111111"/>
    <w:rsid w:val="008573AD"/>
  </w:style>
  <w:style w:type="character" w:customStyle="1" w:styleId="WW8Num1z0">
    <w:name w:val="WW8Num1z0"/>
    <w:rsid w:val="008573AD"/>
    <w:rPr>
      <w:rFonts w:ascii="Symbol" w:hAnsi="Symbol" w:cs="StarSymbol"/>
      <w:sz w:val="18"/>
      <w:szCs w:val="18"/>
    </w:rPr>
  </w:style>
  <w:style w:type="character" w:customStyle="1" w:styleId="WW-Absatz-Standardschriftart11111111111">
    <w:name w:val="WW-Absatz-Standardschriftart11111111111"/>
    <w:rsid w:val="008573AD"/>
  </w:style>
  <w:style w:type="character" w:customStyle="1" w:styleId="WW-Absatz-Standardschriftart111111111111">
    <w:name w:val="WW-Absatz-Standardschriftart111111111111"/>
    <w:rsid w:val="008573AD"/>
  </w:style>
  <w:style w:type="character" w:customStyle="1" w:styleId="WW-Absatz-Standardschriftart1111111111111">
    <w:name w:val="WW-Absatz-Standardschriftart1111111111111"/>
    <w:rsid w:val="008573AD"/>
  </w:style>
  <w:style w:type="character" w:customStyle="1" w:styleId="WW-Absatz-Standardschriftart11111111111111">
    <w:name w:val="WW-Absatz-Standardschriftart11111111111111"/>
    <w:rsid w:val="008573AD"/>
  </w:style>
  <w:style w:type="character" w:customStyle="1" w:styleId="WW-Absatz-Standardschriftart111111111111111">
    <w:name w:val="WW-Absatz-Standardschriftart111111111111111"/>
    <w:rsid w:val="008573AD"/>
  </w:style>
  <w:style w:type="character" w:customStyle="1" w:styleId="WW-Absatz-Standardschriftart1111111111111111">
    <w:name w:val="WW-Absatz-Standardschriftart1111111111111111"/>
    <w:rsid w:val="008573AD"/>
  </w:style>
  <w:style w:type="character" w:customStyle="1" w:styleId="WW-Absatz-Standardschriftart11111111111111111">
    <w:name w:val="WW-Absatz-Standardschriftart11111111111111111"/>
    <w:rsid w:val="008573AD"/>
  </w:style>
  <w:style w:type="character" w:customStyle="1" w:styleId="WW-Absatz-Standardschriftart111111111111111111">
    <w:name w:val="WW-Absatz-Standardschriftart111111111111111111"/>
    <w:rsid w:val="008573AD"/>
  </w:style>
  <w:style w:type="character" w:customStyle="1" w:styleId="WW-Absatz-Standardschriftart1111111111111111111">
    <w:name w:val="WW-Absatz-Standardschriftart1111111111111111111"/>
    <w:rsid w:val="008573AD"/>
  </w:style>
  <w:style w:type="character" w:customStyle="1" w:styleId="WW-Absatz-Standardschriftart11111111111111111111">
    <w:name w:val="WW-Absatz-Standardschriftart11111111111111111111"/>
    <w:rsid w:val="008573AD"/>
  </w:style>
  <w:style w:type="character" w:customStyle="1" w:styleId="WW-Absatz-Standardschriftart111111111111111111111">
    <w:name w:val="WW-Absatz-Standardschriftart111111111111111111111"/>
    <w:rsid w:val="008573AD"/>
  </w:style>
  <w:style w:type="character" w:customStyle="1" w:styleId="WW-Absatz-Standardschriftart1111111111111111111111">
    <w:name w:val="WW-Absatz-Standardschriftart1111111111111111111111"/>
    <w:rsid w:val="008573AD"/>
  </w:style>
  <w:style w:type="character" w:customStyle="1" w:styleId="WW-Absatz-Standardschriftart11111111111111111111111">
    <w:name w:val="WW-Absatz-Standardschriftart11111111111111111111111"/>
    <w:rsid w:val="008573AD"/>
  </w:style>
  <w:style w:type="character" w:customStyle="1" w:styleId="FootnoteCharacters">
    <w:name w:val="Footnote Characters"/>
    <w:rsid w:val="008573AD"/>
  </w:style>
  <w:style w:type="character" w:customStyle="1" w:styleId="Znakiprzypiswdolnych">
    <w:name w:val="Znaki przypisów dolnych"/>
    <w:rsid w:val="008573AD"/>
    <w:rPr>
      <w:vertAlign w:val="superscript"/>
    </w:rPr>
  </w:style>
  <w:style w:type="character" w:customStyle="1" w:styleId="EndnoteCharacters">
    <w:name w:val="Endnote Characters"/>
    <w:rsid w:val="008573AD"/>
  </w:style>
  <w:style w:type="character" w:customStyle="1" w:styleId="Znakiprzypiswkocowych">
    <w:name w:val="Znaki przypisów końcowych"/>
    <w:rsid w:val="008573AD"/>
    <w:rPr>
      <w:vertAlign w:val="superscript"/>
    </w:rPr>
  </w:style>
  <w:style w:type="character" w:customStyle="1" w:styleId="Bullets">
    <w:name w:val="Bullets"/>
    <w:rsid w:val="008573AD"/>
    <w:rPr>
      <w:rFonts w:ascii="StarSymbol" w:eastAsia="StarSymbol" w:hAnsi="StarSymbol" w:cs="StarSymbol"/>
      <w:sz w:val="18"/>
      <w:szCs w:val="18"/>
    </w:rPr>
  </w:style>
  <w:style w:type="character" w:customStyle="1" w:styleId="Domylnaczcionkaakapitu1">
    <w:name w:val="Domyślna czcionka akapitu1"/>
    <w:rsid w:val="008573AD"/>
  </w:style>
  <w:style w:type="character" w:styleId="Hipercze">
    <w:name w:val="Hyperlink"/>
    <w:basedOn w:val="Domylnaczcionkaakapitu1"/>
    <w:rsid w:val="008573AD"/>
    <w:rPr>
      <w:color w:val="0000FF"/>
      <w:u w:val="single"/>
    </w:rPr>
  </w:style>
  <w:style w:type="character" w:customStyle="1" w:styleId="Znakinumeracji">
    <w:name w:val="Znaki numeracji"/>
    <w:rsid w:val="008573AD"/>
  </w:style>
  <w:style w:type="character" w:customStyle="1" w:styleId="Symbolewypunktowania">
    <w:name w:val="Symbole wypunktowania"/>
    <w:rsid w:val="008573AD"/>
    <w:rPr>
      <w:rFonts w:ascii="StarSymbol" w:eastAsia="StarSymbol" w:hAnsi="StarSymbol" w:cs="StarSymbol"/>
      <w:sz w:val="18"/>
      <w:szCs w:val="18"/>
    </w:rPr>
  </w:style>
  <w:style w:type="character" w:customStyle="1" w:styleId="StylaciskiArial11pt">
    <w:name w:val="Styl (Łaciński) Arial 11 pt"/>
    <w:basedOn w:val="Domylnaczcionkaakapitu1"/>
    <w:rsid w:val="008573AD"/>
    <w:rPr>
      <w:rFonts w:ascii="Arial" w:hAnsi="Arial"/>
      <w:sz w:val="20"/>
    </w:rPr>
  </w:style>
  <w:style w:type="character" w:customStyle="1" w:styleId="WW8NumSt8z0">
    <w:name w:val="WW8NumSt8z0"/>
    <w:rsid w:val="008573AD"/>
    <w:rPr>
      <w:rFonts w:ascii="Symbol" w:hAnsi="Symbol"/>
    </w:rPr>
  </w:style>
  <w:style w:type="character" w:customStyle="1" w:styleId="WW8NumSt1z0">
    <w:name w:val="WW8NumSt1z0"/>
    <w:rsid w:val="008573AD"/>
    <w:rPr>
      <w:rFonts w:ascii="Symbol" w:hAnsi="Symbol"/>
      <w:color w:val="0000FF"/>
    </w:rPr>
  </w:style>
  <w:style w:type="character" w:customStyle="1" w:styleId="NagwekZnak">
    <w:name w:val="Nagłówek Znak"/>
    <w:basedOn w:val="Domylnaczcionkaakapitu2"/>
    <w:uiPriority w:val="99"/>
    <w:rsid w:val="008573AD"/>
    <w:rPr>
      <w:rFonts w:ascii="Arial" w:hAnsi="Arial" w:cs="Arial"/>
      <w:sz w:val="24"/>
    </w:rPr>
  </w:style>
  <w:style w:type="character" w:customStyle="1" w:styleId="Tekstpodstawowy3Znak">
    <w:name w:val="Tekst podstawowy 3 Znak"/>
    <w:basedOn w:val="Domylnaczcionkaakapitu2"/>
    <w:rsid w:val="008573AD"/>
    <w:rPr>
      <w:rFonts w:ascii="Arial" w:hAnsi="Arial" w:cs="Arial"/>
      <w:sz w:val="16"/>
      <w:szCs w:val="16"/>
    </w:rPr>
  </w:style>
  <w:style w:type="character" w:customStyle="1" w:styleId="Tekstpodstawowy2Znak">
    <w:name w:val="Tekst podstawowy 2 Znak"/>
    <w:basedOn w:val="Domylnaczcionkaakapitu2"/>
    <w:rsid w:val="008573AD"/>
    <w:rPr>
      <w:rFonts w:ascii="Arial" w:hAnsi="Arial" w:cs="Arial"/>
      <w:sz w:val="24"/>
    </w:rPr>
  </w:style>
  <w:style w:type="character" w:customStyle="1" w:styleId="Tekstpodstawowywcity2Znak">
    <w:name w:val="Tekst podstawowy wcięty 2 Znak"/>
    <w:basedOn w:val="Domylnaczcionkaakapitu2"/>
    <w:rsid w:val="008573AD"/>
    <w:rPr>
      <w:rFonts w:ascii="Arial" w:hAnsi="Arial" w:cs="Arial"/>
      <w:sz w:val="24"/>
    </w:rPr>
  </w:style>
  <w:style w:type="character" w:customStyle="1" w:styleId="StopkaZnak">
    <w:name w:val="Stopka Znak"/>
    <w:basedOn w:val="Domylnaczcionkaakapitu2"/>
    <w:uiPriority w:val="99"/>
    <w:rsid w:val="008573AD"/>
    <w:rPr>
      <w:rFonts w:ascii="Arial" w:hAnsi="Arial" w:cs="Arial"/>
      <w:sz w:val="22"/>
    </w:rPr>
  </w:style>
  <w:style w:type="character" w:customStyle="1" w:styleId="Odwoanieprzypisukocowego1">
    <w:name w:val="Odwołanie przypisu końcowego1"/>
    <w:basedOn w:val="Domylnaczcionkaakapitu2"/>
    <w:rsid w:val="008573AD"/>
    <w:rPr>
      <w:vertAlign w:val="superscript"/>
    </w:rPr>
  </w:style>
  <w:style w:type="paragraph" w:customStyle="1" w:styleId="Nagwek30">
    <w:name w:val="Nagłówek3"/>
    <w:basedOn w:val="Normalny"/>
    <w:next w:val="Tekstpodstawowy"/>
    <w:rsid w:val="008573AD"/>
    <w:pPr>
      <w:keepNext/>
      <w:spacing w:before="240" w:after="120"/>
    </w:pPr>
    <w:rPr>
      <w:rFonts w:eastAsia="Lucida Sans Unicode" w:cs="Mangal"/>
      <w:sz w:val="28"/>
      <w:szCs w:val="28"/>
    </w:rPr>
  </w:style>
  <w:style w:type="paragraph" w:styleId="Tekstpodstawowy">
    <w:name w:val="Body Text"/>
    <w:basedOn w:val="Normalny"/>
    <w:link w:val="TekstpodstawowyZnak"/>
    <w:rsid w:val="008573AD"/>
    <w:pPr>
      <w:spacing w:after="120"/>
    </w:pPr>
  </w:style>
  <w:style w:type="character" w:customStyle="1" w:styleId="TekstpodstawowyZnak">
    <w:name w:val="Tekst podstawowy Znak"/>
    <w:basedOn w:val="Domylnaczcionkaakapitu"/>
    <w:link w:val="Tekstpodstawowy"/>
    <w:rsid w:val="008573AD"/>
    <w:rPr>
      <w:rFonts w:ascii="Arial" w:eastAsia="Times New Roman" w:hAnsi="Arial" w:cs="Arial"/>
      <w:szCs w:val="20"/>
      <w:lang w:eastAsia="ar-SA"/>
    </w:rPr>
  </w:style>
  <w:style w:type="paragraph" w:styleId="Lista">
    <w:name w:val="List"/>
    <w:basedOn w:val="Tekstpodstawowy"/>
    <w:rsid w:val="008573AD"/>
    <w:rPr>
      <w:rFonts w:cs="Tahoma"/>
    </w:rPr>
  </w:style>
  <w:style w:type="paragraph" w:customStyle="1" w:styleId="Podpis3">
    <w:name w:val="Podpis3"/>
    <w:basedOn w:val="Normalny"/>
    <w:rsid w:val="008573AD"/>
    <w:pPr>
      <w:suppressLineNumbers/>
      <w:spacing w:before="120" w:after="120"/>
    </w:pPr>
    <w:rPr>
      <w:rFonts w:cs="Mangal"/>
      <w:i/>
      <w:iCs/>
      <w:sz w:val="24"/>
      <w:szCs w:val="24"/>
    </w:rPr>
  </w:style>
  <w:style w:type="paragraph" w:customStyle="1" w:styleId="Indeks">
    <w:name w:val="Indeks"/>
    <w:basedOn w:val="Normalny"/>
    <w:rsid w:val="008573AD"/>
    <w:pPr>
      <w:suppressLineNumbers/>
    </w:pPr>
    <w:rPr>
      <w:rFonts w:cs="Tahoma"/>
    </w:rPr>
  </w:style>
  <w:style w:type="paragraph" w:customStyle="1" w:styleId="Nagwek20">
    <w:name w:val="Nagłówek2"/>
    <w:basedOn w:val="Normalny"/>
    <w:next w:val="Tekstpodstawowy"/>
    <w:rsid w:val="008573AD"/>
    <w:pPr>
      <w:keepNext/>
      <w:spacing w:before="240" w:after="120"/>
    </w:pPr>
    <w:rPr>
      <w:rFonts w:eastAsia="Lucida Sans Unicode" w:cs="Mangal"/>
      <w:sz w:val="28"/>
      <w:szCs w:val="28"/>
    </w:rPr>
  </w:style>
  <w:style w:type="paragraph" w:customStyle="1" w:styleId="Podpis2">
    <w:name w:val="Podpis2"/>
    <w:basedOn w:val="Normalny"/>
    <w:rsid w:val="008573AD"/>
    <w:pPr>
      <w:suppressLineNumbers/>
      <w:spacing w:before="120" w:after="120"/>
    </w:pPr>
    <w:rPr>
      <w:rFonts w:cs="Mangal"/>
      <w:i/>
      <w:iCs/>
      <w:sz w:val="24"/>
      <w:szCs w:val="24"/>
    </w:rPr>
  </w:style>
  <w:style w:type="paragraph" w:customStyle="1" w:styleId="Nagwek10">
    <w:name w:val="Nagłówek1"/>
    <w:basedOn w:val="Normalny"/>
    <w:next w:val="Tekstpodstawowy"/>
    <w:rsid w:val="008573AD"/>
    <w:pPr>
      <w:keepNext/>
      <w:spacing w:before="240" w:after="120"/>
    </w:pPr>
    <w:rPr>
      <w:rFonts w:eastAsia="MS Mincho" w:cs="Tahoma"/>
      <w:sz w:val="28"/>
      <w:szCs w:val="28"/>
    </w:rPr>
  </w:style>
  <w:style w:type="paragraph" w:customStyle="1" w:styleId="Podpis1">
    <w:name w:val="Podpis1"/>
    <w:basedOn w:val="Normalny"/>
    <w:rsid w:val="008573AD"/>
    <w:pPr>
      <w:suppressLineNumbers/>
      <w:spacing w:before="120" w:after="120"/>
    </w:pPr>
    <w:rPr>
      <w:rFonts w:cs="Tahoma"/>
      <w:i/>
      <w:iCs/>
      <w:sz w:val="20"/>
    </w:rPr>
  </w:style>
  <w:style w:type="paragraph" w:customStyle="1" w:styleId="Heading">
    <w:name w:val="Heading"/>
    <w:basedOn w:val="Normalny"/>
    <w:next w:val="Tekstpodstawowy"/>
    <w:rsid w:val="008573AD"/>
    <w:pPr>
      <w:keepNext/>
      <w:spacing w:before="240" w:after="120"/>
    </w:pPr>
    <w:rPr>
      <w:rFonts w:eastAsia="Lucida Sans Unicode" w:cs="Tahoma"/>
      <w:sz w:val="28"/>
      <w:szCs w:val="28"/>
    </w:rPr>
  </w:style>
  <w:style w:type="paragraph" w:customStyle="1" w:styleId="Legenda1">
    <w:name w:val="Legenda1"/>
    <w:basedOn w:val="Normalny"/>
    <w:rsid w:val="008573AD"/>
    <w:pPr>
      <w:suppressLineNumbers/>
      <w:spacing w:before="120" w:after="120"/>
    </w:pPr>
    <w:rPr>
      <w:rFonts w:cs="Tahoma"/>
      <w:i/>
      <w:iCs/>
      <w:sz w:val="24"/>
      <w:szCs w:val="24"/>
    </w:rPr>
  </w:style>
  <w:style w:type="paragraph" w:customStyle="1" w:styleId="Index">
    <w:name w:val="Index"/>
    <w:basedOn w:val="Normalny"/>
    <w:rsid w:val="008573AD"/>
    <w:pPr>
      <w:suppressLineNumbers/>
    </w:pPr>
    <w:rPr>
      <w:rFonts w:cs="Tahoma"/>
    </w:rPr>
  </w:style>
  <w:style w:type="paragraph" w:styleId="Tekstprzypisudolnego">
    <w:name w:val="footnote text"/>
    <w:basedOn w:val="Normalny"/>
    <w:link w:val="TekstprzypisudolnegoZnak"/>
    <w:rsid w:val="008573AD"/>
    <w:pPr>
      <w:suppressLineNumbers/>
      <w:ind w:left="283" w:right="0" w:hanging="283"/>
    </w:pPr>
    <w:rPr>
      <w:sz w:val="20"/>
    </w:rPr>
  </w:style>
  <w:style w:type="character" w:customStyle="1" w:styleId="TekstprzypisudolnegoZnak">
    <w:name w:val="Tekst przypisu dolnego Znak"/>
    <w:basedOn w:val="Domylnaczcionkaakapitu"/>
    <w:link w:val="Tekstprzypisudolnego"/>
    <w:rsid w:val="008573AD"/>
    <w:rPr>
      <w:rFonts w:ascii="Arial" w:eastAsia="Times New Roman" w:hAnsi="Arial" w:cs="Arial"/>
      <w:sz w:val="20"/>
      <w:szCs w:val="20"/>
      <w:lang w:eastAsia="ar-SA"/>
    </w:rPr>
  </w:style>
  <w:style w:type="paragraph" w:styleId="Tekstprzypisukocowego">
    <w:name w:val="endnote text"/>
    <w:basedOn w:val="Normalny"/>
    <w:link w:val="TekstprzypisukocowegoZnak"/>
    <w:rsid w:val="008573AD"/>
    <w:pPr>
      <w:suppressLineNumbers/>
      <w:ind w:left="283" w:right="0" w:hanging="283"/>
    </w:pPr>
    <w:rPr>
      <w:sz w:val="20"/>
    </w:rPr>
  </w:style>
  <w:style w:type="character" w:customStyle="1" w:styleId="TekstprzypisukocowegoZnak">
    <w:name w:val="Tekst przypisu końcowego Znak"/>
    <w:basedOn w:val="Domylnaczcionkaakapitu"/>
    <w:link w:val="Tekstprzypisukocowego"/>
    <w:rsid w:val="008573AD"/>
    <w:rPr>
      <w:rFonts w:ascii="Arial" w:eastAsia="Times New Roman" w:hAnsi="Arial" w:cs="Arial"/>
      <w:sz w:val="20"/>
      <w:szCs w:val="20"/>
      <w:lang w:eastAsia="ar-SA"/>
    </w:rPr>
  </w:style>
  <w:style w:type="paragraph" w:styleId="Stopka">
    <w:name w:val="footer"/>
    <w:basedOn w:val="Normalny"/>
    <w:link w:val="StopkaZnak1"/>
    <w:uiPriority w:val="99"/>
    <w:rsid w:val="008573AD"/>
    <w:pPr>
      <w:suppressLineNumbers/>
      <w:tabs>
        <w:tab w:val="center" w:pos="4688"/>
        <w:tab w:val="right" w:pos="9377"/>
      </w:tabs>
    </w:pPr>
  </w:style>
  <w:style w:type="character" w:customStyle="1" w:styleId="StopkaZnak1">
    <w:name w:val="Stopka Znak1"/>
    <w:basedOn w:val="Domylnaczcionkaakapitu"/>
    <w:link w:val="Stopka"/>
    <w:uiPriority w:val="99"/>
    <w:rsid w:val="008573AD"/>
    <w:rPr>
      <w:rFonts w:ascii="Arial" w:eastAsia="Times New Roman" w:hAnsi="Arial" w:cs="Arial"/>
      <w:szCs w:val="20"/>
      <w:lang w:eastAsia="ar-SA"/>
    </w:rPr>
  </w:style>
  <w:style w:type="paragraph" w:customStyle="1" w:styleId="Podstawowy">
    <w:name w:val="Podstawowy"/>
    <w:basedOn w:val="Normalny"/>
    <w:rsid w:val="008573AD"/>
    <w:pPr>
      <w:spacing w:line="300" w:lineRule="atLeast"/>
      <w:ind w:right="0" w:firstLine="540"/>
    </w:pPr>
  </w:style>
  <w:style w:type="paragraph" w:customStyle="1" w:styleId="Tekstdugiegocytatu">
    <w:name w:val="Tekst długiego cytatu"/>
    <w:basedOn w:val="Normalny"/>
    <w:rsid w:val="008573AD"/>
    <w:pPr>
      <w:tabs>
        <w:tab w:val="left" w:pos="2340"/>
      </w:tabs>
      <w:spacing w:line="400" w:lineRule="atLeast"/>
      <w:ind w:left="2340" w:right="-284" w:hanging="2520"/>
    </w:pPr>
    <w:rPr>
      <w:sz w:val="32"/>
    </w:rPr>
  </w:style>
  <w:style w:type="paragraph" w:styleId="Tekstpodstawowywcity">
    <w:name w:val="Body Text Indent"/>
    <w:basedOn w:val="Normalny"/>
    <w:link w:val="TekstpodstawowywcityZnak"/>
    <w:rsid w:val="008573AD"/>
    <w:pPr>
      <w:tabs>
        <w:tab w:val="left" w:pos="709"/>
      </w:tabs>
      <w:spacing w:line="360" w:lineRule="auto"/>
      <w:ind w:left="644" w:right="0" w:hanging="360"/>
    </w:pPr>
    <w:rPr>
      <w:sz w:val="24"/>
    </w:rPr>
  </w:style>
  <w:style w:type="character" w:customStyle="1" w:styleId="TekstpodstawowywcityZnak">
    <w:name w:val="Tekst podstawowy wcięty Znak"/>
    <w:basedOn w:val="Domylnaczcionkaakapitu"/>
    <w:link w:val="Tekstpodstawowywcity"/>
    <w:rsid w:val="008573AD"/>
    <w:rPr>
      <w:rFonts w:ascii="Arial" w:eastAsia="Times New Roman" w:hAnsi="Arial" w:cs="Arial"/>
      <w:sz w:val="24"/>
      <w:szCs w:val="20"/>
      <w:lang w:eastAsia="ar-SA"/>
    </w:rPr>
  </w:style>
  <w:style w:type="paragraph" w:customStyle="1" w:styleId="Tekstpodstawowywcity31">
    <w:name w:val="Tekst podstawowy wcięty 31"/>
    <w:basedOn w:val="Normalny"/>
    <w:rsid w:val="008573AD"/>
    <w:pPr>
      <w:spacing w:line="360" w:lineRule="auto"/>
      <w:ind w:left="709" w:right="0" w:hanging="1"/>
    </w:pPr>
    <w:rPr>
      <w:sz w:val="24"/>
    </w:rPr>
  </w:style>
  <w:style w:type="paragraph" w:customStyle="1" w:styleId="Tekstpodstawowywcity21">
    <w:name w:val="Tekst podstawowy wcięty 21"/>
    <w:basedOn w:val="Normalny"/>
    <w:rsid w:val="008573AD"/>
    <w:pPr>
      <w:ind w:left="425" w:right="0" w:firstLine="0"/>
    </w:pPr>
    <w:rPr>
      <w:sz w:val="24"/>
    </w:rPr>
  </w:style>
  <w:style w:type="paragraph" w:customStyle="1" w:styleId="Tekstblokowy1">
    <w:name w:val="Tekst blokowy1"/>
    <w:basedOn w:val="Normalny"/>
    <w:rsid w:val="008573AD"/>
    <w:pPr>
      <w:ind w:left="426" w:right="-1" w:firstLine="0"/>
    </w:pPr>
    <w:rPr>
      <w:sz w:val="24"/>
    </w:rPr>
  </w:style>
  <w:style w:type="paragraph" w:customStyle="1" w:styleId="Tekstwstpniesformatowany">
    <w:name w:val="Tekst wstępnie sformatowany"/>
    <w:basedOn w:val="Normalny"/>
    <w:rsid w:val="008573AD"/>
    <w:rPr>
      <w:rFonts w:ascii="Courier New" w:eastAsia="Courier New" w:hAnsi="Courier New" w:cs="Courier New"/>
      <w:sz w:val="20"/>
    </w:rPr>
  </w:style>
  <w:style w:type="paragraph" w:customStyle="1" w:styleId="Tekstpodstawowy31">
    <w:name w:val="Tekst podstawowy 31"/>
    <w:basedOn w:val="Normalny"/>
    <w:rsid w:val="008573AD"/>
    <w:rPr>
      <w:sz w:val="24"/>
    </w:rPr>
  </w:style>
  <w:style w:type="paragraph" w:customStyle="1" w:styleId="Zawartotabeli">
    <w:name w:val="Zawartość tabeli"/>
    <w:basedOn w:val="Normalny"/>
    <w:rsid w:val="008573AD"/>
    <w:pPr>
      <w:suppressLineNumbers/>
    </w:pPr>
  </w:style>
  <w:style w:type="paragraph" w:customStyle="1" w:styleId="Nagwektabeli">
    <w:name w:val="Nagłówek tabeli"/>
    <w:basedOn w:val="Zawartotabeli"/>
    <w:rsid w:val="008573AD"/>
    <w:pPr>
      <w:jc w:val="center"/>
    </w:pPr>
    <w:rPr>
      <w:b/>
      <w:bCs/>
      <w:i/>
      <w:iCs/>
    </w:rPr>
  </w:style>
  <w:style w:type="paragraph" w:styleId="Akapitzlist">
    <w:name w:val="List Paragraph"/>
    <w:basedOn w:val="Normalny"/>
    <w:uiPriority w:val="34"/>
    <w:qFormat/>
    <w:rsid w:val="008573AD"/>
    <w:pPr>
      <w:ind w:left="720" w:right="0" w:firstLine="0"/>
    </w:pPr>
  </w:style>
  <w:style w:type="paragraph" w:customStyle="1" w:styleId="normaltext">
    <w:name w:val="!normal text"/>
    <w:basedOn w:val="Normalny"/>
    <w:rsid w:val="008573AD"/>
    <w:rPr>
      <w:sz w:val="24"/>
      <w:szCs w:val="24"/>
    </w:rPr>
  </w:style>
  <w:style w:type="paragraph" w:customStyle="1" w:styleId="Tekstpodstawowy21">
    <w:name w:val="Tekst podstawowy 21"/>
    <w:basedOn w:val="Normalny"/>
    <w:rsid w:val="008573AD"/>
    <w:pPr>
      <w:spacing w:line="360" w:lineRule="auto"/>
    </w:pPr>
    <w:rPr>
      <w:b/>
      <w:sz w:val="24"/>
    </w:rPr>
  </w:style>
  <w:style w:type="paragraph" w:styleId="Nagwek">
    <w:name w:val="header"/>
    <w:basedOn w:val="Normalny"/>
    <w:link w:val="NagwekZnak1"/>
    <w:rsid w:val="008573AD"/>
    <w:pPr>
      <w:tabs>
        <w:tab w:val="center" w:pos="4536"/>
        <w:tab w:val="right" w:pos="9072"/>
      </w:tabs>
    </w:pPr>
  </w:style>
  <w:style w:type="character" w:customStyle="1" w:styleId="NagwekZnak1">
    <w:name w:val="Nagłówek Znak1"/>
    <w:basedOn w:val="Domylnaczcionkaakapitu"/>
    <w:link w:val="Nagwek"/>
    <w:rsid w:val="008573AD"/>
    <w:rPr>
      <w:rFonts w:ascii="Arial" w:eastAsia="Times New Roman" w:hAnsi="Arial" w:cs="Arial"/>
      <w:szCs w:val="20"/>
      <w:lang w:eastAsia="ar-SA"/>
    </w:rPr>
  </w:style>
  <w:style w:type="paragraph" w:styleId="Indeks1">
    <w:name w:val="index 1"/>
    <w:basedOn w:val="Normalny"/>
    <w:next w:val="Normalny"/>
    <w:rsid w:val="008573AD"/>
    <w:pPr>
      <w:ind w:left="240" w:hanging="240"/>
      <w:jc w:val="left"/>
    </w:pPr>
    <w:rPr>
      <w:rFonts w:ascii="Calibri" w:hAnsi="Calibri"/>
      <w:sz w:val="18"/>
      <w:szCs w:val="18"/>
    </w:rPr>
  </w:style>
  <w:style w:type="paragraph" w:styleId="Indeks2">
    <w:name w:val="index 2"/>
    <w:basedOn w:val="Normalny"/>
    <w:next w:val="Normalny"/>
    <w:rsid w:val="008573AD"/>
    <w:pPr>
      <w:ind w:left="480" w:hanging="240"/>
      <w:jc w:val="left"/>
    </w:pPr>
    <w:rPr>
      <w:rFonts w:ascii="Calibri" w:hAnsi="Calibri"/>
      <w:sz w:val="18"/>
      <w:szCs w:val="18"/>
    </w:rPr>
  </w:style>
  <w:style w:type="paragraph" w:styleId="Indeks3">
    <w:name w:val="index 3"/>
    <w:basedOn w:val="Normalny"/>
    <w:next w:val="Normalny"/>
    <w:rsid w:val="008573AD"/>
    <w:pPr>
      <w:ind w:left="720" w:hanging="240"/>
      <w:jc w:val="left"/>
    </w:pPr>
    <w:rPr>
      <w:rFonts w:ascii="Calibri" w:hAnsi="Calibri"/>
      <w:sz w:val="18"/>
      <w:szCs w:val="18"/>
    </w:rPr>
  </w:style>
  <w:style w:type="paragraph" w:customStyle="1" w:styleId="Indeks41">
    <w:name w:val="Indeks 41"/>
    <w:basedOn w:val="Normalny"/>
    <w:next w:val="Normalny"/>
    <w:rsid w:val="008573AD"/>
    <w:pPr>
      <w:ind w:left="960" w:hanging="240"/>
      <w:jc w:val="left"/>
    </w:pPr>
    <w:rPr>
      <w:rFonts w:ascii="Calibri" w:hAnsi="Calibri"/>
      <w:sz w:val="18"/>
      <w:szCs w:val="18"/>
    </w:rPr>
  </w:style>
  <w:style w:type="paragraph" w:customStyle="1" w:styleId="Indeks51">
    <w:name w:val="Indeks 51"/>
    <w:basedOn w:val="Normalny"/>
    <w:next w:val="Normalny"/>
    <w:rsid w:val="008573AD"/>
    <w:pPr>
      <w:ind w:left="1200" w:hanging="240"/>
      <w:jc w:val="left"/>
    </w:pPr>
    <w:rPr>
      <w:rFonts w:ascii="Calibri" w:hAnsi="Calibri"/>
      <w:sz w:val="18"/>
      <w:szCs w:val="18"/>
    </w:rPr>
  </w:style>
  <w:style w:type="paragraph" w:customStyle="1" w:styleId="Indeks61">
    <w:name w:val="Indeks 61"/>
    <w:basedOn w:val="Normalny"/>
    <w:next w:val="Normalny"/>
    <w:rsid w:val="008573AD"/>
    <w:pPr>
      <w:ind w:left="1440" w:hanging="240"/>
      <w:jc w:val="left"/>
    </w:pPr>
    <w:rPr>
      <w:rFonts w:ascii="Calibri" w:hAnsi="Calibri"/>
      <w:sz w:val="18"/>
      <w:szCs w:val="18"/>
    </w:rPr>
  </w:style>
  <w:style w:type="paragraph" w:customStyle="1" w:styleId="Indeks71">
    <w:name w:val="Indeks 71"/>
    <w:basedOn w:val="Normalny"/>
    <w:next w:val="Normalny"/>
    <w:rsid w:val="008573AD"/>
    <w:pPr>
      <w:ind w:left="1680" w:hanging="240"/>
      <w:jc w:val="left"/>
    </w:pPr>
    <w:rPr>
      <w:rFonts w:ascii="Calibri" w:hAnsi="Calibri"/>
      <w:sz w:val="18"/>
      <w:szCs w:val="18"/>
    </w:rPr>
  </w:style>
  <w:style w:type="paragraph" w:customStyle="1" w:styleId="Indeks81">
    <w:name w:val="Indeks 81"/>
    <w:basedOn w:val="Normalny"/>
    <w:next w:val="Normalny"/>
    <w:rsid w:val="008573AD"/>
    <w:pPr>
      <w:ind w:left="1920" w:hanging="240"/>
      <w:jc w:val="left"/>
    </w:pPr>
    <w:rPr>
      <w:rFonts w:ascii="Calibri" w:hAnsi="Calibri"/>
      <w:sz w:val="18"/>
      <w:szCs w:val="18"/>
    </w:rPr>
  </w:style>
  <w:style w:type="paragraph" w:customStyle="1" w:styleId="Indeks91">
    <w:name w:val="Indeks 91"/>
    <w:basedOn w:val="Normalny"/>
    <w:next w:val="Normalny"/>
    <w:rsid w:val="008573AD"/>
    <w:pPr>
      <w:ind w:left="2160" w:hanging="240"/>
      <w:jc w:val="left"/>
    </w:pPr>
    <w:rPr>
      <w:rFonts w:ascii="Calibri" w:hAnsi="Calibri"/>
      <w:sz w:val="18"/>
      <w:szCs w:val="18"/>
    </w:rPr>
  </w:style>
  <w:style w:type="paragraph" w:styleId="Nagwekindeksu">
    <w:name w:val="index heading"/>
    <w:basedOn w:val="Normalny"/>
    <w:next w:val="Indeks1"/>
    <w:rsid w:val="008573AD"/>
    <w:pPr>
      <w:spacing w:before="240" w:after="120"/>
      <w:jc w:val="center"/>
    </w:pPr>
    <w:rPr>
      <w:rFonts w:ascii="Calibri" w:hAnsi="Calibri"/>
      <w:b/>
      <w:bCs/>
      <w:sz w:val="26"/>
      <w:szCs w:val="26"/>
    </w:rPr>
  </w:style>
  <w:style w:type="paragraph" w:styleId="Spistreci1">
    <w:name w:val="toc 1"/>
    <w:basedOn w:val="Normalny"/>
    <w:next w:val="Normalny"/>
    <w:uiPriority w:val="39"/>
    <w:rsid w:val="008573AD"/>
  </w:style>
  <w:style w:type="paragraph" w:styleId="Spistreci2">
    <w:name w:val="toc 2"/>
    <w:basedOn w:val="Normalny"/>
    <w:next w:val="Normalny"/>
    <w:uiPriority w:val="39"/>
    <w:rsid w:val="008573AD"/>
    <w:pPr>
      <w:ind w:left="240"/>
    </w:pPr>
  </w:style>
  <w:style w:type="paragraph" w:customStyle="1" w:styleId="Tekstpodstawowy32">
    <w:name w:val="Tekst podstawowy 32"/>
    <w:basedOn w:val="Normalny"/>
    <w:rsid w:val="008573AD"/>
    <w:pPr>
      <w:spacing w:after="120"/>
    </w:pPr>
    <w:rPr>
      <w:sz w:val="16"/>
      <w:szCs w:val="16"/>
    </w:rPr>
  </w:style>
  <w:style w:type="paragraph" w:customStyle="1" w:styleId="Tekstpodstawowy22">
    <w:name w:val="Tekst podstawowy 22"/>
    <w:basedOn w:val="Normalny"/>
    <w:rsid w:val="008573AD"/>
    <w:pPr>
      <w:spacing w:after="120" w:line="480" w:lineRule="auto"/>
    </w:pPr>
  </w:style>
  <w:style w:type="paragraph" w:customStyle="1" w:styleId="Tekstpodstawowywcity22">
    <w:name w:val="Tekst podstawowy wcięty 22"/>
    <w:basedOn w:val="Normalny"/>
    <w:rsid w:val="008573AD"/>
    <w:pPr>
      <w:spacing w:after="120" w:line="480" w:lineRule="auto"/>
      <w:ind w:left="283"/>
    </w:pPr>
  </w:style>
  <w:style w:type="paragraph" w:styleId="NormalnyWeb">
    <w:name w:val="Normal (Web)"/>
    <w:basedOn w:val="Normalny"/>
    <w:uiPriority w:val="99"/>
    <w:rsid w:val="008573AD"/>
    <w:pPr>
      <w:widowControl/>
      <w:suppressAutoHyphens w:val="0"/>
      <w:spacing w:before="100" w:after="100" w:line="240" w:lineRule="auto"/>
      <w:ind w:right="0" w:firstLine="0"/>
      <w:jc w:val="left"/>
    </w:pPr>
    <w:rPr>
      <w:rFonts w:ascii="Times New Roman" w:hAnsi="Times New Roman" w:cs="Times New Roman"/>
      <w:szCs w:val="24"/>
    </w:rPr>
  </w:style>
  <w:style w:type="paragraph" w:customStyle="1" w:styleId="WW-Tekstpodstawowy2">
    <w:name w:val="WW-Tekst podstawowy 2"/>
    <w:basedOn w:val="Normalny"/>
    <w:rsid w:val="008573AD"/>
    <w:pPr>
      <w:widowControl/>
      <w:overflowPunct w:val="0"/>
      <w:autoSpaceDE w:val="0"/>
      <w:spacing w:line="240" w:lineRule="auto"/>
      <w:ind w:right="0" w:firstLine="0"/>
      <w:jc w:val="left"/>
      <w:textAlignment w:val="baseline"/>
    </w:pPr>
    <w:rPr>
      <w:rFonts w:ascii="Bookman Old Style" w:hAnsi="Bookman Old Style" w:cs="Times New Roman"/>
    </w:rPr>
  </w:style>
  <w:style w:type="paragraph" w:customStyle="1" w:styleId="Wypunktowywanie">
    <w:name w:val="Wypunktowywanie"/>
    <w:basedOn w:val="Normalny"/>
    <w:rsid w:val="008573AD"/>
    <w:pPr>
      <w:widowControl/>
      <w:numPr>
        <w:numId w:val="7"/>
      </w:numPr>
      <w:suppressAutoHyphens w:val="0"/>
      <w:spacing w:line="300" w:lineRule="atLeast"/>
      <w:ind w:right="0"/>
    </w:pPr>
    <w:rPr>
      <w:sz w:val="24"/>
      <w:szCs w:val="24"/>
      <w:lang w:val="tr-TR"/>
    </w:rPr>
  </w:style>
  <w:style w:type="paragraph" w:customStyle="1" w:styleId="abc">
    <w:name w:val="abc"/>
    <w:basedOn w:val="Normalny"/>
    <w:rsid w:val="008573AD"/>
    <w:pPr>
      <w:widowControl/>
      <w:tabs>
        <w:tab w:val="num" w:pos="1130"/>
      </w:tabs>
      <w:suppressAutoHyphens w:val="0"/>
      <w:spacing w:before="120" w:after="120" w:line="300" w:lineRule="atLeast"/>
      <w:ind w:right="0"/>
    </w:pPr>
    <w:rPr>
      <w:sz w:val="24"/>
      <w:szCs w:val="24"/>
    </w:rPr>
  </w:style>
  <w:style w:type="paragraph" w:customStyle="1" w:styleId="Wyp2">
    <w:name w:val="Wyp 2"/>
    <w:basedOn w:val="Wypunktowywanie"/>
    <w:rsid w:val="008573AD"/>
    <w:pPr>
      <w:numPr>
        <w:numId w:val="8"/>
      </w:numPr>
    </w:pPr>
  </w:style>
  <w:style w:type="paragraph" w:customStyle="1" w:styleId="Dopoprawy">
    <w:name w:val="Do poprawy"/>
    <w:basedOn w:val="Normalny"/>
    <w:rsid w:val="008573AD"/>
    <w:pPr>
      <w:widowControl/>
      <w:suppressAutoHyphens w:val="0"/>
      <w:spacing w:line="240" w:lineRule="auto"/>
      <w:ind w:left="426" w:right="0" w:firstLine="360"/>
      <w:jc w:val="left"/>
    </w:pPr>
    <w:rPr>
      <w:rFonts w:ascii="Times New Roman" w:hAnsi="Times New Roman" w:cs="Times New Roman"/>
      <w:i/>
      <w:iCs/>
      <w:sz w:val="24"/>
    </w:rPr>
  </w:style>
  <w:style w:type="paragraph" w:customStyle="1" w:styleId="NormalnyWeb1">
    <w:name w:val="Normalny (Web)1"/>
    <w:basedOn w:val="Normalny"/>
    <w:rsid w:val="008573AD"/>
    <w:pPr>
      <w:widowControl/>
      <w:suppressAutoHyphens w:val="0"/>
      <w:overflowPunct w:val="0"/>
      <w:autoSpaceDE w:val="0"/>
      <w:spacing w:before="100" w:after="100" w:line="240" w:lineRule="auto"/>
      <w:ind w:right="0" w:firstLine="0"/>
      <w:jc w:val="left"/>
      <w:textAlignment w:val="baseline"/>
    </w:pPr>
    <w:rPr>
      <w:rFonts w:ascii="Times New Roman" w:hAnsi="Times New Roman" w:cs="Times New Roman"/>
      <w:sz w:val="24"/>
    </w:rPr>
  </w:style>
  <w:style w:type="paragraph" w:styleId="Spistreci3">
    <w:name w:val="toc 3"/>
    <w:basedOn w:val="Indeks"/>
    <w:uiPriority w:val="39"/>
    <w:rsid w:val="008573AD"/>
    <w:pPr>
      <w:tabs>
        <w:tab w:val="right" w:leader="dot" w:pos="9072"/>
      </w:tabs>
      <w:ind w:left="566" w:right="0" w:firstLine="0"/>
    </w:pPr>
  </w:style>
  <w:style w:type="paragraph" w:styleId="Spistreci4">
    <w:name w:val="toc 4"/>
    <w:basedOn w:val="Indeks"/>
    <w:rsid w:val="008573AD"/>
    <w:pPr>
      <w:tabs>
        <w:tab w:val="right" w:leader="dot" w:pos="8789"/>
      </w:tabs>
      <w:ind w:left="849" w:right="0" w:firstLine="0"/>
    </w:pPr>
  </w:style>
  <w:style w:type="paragraph" w:styleId="Spistreci5">
    <w:name w:val="toc 5"/>
    <w:basedOn w:val="Indeks"/>
    <w:rsid w:val="008573AD"/>
    <w:pPr>
      <w:tabs>
        <w:tab w:val="right" w:leader="dot" w:pos="8506"/>
      </w:tabs>
      <w:ind w:left="1132" w:right="0" w:firstLine="0"/>
    </w:pPr>
  </w:style>
  <w:style w:type="paragraph" w:styleId="Spistreci6">
    <w:name w:val="toc 6"/>
    <w:basedOn w:val="Indeks"/>
    <w:rsid w:val="008573AD"/>
    <w:pPr>
      <w:tabs>
        <w:tab w:val="right" w:leader="dot" w:pos="8223"/>
      </w:tabs>
      <w:ind w:left="1415" w:right="0" w:firstLine="0"/>
    </w:pPr>
  </w:style>
  <w:style w:type="paragraph" w:styleId="Spistreci7">
    <w:name w:val="toc 7"/>
    <w:basedOn w:val="Indeks"/>
    <w:rsid w:val="008573AD"/>
    <w:pPr>
      <w:tabs>
        <w:tab w:val="right" w:leader="dot" w:pos="7940"/>
      </w:tabs>
      <w:ind w:left="1698" w:right="0" w:firstLine="0"/>
    </w:pPr>
  </w:style>
  <w:style w:type="paragraph" w:styleId="Spistreci8">
    <w:name w:val="toc 8"/>
    <w:basedOn w:val="Indeks"/>
    <w:rsid w:val="008573AD"/>
    <w:pPr>
      <w:tabs>
        <w:tab w:val="right" w:leader="dot" w:pos="7657"/>
      </w:tabs>
      <w:ind w:left="1981" w:right="0" w:firstLine="0"/>
    </w:pPr>
  </w:style>
  <w:style w:type="paragraph" w:styleId="Spistreci9">
    <w:name w:val="toc 9"/>
    <w:basedOn w:val="Indeks"/>
    <w:rsid w:val="008573AD"/>
    <w:pPr>
      <w:tabs>
        <w:tab w:val="right" w:leader="dot" w:pos="7374"/>
      </w:tabs>
      <w:ind w:left="2264" w:right="0" w:firstLine="0"/>
    </w:pPr>
  </w:style>
  <w:style w:type="paragraph" w:customStyle="1" w:styleId="Spistreci10">
    <w:name w:val="Spis treści 10"/>
    <w:basedOn w:val="Indeks"/>
    <w:rsid w:val="008573AD"/>
    <w:pPr>
      <w:tabs>
        <w:tab w:val="right" w:leader="dot" w:pos="7091"/>
      </w:tabs>
      <w:ind w:left="2547" w:right="0" w:firstLine="0"/>
    </w:pPr>
  </w:style>
  <w:style w:type="paragraph" w:customStyle="1" w:styleId="Zawartoramki">
    <w:name w:val="Zawartość ramki"/>
    <w:basedOn w:val="Tekstpodstawowy"/>
    <w:rsid w:val="008573AD"/>
  </w:style>
  <w:style w:type="paragraph" w:customStyle="1" w:styleId="normalny0">
    <w:name w:val="normalny"/>
    <w:basedOn w:val="Wypunktowywanie"/>
    <w:rsid w:val="008573AD"/>
    <w:rPr>
      <w:sz w:val="22"/>
      <w:szCs w:val="22"/>
    </w:rPr>
  </w:style>
  <w:style w:type="table" w:styleId="Tabela-Siatka">
    <w:name w:val="Table Grid"/>
    <w:basedOn w:val="Standardowy"/>
    <w:rsid w:val="008573AD"/>
    <w:rPr>
      <w:rFonts w:ascii="Times New Roman" w:eastAsia="Times New Roman" w:hAnsi="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ecyfikacjaSSTpodstpunkt">
    <w:name w:val="Specyfikacja SST podst  punkt"/>
    <w:basedOn w:val="Normalny"/>
    <w:autoRedefine/>
    <w:rsid w:val="008573AD"/>
    <w:pPr>
      <w:widowControl/>
      <w:numPr>
        <w:ilvl w:val="1"/>
        <w:numId w:val="23"/>
      </w:numPr>
      <w:suppressAutoHyphens w:val="0"/>
      <w:spacing w:line="240" w:lineRule="auto"/>
      <w:ind w:right="0"/>
    </w:pPr>
    <w:rPr>
      <w:rFonts w:ascii="Times New Roman" w:hAnsi="Times New Roman" w:cs="Times New Roman"/>
      <w:color w:val="FF0000"/>
      <w:sz w:val="24"/>
      <w:szCs w:val="24"/>
      <w:lang w:eastAsia="pl-PL"/>
    </w:rPr>
  </w:style>
  <w:style w:type="numbering" w:customStyle="1" w:styleId="Bezlisty1">
    <w:name w:val="Bez listy1"/>
    <w:next w:val="Bezlisty"/>
    <w:uiPriority w:val="99"/>
    <w:semiHidden/>
    <w:unhideWhenUsed/>
    <w:rsid w:val="008573AD"/>
  </w:style>
  <w:style w:type="character" w:customStyle="1" w:styleId="symbol1">
    <w:name w:val="symbol1"/>
    <w:basedOn w:val="Domylnaczcionkaakapitu"/>
    <w:rsid w:val="008573AD"/>
    <w:rPr>
      <w:rFonts w:ascii="Courier New" w:hAnsi="Courier New" w:cs="Courier New" w:hint="default"/>
      <w:b/>
      <w:bCs/>
      <w:sz w:val="18"/>
      <w:szCs w:val="18"/>
    </w:rPr>
  </w:style>
  <w:style w:type="character" w:styleId="Pogrubienie">
    <w:name w:val="Strong"/>
    <w:basedOn w:val="Domylnaczcionkaakapitu"/>
    <w:uiPriority w:val="22"/>
    <w:qFormat/>
    <w:rsid w:val="008573AD"/>
    <w:rPr>
      <w:b/>
      <w:bCs/>
    </w:rPr>
  </w:style>
  <w:style w:type="paragraph" w:customStyle="1" w:styleId="Default">
    <w:name w:val="Default"/>
    <w:rsid w:val="008573AD"/>
    <w:pPr>
      <w:autoSpaceDE w:val="0"/>
      <w:autoSpaceDN w:val="0"/>
      <w:adjustRightInd w:val="0"/>
    </w:pPr>
    <w:rPr>
      <w:rFonts w:ascii="Times New Roman" w:hAnsi="Times New Roman"/>
      <w:color w:val="000000"/>
      <w:sz w:val="24"/>
      <w:szCs w:val="24"/>
    </w:rPr>
  </w:style>
  <w:style w:type="table" w:customStyle="1" w:styleId="Tabela-Siatka1">
    <w:name w:val="Tabela - Siatka1"/>
    <w:basedOn w:val="Standardowy"/>
    <w:next w:val="Tabela-Siatka"/>
    <w:uiPriority w:val="59"/>
    <w:rsid w:val="008573A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catcardprice">
    <w:name w:val="cat_card_price"/>
    <w:basedOn w:val="Domylnaczcionkaakapitu"/>
    <w:rsid w:val="008573AD"/>
  </w:style>
  <w:style w:type="character" w:customStyle="1" w:styleId="catpath">
    <w:name w:val="cat_path"/>
    <w:basedOn w:val="Domylnaczcionkaakapitu"/>
    <w:rsid w:val="008573AD"/>
  </w:style>
  <w:style w:type="character" w:customStyle="1" w:styleId="projectorlabel">
    <w:name w:val="projector_label"/>
    <w:basedOn w:val="Domylnaczcionkaakapitu"/>
    <w:rsid w:val="008573AD"/>
  </w:style>
  <w:style w:type="paragraph" w:customStyle="1" w:styleId="tytul">
    <w:name w:val="tytul"/>
    <w:basedOn w:val="Normalny"/>
    <w:rsid w:val="008573AD"/>
    <w:pPr>
      <w:widowControl/>
      <w:suppressAutoHyphens w:val="0"/>
      <w:spacing w:before="100" w:beforeAutospacing="1" w:after="100" w:afterAutospacing="1" w:line="240" w:lineRule="auto"/>
      <w:ind w:right="0" w:firstLine="0"/>
      <w:jc w:val="left"/>
    </w:pPr>
    <w:rPr>
      <w:rFonts w:ascii="Times New Roman" w:hAnsi="Times New Roman" w:cs="Times New Roman"/>
      <w:sz w:val="24"/>
      <w:szCs w:val="24"/>
      <w:lang w:eastAsia="pl-PL"/>
    </w:rPr>
  </w:style>
  <w:style w:type="paragraph" w:customStyle="1" w:styleId="kartainf">
    <w:name w:val="kartainf"/>
    <w:basedOn w:val="Normalny"/>
    <w:rsid w:val="008573AD"/>
    <w:pPr>
      <w:widowControl/>
      <w:suppressAutoHyphens w:val="0"/>
      <w:spacing w:before="100" w:beforeAutospacing="1" w:after="100" w:afterAutospacing="1" w:line="240" w:lineRule="auto"/>
      <w:ind w:right="0" w:firstLine="0"/>
      <w:jc w:val="left"/>
    </w:pPr>
    <w:rPr>
      <w:rFonts w:ascii="Times New Roman" w:hAnsi="Times New Roman" w:cs="Times New Roman"/>
      <w:sz w:val="24"/>
      <w:szCs w:val="24"/>
      <w:lang w:eastAsia="pl-PL"/>
    </w:rPr>
  </w:style>
  <w:style w:type="character" w:customStyle="1" w:styleId="singleproddescription">
    <w:name w:val="singleproddescription"/>
    <w:basedOn w:val="Domylnaczcionkaakapitu"/>
    <w:rsid w:val="008573AD"/>
  </w:style>
  <w:style w:type="character" w:customStyle="1" w:styleId="hwykonczenie">
    <w:name w:val="h_wykonczenie"/>
    <w:basedOn w:val="Domylnaczcionkaakapitu"/>
    <w:rsid w:val="008573AD"/>
  </w:style>
  <w:style w:type="paragraph" w:customStyle="1" w:styleId="main">
    <w:name w:val="main"/>
    <w:basedOn w:val="Normalny"/>
    <w:rsid w:val="008573AD"/>
    <w:pPr>
      <w:widowControl/>
      <w:suppressAutoHyphens w:val="0"/>
      <w:spacing w:before="100" w:beforeAutospacing="1" w:after="100" w:afterAutospacing="1" w:line="240" w:lineRule="auto"/>
      <w:ind w:right="0" w:firstLine="0"/>
      <w:jc w:val="left"/>
    </w:pPr>
    <w:rPr>
      <w:rFonts w:ascii="Times New Roman" w:hAnsi="Times New Roman" w:cs="Times New Roman"/>
      <w:sz w:val="24"/>
      <w:szCs w:val="24"/>
      <w:lang w:eastAsia="pl-PL"/>
    </w:rPr>
  </w:style>
  <w:style w:type="character" w:customStyle="1" w:styleId="pnl-item-com">
    <w:name w:val="pnl-item-com"/>
    <w:basedOn w:val="Domylnaczcionkaakapitu"/>
    <w:rsid w:val="008573AD"/>
  </w:style>
  <w:style w:type="paragraph" w:styleId="HTML-wstpniesformatowany">
    <w:name w:val="HTML Preformatted"/>
    <w:basedOn w:val="Normalny"/>
    <w:link w:val="HTML-wstpniesformatowanyZnak"/>
    <w:uiPriority w:val="99"/>
    <w:semiHidden/>
    <w:unhideWhenUsed/>
    <w:rsid w:val="008573A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240" w:lineRule="auto"/>
      <w:ind w:right="0" w:firstLine="0"/>
      <w:jc w:val="left"/>
    </w:pPr>
    <w:rPr>
      <w:rFonts w:ascii="Courier New" w:hAnsi="Courier New" w:cs="Courier New"/>
      <w:sz w:val="20"/>
      <w:lang w:eastAsia="pl-PL"/>
    </w:rPr>
  </w:style>
  <w:style w:type="character" w:customStyle="1" w:styleId="HTML-wstpniesformatowanyZnak">
    <w:name w:val="HTML - wstępnie sformatowany Znak"/>
    <w:basedOn w:val="Domylnaczcionkaakapitu"/>
    <w:link w:val="HTML-wstpniesformatowany"/>
    <w:uiPriority w:val="99"/>
    <w:semiHidden/>
    <w:rsid w:val="008573AD"/>
    <w:rPr>
      <w:rFonts w:ascii="Courier New" w:eastAsia="Times New Roman" w:hAnsi="Courier New" w:cs="Courier New"/>
      <w:sz w:val="20"/>
      <w:szCs w:val="20"/>
      <w:lang w:eastAsia="pl-PL"/>
    </w:rPr>
  </w:style>
  <w:style w:type="numbering" w:customStyle="1" w:styleId="Bezlisty2">
    <w:name w:val="Bez listy2"/>
    <w:next w:val="Bezlisty"/>
    <w:uiPriority w:val="99"/>
    <w:semiHidden/>
    <w:unhideWhenUsed/>
    <w:rsid w:val="008573AD"/>
  </w:style>
  <w:style w:type="paragraph" w:styleId="Legenda">
    <w:name w:val="caption"/>
    <w:basedOn w:val="Normalny"/>
    <w:qFormat/>
    <w:rsid w:val="008573AD"/>
    <w:pPr>
      <w:widowControl/>
      <w:suppressLineNumbers/>
      <w:spacing w:before="120" w:after="120" w:line="276" w:lineRule="auto"/>
      <w:ind w:right="0" w:firstLine="0"/>
      <w:jc w:val="left"/>
    </w:pPr>
    <w:rPr>
      <w:rFonts w:ascii="Calibri" w:eastAsia="Calibri" w:hAnsi="Calibri" w:cs="Mangal"/>
      <w:i/>
      <w:iCs/>
      <w:kern w:val="1"/>
      <w:sz w:val="24"/>
      <w:szCs w:val="24"/>
      <w:lang w:eastAsia="zh-CN"/>
    </w:rPr>
  </w:style>
  <w:style w:type="paragraph" w:styleId="Tekstdymka">
    <w:name w:val="Balloon Text"/>
    <w:basedOn w:val="Normalny"/>
    <w:link w:val="TekstdymkaZnak"/>
    <w:uiPriority w:val="99"/>
    <w:semiHidden/>
    <w:unhideWhenUsed/>
    <w:rsid w:val="008573AD"/>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8573AD"/>
    <w:rPr>
      <w:rFonts w:ascii="Tahoma" w:eastAsia="Times New Roman" w:hAnsi="Tahoma" w:cs="Tahoma"/>
      <w:sz w:val="16"/>
      <w:szCs w:val="16"/>
      <w:lang w:eastAsia="ar-SA"/>
    </w:rPr>
  </w:style>
  <w:style w:type="character" w:customStyle="1" w:styleId="apple-converted-space">
    <w:name w:val="apple-converted-space"/>
    <w:basedOn w:val="Domylnaczcionkaakapitu"/>
    <w:rsid w:val="0020575D"/>
  </w:style>
  <w:style w:type="character" w:customStyle="1" w:styleId="technical-content">
    <w:name w:val="technical-content"/>
    <w:basedOn w:val="Domylnaczcionkaakapitu"/>
    <w:rsid w:val="00694E42"/>
  </w:style>
  <w:style w:type="character" w:customStyle="1" w:styleId="A2">
    <w:name w:val="A2"/>
    <w:rsid w:val="00694E42"/>
    <w:rPr>
      <w:rFonts w:cs="Kolo Book"/>
      <w:color w:val="000000"/>
      <w:sz w:val="16"/>
      <w:szCs w:val="16"/>
    </w:rPr>
  </w:style>
  <w:style w:type="paragraph" w:customStyle="1" w:styleId="Pa1">
    <w:name w:val="Pa1"/>
    <w:basedOn w:val="Default"/>
    <w:next w:val="Default"/>
    <w:rsid w:val="00553B4B"/>
    <w:pPr>
      <w:spacing w:line="201" w:lineRule="atLeast"/>
    </w:pPr>
    <w:rPr>
      <w:rFonts w:ascii="Univers Condensed" w:eastAsia="Times New Roman" w:hAnsi="Univers Condensed"/>
      <w:color w:val="auto"/>
    </w:rPr>
  </w:style>
  <w:style w:type="paragraph" w:customStyle="1" w:styleId="Pa3">
    <w:name w:val="Pa3"/>
    <w:basedOn w:val="Default"/>
    <w:next w:val="Default"/>
    <w:rsid w:val="00553B4B"/>
    <w:pPr>
      <w:spacing w:line="281" w:lineRule="atLeast"/>
    </w:pPr>
    <w:rPr>
      <w:rFonts w:ascii="Univers Condensed" w:eastAsia="Times New Roman" w:hAnsi="Univers Condensed"/>
      <w:color w:val="auto"/>
    </w:rPr>
  </w:style>
  <w:style w:type="character" w:customStyle="1" w:styleId="A8">
    <w:name w:val="A8"/>
    <w:rsid w:val="00553B4B"/>
    <w:rPr>
      <w:rFonts w:cs="Univers Condensed"/>
      <w:color w:val="000000"/>
      <w:sz w:val="22"/>
      <w:szCs w:val="22"/>
    </w:rPr>
  </w:style>
  <w:style w:type="character" w:customStyle="1" w:styleId="A1">
    <w:name w:val="A1"/>
    <w:rsid w:val="00553B4B"/>
    <w:rPr>
      <w:rFonts w:cs="Univers Condensed"/>
      <w:b/>
      <w:bCs/>
      <w:color w:val="000000"/>
    </w:rPr>
  </w:style>
  <w:style w:type="character" w:customStyle="1" w:styleId="A13">
    <w:name w:val="A13"/>
    <w:rsid w:val="00553B4B"/>
    <w:rPr>
      <w:rFonts w:cs="Univers Condensed"/>
      <w:color w:val="000000"/>
      <w:sz w:val="19"/>
      <w:szCs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9897789">
      <w:bodyDiv w:val="1"/>
      <w:marLeft w:val="0"/>
      <w:marRight w:val="0"/>
      <w:marTop w:val="0"/>
      <w:marBottom w:val="0"/>
      <w:divBdr>
        <w:top w:val="none" w:sz="0" w:space="0" w:color="auto"/>
        <w:left w:val="none" w:sz="0" w:space="0" w:color="auto"/>
        <w:bottom w:val="none" w:sz="0" w:space="0" w:color="auto"/>
        <w:right w:val="none" w:sz="0" w:space="0" w:color="auto"/>
      </w:divBdr>
    </w:div>
    <w:div w:id="710569213">
      <w:bodyDiv w:val="1"/>
      <w:marLeft w:val="0"/>
      <w:marRight w:val="0"/>
      <w:marTop w:val="0"/>
      <w:marBottom w:val="0"/>
      <w:divBdr>
        <w:top w:val="none" w:sz="0" w:space="0" w:color="auto"/>
        <w:left w:val="none" w:sz="0" w:space="0" w:color="auto"/>
        <w:bottom w:val="none" w:sz="0" w:space="0" w:color="auto"/>
        <w:right w:val="none" w:sz="0" w:space="0" w:color="auto"/>
      </w:divBdr>
    </w:div>
    <w:div w:id="969015530">
      <w:bodyDiv w:val="1"/>
      <w:marLeft w:val="0"/>
      <w:marRight w:val="0"/>
      <w:marTop w:val="0"/>
      <w:marBottom w:val="0"/>
      <w:divBdr>
        <w:top w:val="none" w:sz="0" w:space="0" w:color="auto"/>
        <w:left w:val="none" w:sz="0" w:space="0" w:color="auto"/>
        <w:bottom w:val="none" w:sz="0" w:space="0" w:color="auto"/>
        <w:right w:val="none" w:sz="0" w:space="0" w:color="auto"/>
      </w:divBdr>
    </w:div>
    <w:div w:id="1729374700">
      <w:bodyDiv w:val="1"/>
      <w:marLeft w:val="0"/>
      <w:marRight w:val="0"/>
      <w:marTop w:val="0"/>
      <w:marBottom w:val="0"/>
      <w:divBdr>
        <w:top w:val="none" w:sz="0" w:space="0" w:color="auto"/>
        <w:left w:val="none" w:sz="0" w:space="0" w:color="auto"/>
        <w:bottom w:val="none" w:sz="0" w:space="0" w:color="auto"/>
        <w:right w:val="none" w:sz="0" w:space="0" w:color="auto"/>
      </w:divBdr>
    </w:div>
    <w:div w:id="19250670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emf"/><Relationship Id="rId26" Type="http://schemas.openxmlformats.org/officeDocument/2006/relationships/image" Target="media/image21.jpeg"/><Relationship Id="rId39" Type="http://schemas.openxmlformats.org/officeDocument/2006/relationships/image" Target="media/image33.jpe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6.png"/><Relationship Id="rId47" Type="http://schemas.openxmlformats.org/officeDocument/2006/relationships/image" Target="media/image41.jpe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68" Type="http://schemas.openxmlformats.org/officeDocument/2006/relationships/image" Target="media/image62.jpeg"/><Relationship Id="rId7" Type="http://schemas.openxmlformats.org/officeDocument/2006/relationships/image" Target="media/image3.emf"/><Relationship Id="rId2" Type="http://schemas.openxmlformats.org/officeDocument/2006/relationships/styles" Target="styles.xml"/><Relationship Id="rId16" Type="http://schemas.openxmlformats.org/officeDocument/2006/relationships/image" Target="media/image11.emf"/><Relationship Id="rId29" Type="http://schemas.openxmlformats.org/officeDocument/2006/relationships/image" Target="media/image24.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24" Type="http://schemas.openxmlformats.org/officeDocument/2006/relationships/image" Target="media/image19.jpeg"/><Relationship Id="rId32" Type="http://schemas.openxmlformats.org/officeDocument/2006/relationships/image" Target="media/image27.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jpeg"/><Relationship Id="rId66" Type="http://schemas.openxmlformats.org/officeDocument/2006/relationships/image" Target="media/image60.png"/><Relationship Id="rId5" Type="http://schemas.openxmlformats.org/officeDocument/2006/relationships/image" Target="media/image1.jpeg"/><Relationship Id="rId15" Type="http://schemas.openxmlformats.org/officeDocument/2006/relationships/image" Target="media/image10.png"/><Relationship Id="rId23" Type="http://schemas.openxmlformats.org/officeDocument/2006/relationships/image" Target="media/image18.emf"/><Relationship Id="rId28" Type="http://schemas.openxmlformats.org/officeDocument/2006/relationships/image" Target="media/image23.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png"/><Relationship Id="rId10" Type="http://schemas.openxmlformats.org/officeDocument/2006/relationships/image" Target="media/image6.emf"/><Relationship Id="rId19" Type="http://schemas.openxmlformats.org/officeDocument/2006/relationships/image" Target="media/image14.emf"/><Relationship Id="rId31" Type="http://schemas.openxmlformats.org/officeDocument/2006/relationships/image" Target="media/image26.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jpeg"/><Relationship Id="rId30" Type="http://schemas.openxmlformats.org/officeDocument/2006/relationships/image" Target="media/image25.png"/><Relationship Id="rId35" Type="http://schemas.openxmlformats.org/officeDocument/2006/relationships/oleObject" Target="embeddings/oleObject2.bin"/><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fontTable" Target="fontTable.xml"/><Relationship Id="rId8" Type="http://schemas.openxmlformats.org/officeDocument/2006/relationships/image" Target="media/image4.png"/><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image" Target="media/image12.png"/><Relationship Id="rId25" Type="http://schemas.openxmlformats.org/officeDocument/2006/relationships/image" Target="media/image20.jpeg"/><Relationship Id="rId33" Type="http://schemas.openxmlformats.org/officeDocument/2006/relationships/image" Target="media/image28.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jpeg"/><Relationship Id="rId20" Type="http://schemas.openxmlformats.org/officeDocument/2006/relationships/image" Target="media/image15.emf"/><Relationship Id="rId41" Type="http://schemas.openxmlformats.org/officeDocument/2006/relationships/image" Target="media/image35.png"/><Relationship Id="rId54" Type="http://schemas.openxmlformats.org/officeDocument/2006/relationships/image" Target="media/image48.jpeg"/><Relationship Id="rId62" Type="http://schemas.openxmlformats.org/officeDocument/2006/relationships/image" Target="media/image56.png"/><Relationship Id="rId70"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37</TotalTime>
  <Pages>23</Pages>
  <Words>5796</Words>
  <Characters>34779</Characters>
  <Application>Microsoft Office Word</Application>
  <DocSecurity>0</DocSecurity>
  <Lines>289</Lines>
  <Paragraphs>80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40495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DELL-2</dc:creator>
  <cp:lastModifiedBy>Szymon Gawarecki</cp:lastModifiedBy>
  <cp:revision>4</cp:revision>
  <cp:lastPrinted>2017-04-27T10:24:00Z</cp:lastPrinted>
  <dcterms:created xsi:type="dcterms:W3CDTF">2017-04-27T10:25:00Z</dcterms:created>
  <dcterms:modified xsi:type="dcterms:W3CDTF">2017-07-26T13:50:00Z</dcterms:modified>
</cp:coreProperties>
</file>